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FE6A50F" w14:textId="77777777" w:rsidR="00174A76" w:rsidRDefault="00174A76"/>
    <w:tbl>
      <w:tblPr>
        <w:tblW w:w="10787" w:type="dxa"/>
        <w:tblInd w:w="-5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"/>
        <w:gridCol w:w="745"/>
        <w:gridCol w:w="284"/>
        <w:gridCol w:w="8830"/>
      </w:tblGrid>
      <w:tr w:rsidR="00B8039C" w:rsidRPr="007E384D" w14:paraId="0DD3EFCA" w14:textId="77777777" w:rsidTr="00190CA2">
        <w:trPr>
          <w:trHeight w:val="1519"/>
        </w:trPr>
        <w:tc>
          <w:tcPr>
            <w:tcW w:w="10787" w:type="dxa"/>
            <w:gridSpan w:val="4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vAlign w:val="center"/>
          </w:tcPr>
          <w:p w14:paraId="74767315" w14:textId="77777777" w:rsidR="00B8039C" w:rsidRPr="00F25819" w:rsidRDefault="00B8039C" w:rsidP="000D3C85">
            <w:pPr>
              <w:pStyle w:val="Ttulo4"/>
              <w:rPr>
                <w:sz w:val="21"/>
                <w:szCs w:val="21"/>
              </w:rPr>
            </w:pPr>
            <w:r w:rsidRPr="00F25819">
              <w:rPr>
                <w:sz w:val="21"/>
                <w:szCs w:val="21"/>
              </w:rPr>
              <w:t xml:space="preserve">EMPRESA DE TECNOLOGIA E INFORMAÇÕES DA PREVIDÊNCIA </w:t>
            </w:r>
            <w:r w:rsidR="007E6864" w:rsidRPr="00F25819">
              <w:rPr>
                <w:sz w:val="21"/>
                <w:szCs w:val="21"/>
              </w:rPr>
              <w:t>–</w:t>
            </w:r>
            <w:r w:rsidRPr="00F25819">
              <w:rPr>
                <w:sz w:val="21"/>
                <w:szCs w:val="21"/>
              </w:rPr>
              <w:t xml:space="preserve"> DATAPREV</w:t>
            </w:r>
            <w:r w:rsidR="007E6864" w:rsidRPr="00F25819">
              <w:rPr>
                <w:sz w:val="21"/>
                <w:szCs w:val="21"/>
              </w:rPr>
              <w:t xml:space="preserve"> S.A.</w:t>
            </w:r>
          </w:p>
          <w:p w14:paraId="7F29E483" w14:textId="7A4A30FA" w:rsidR="00062D90" w:rsidRPr="00F25819" w:rsidRDefault="00651CA2" w:rsidP="009C4F72">
            <w:pPr>
              <w:pStyle w:val="Ttulo4"/>
              <w:rPr>
                <w:sz w:val="21"/>
                <w:szCs w:val="21"/>
              </w:rPr>
            </w:pPr>
            <w:r w:rsidRPr="00F25819">
              <w:rPr>
                <w:sz w:val="21"/>
                <w:szCs w:val="21"/>
              </w:rPr>
              <w:t>DEPARTAMENTO DE COMPRAS</w:t>
            </w:r>
            <w:r w:rsidR="00C739AA" w:rsidRPr="00F25819">
              <w:rPr>
                <w:sz w:val="21"/>
                <w:szCs w:val="21"/>
              </w:rPr>
              <w:t xml:space="preserve"> DE TI</w:t>
            </w:r>
            <w:r w:rsidR="00B13641" w:rsidRPr="00F25819">
              <w:rPr>
                <w:sz w:val="21"/>
                <w:szCs w:val="21"/>
              </w:rPr>
              <w:t>C</w:t>
            </w:r>
            <w:r w:rsidR="00C739AA" w:rsidRPr="00F25819">
              <w:rPr>
                <w:sz w:val="21"/>
                <w:szCs w:val="21"/>
              </w:rPr>
              <w:t xml:space="preserve"> </w:t>
            </w:r>
          </w:p>
          <w:p w14:paraId="05306769" w14:textId="4F070E30" w:rsidR="00651CA2" w:rsidRPr="00F25819" w:rsidRDefault="00651CA2" w:rsidP="009C4F72">
            <w:pPr>
              <w:pStyle w:val="Ttulo4"/>
              <w:rPr>
                <w:sz w:val="21"/>
                <w:szCs w:val="21"/>
              </w:rPr>
            </w:pPr>
            <w:r w:rsidRPr="00F25819">
              <w:rPr>
                <w:sz w:val="21"/>
                <w:szCs w:val="21"/>
              </w:rPr>
              <w:t xml:space="preserve">DIVISÃO DE </w:t>
            </w:r>
            <w:r w:rsidR="006F12DE" w:rsidRPr="00F25819">
              <w:rPr>
                <w:sz w:val="21"/>
                <w:szCs w:val="21"/>
              </w:rPr>
              <w:t>AQUISIÇÕES DE TIC</w:t>
            </w:r>
          </w:p>
          <w:p w14:paraId="3C9FD18F" w14:textId="48EECE32" w:rsidR="00F00C17" w:rsidRPr="00F25819" w:rsidRDefault="00651CA2" w:rsidP="00016256">
            <w:pPr>
              <w:pStyle w:val="Ttulo4"/>
              <w:tabs>
                <w:tab w:val="clear" w:pos="0"/>
              </w:tabs>
              <w:rPr>
                <w:sz w:val="21"/>
                <w:szCs w:val="21"/>
              </w:rPr>
            </w:pPr>
            <w:r w:rsidRPr="00F25819">
              <w:rPr>
                <w:sz w:val="21"/>
                <w:szCs w:val="21"/>
              </w:rPr>
              <w:t xml:space="preserve">PROCESSO Nº </w:t>
            </w:r>
            <w:r w:rsidR="00113B88" w:rsidRPr="00113B88">
              <w:rPr>
                <w:sz w:val="21"/>
                <w:szCs w:val="21"/>
              </w:rPr>
              <w:t>44129.012362/2024-58</w:t>
            </w:r>
          </w:p>
          <w:p w14:paraId="5B816386" w14:textId="712E0957" w:rsidR="00B8039C" w:rsidRPr="00F25819" w:rsidRDefault="00062D90" w:rsidP="00897820">
            <w:pPr>
              <w:pStyle w:val="Ttulo4"/>
              <w:tabs>
                <w:tab w:val="clear" w:pos="0"/>
              </w:tabs>
            </w:pPr>
            <w:r w:rsidRPr="00F25819">
              <w:rPr>
                <w:sz w:val="21"/>
                <w:szCs w:val="21"/>
              </w:rPr>
              <w:t>EDITAL DE PREGÃO ELETRÔNICO Nº</w:t>
            </w:r>
            <w:r w:rsidR="0072153B" w:rsidRPr="00F25819">
              <w:rPr>
                <w:sz w:val="21"/>
                <w:szCs w:val="21"/>
              </w:rPr>
              <w:t xml:space="preserve"> </w:t>
            </w:r>
            <w:r w:rsidR="0003768B">
              <w:rPr>
                <w:sz w:val="21"/>
                <w:szCs w:val="21"/>
              </w:rPr>
              <w:t>91003/2024</w:t>
            </w:r>
          </w:p>
        </w:tc>
      </w:tr>
      <w:tr w:rsidR="00190CA2" w:rsidRPr="007E384D" w14:paraId="367AC149" w14:textId="77777777" w:rsidTr="00F123E5">
        <w:tc>
          <w:tcPr>
            <w:tcW w:w="10787" w:type="dxa"/>
            <w:gridSpan w:val="4"/>
            <w:tcBorders>
              <w:left w:val="double" w:sz="1" w:space="0" w:color="000000"/>
              <w:right w:val="double" w:sz="1" w:space="0" w:color="000000"/>
            </w:tcBorders>
          </w:tcPr>
          <w:p w14:paraId="4B37CB30" w14:textId="312B58C5" w:rsidR="00190CA2" w:rsidRPr="00F25819" w:rsidRDefault="00190CA2" w:rsidP="00190CA2">
            <w:pPr>
              <w:snapToGrid w:val="0"/>
              <w:spacing w:after="120"/>
            </w:pPr>
            <w:r w:rsidRPr="007E384D">
              <w:rPr>
                <w:rFonts w:cs="Arial"/>
                <w:b/>
                <w:sz w:val="22"/>
                <w:szCs w:val="22"/>
              </w:rPr>
              <w:t>OBJETO: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190CA2">
              <w:rPr>
                <w:rFonts w:eastAsia="Calibri" w:cs="Arial"/>
                <w:b/>
                <w:sz w:val="21"/>
                <w:szCs w:val="21"/>
              </w:rPr>
              <w:t>CONTRATAÇÃO DE EMPRESA ESPECIALIZADA NO RAMO DE ENGENHARIA PARA CONSTRUÇÃO DE</w:t>
            </w:r>
            <w:r>
              <w:rPr>
                <w:rFonts w:eastAsia="Calibri" w:cs="Arial"/>
                <w:b/>
                <w:sz w:val="21"/>
                <w:szCs w:val="21"/>
              </w:rPr>
              <w:t xml:space="preserve"> </w:t>
            </w:r>
            <w:r w:rsidRPr="00190CA2">
              <w:rPr>
                <w:rFonts w:eastAsia="Calibri" w:cs="Arial"/>
                <w:b/>
                <w:sz w:val="21"/>
                <w:szCs w:val="21"/>
              </w:rPr>
              <w:t>NOVA SALA DE OPERADORAS DO DATACENTER DA DATAPREV NO RIO DE JANEIRO – RJ (DCRJ).</w:t>
            </w:r>
          </w:p>
        </w:tc>
      </w:tr>
      <w:tr w:rsidR="00A01B48" w:rsidRPr="007E384D" w14:paraId="3B5366CB" w14:textId="77777777" w:rsidTr="009E09E3">
        <w:trPr>
          <w:trHeight w:val="312"/>
        </w:trPr>
        <w:tc>
          <w:tcPr>
            <w:tcW w:w="1673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55A0EA7" w14:textId="77777777" w:rsidR="00A01B48" w:rsidRPr="008E6D4D" w:rsidRDefault="00A01B48" w:rsidP="009C4F72">
            <w:pPr>
              <w:snapToGrid w:val="0"/>
              <w:rPr>
                <w:rFonts w:cs="Arial"/>
                <w:b/>
                <w:sz w:val="21"/>
                <w:szCs w:val="21"/>
              </w:rPr>
            </w:pPr>
            <w:r w:rsidRPr="008E6D4D">
              <w:rPr>
                <w:rFonts w:cs="Arial"/>
                <w:b/>
                <w:sz w:val="21"/>
                <w:szCs w:val="21"/>
              </w:rPr>
              <w:t>APENSO</w:t>
            </w: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14:paraId="7AF10F61" w14:textId="77777777" w:rsidR="00A01B48" w:rsidRPr="007F0F0B" w:rsidRDefault="00A01B48" w:rsidP="00F37283">
            <w:pPr>
              <w:pStyle w:val="P3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CE7FFF7" w14:textId="5C7FF222" w:rsidR="00A01B48" w:rsidRPr="007F0F0B" w:rsidRDefault="006006FE" w:rsidP="00F37283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A01B48" w:rsidRPr="007F0F0B">
              <w:rPr>
                <w:rFonts w:cs="Arial"/>
                <w:b/>
                <w:sz w:val="18"/>
                <w:szCs w:val="18"/>
              </w:rPr>
              <w:t>TERMO DE REFERÊNCIA</w:t>
            </w:r>
          </w:p>
        </w:tc>
      </w:tr>
      <w:tr w:rsidR="00B8039C" w:rsidRPr="007E384D" w14:paraId="47E74C5A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099B5F34" w14:textId="77777777" w:rsidR="00B8039C" w:rsidRPr="00C011DF" w:rsidRDefault="00C069FD">
            <w:pPr>
              <w:snapToGrid w:val="0"/>
              <w:rPr>
                <w:rFonts w:cs="Arial"/>
                <w:b/>
                <w:sz w:val="21"/>
                <w:szCs w:val="21"/>
              </w:rPr>
            </w:pPr>
            <w:r w:rsidRPr="00C011DF">
              <w:rPr>
                <w:rFonts w:cs="Arial"/>
                <w:b/>
                <w:sz w:val="21"/>
                <w:szCs w:val="21"/>
              </w:rPr>
              <w:t>ANEXOS</w:t>
            </w:r>
          </w:p>
        </w:tc>
        <w:tc>
          <w:tcPr>
            <w:tcW w:w="284" w:type="dxa"/>
            <w:vAlign w:val="center"/>
          </w:tcPr>
          <w:p w14:paraId="289FFF1F" w14:textId="77777777" w:rsidR="00B8039C" w:rsidRPr="007F0F0B" w:rsidRDefault="00B8039C" w:rsidP="00F37283">
            <w:pPr>
              <w:pStyle w:val="P3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0F0B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4B599CF5" w14:textId="26627A26" w:rsidR="00B8039C" w:rsidRPr="007F0F0B" w:rsidRDefault="006006FE" w:rsidP="007F0F0B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F37283" w:rsidRPr="007F0F0B">
              <w:rPr>
                <w:rFonts w:cs="Arial"/>
                <w:b/>
                <w:sz w:val="18"/>
                <w:szCs w:val="18"/>
              </w:rPr>
              <w:t>ESPECIFICAÇÃO TÉCNICA</w:t>
            </w:r>
          </w:p>
        </w:tc>
      </w:tr>
      <w:tr w:rsidR="00B8039C" w:rsidRPr="007E384D" w14:paraId="00A6086E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0F690160" w14:textId="77777777" w:rsidR="00B8039C" w:rsidRPr="00C011DF" w:rsidRDefault="00B8039C" w:rsidP="006126D4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4A6669D6" w14:textId="77777777" w:rsidR="00B8039C" w:rsidRPr="007F0F0B" w:rsidRDefault="00B8039C" w:rsidP="00F37283">
            <w:pPr>
              <w:snapToGrid w:val="0"/>
              <w:rPr>
                <w:rFonts w:cs="Arial"/>
                <w:b/>
                <w:sz w:val="18"/>
                <w:szCs w:val="18"/>
              </w:rPr>
            </w:pPr>
            <w:r w:rsidRPr="007F0F0B">
              <w:rPr>
                <w:rFonts w:cs="Arial"/>
                <w:b/>
                <w:sz w:val="18"/>
                <w:szCs w:val="18"/>
              </w:rPr>
              <w:t>II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55F705CA" w14:textId="53D62B3D" w:rsidR="00B8039C" w:rsidRPr="007F0F0B" w:rsidRDefault="006006FE" w:rsidP="007F0F0B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F37283" w:rsidRPr="007F0F0B">
              <w:rPr>
                <w:rFonts w:cs="Arial"/>
                <w:b/>
                <w:sz w:val="18"/>
                <w:szCs w:val="18"/>
              </w:rPr>
              <w:t xml:space="preserve">PLANILHA DE </w:t>
            </w:r>
            <w:r w:rsidR="002934A4">
              <w:rPr>
                <w:rFonts w:cs="Arial"/>
                <w:b/>
                <w:sz w:val="18"/>
                <w:szCs w:val="18"/>
              </w:rPr>
              <w:t>ORÇAMENTO DETALHADO</w:t>
            </w:r>
          </w:p>
        </w:tc>
      </w:tr>
      <w:tr w:rsidR="00B8039C" w:rsidRPr="007E384D" w14:paraId="428553B8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7C9E029A" w14:textId="77777777" w:rsidR="00B8039C" w:rsidRPr="00C011DF" w:rsidRDefault="00B8039C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54D6D950" w14:textId="716925B1" w:rsidR="00B8039C" w:rsidRPr="007F0F0B" w:rsidRDefault="00B8039C" w:rsidP="007F0F0B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7F0F0B">
              <w:rPr>
                <w:rFonts w:cs="Arial"/>
                <w:b/>
                <w:sz w:val="18"/>
                <w:szCs w:val="18"/>
              </w:rPr>
              <w:t>III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45BEC481" w14:textId="23BF1DDE" w:rsidR="00B8039C" w:rsidRPr="007F0F0B" w:rsidRDefault="00422423" w:rsidP="007F0F0B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7B0CE6">
              <w:rPr>
                <w:rFonts w:cs="Arial"/>
                <w:b/>
                <w:sz w:val="18"/>
                <w:szCs w:val="18"/>
              </w:rPr>
              <w:t>CRONOGRAMA FÍSICO-FINANCEIRO</w:t>
            </w:r>
          </w:p>
        </w:tc>
      </w:tr>
      <w:tr w:rsidR="00B8039C" w:rsidRPr="007E384D" w14:paraId="1A59CD16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0FE97EEE" w14:textId="77777777" w:rsidR="00B8039C" w:rsidRPr="00C011DF" w:rsidRDefault="00B8039C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0BB73613" w14:textId="77777777" w:rsidR="00B8039C" w:rsidRPr="007F0F0B" w:rsidRDefault="00B8039C" w:rsidP="00F37283">
            <w:pPr>
              <w:snapToGrid w:val="0"/>
              <w:rPr>
                <w:rFonts w:cs="Arial"/>
                <w:b/>
                <w:sz w:val="18"/>
                <w:szCs w:val="18"/>
              </w:rPr>
            </w:pPr>
            <w:r w:rsidRPr="007F0F0B">
              <w:rPr>
                <w:rFonts w:cs="Arial"/>
                <w:b/>
                <w:sz w:val="18"/>
                <w:szCs w:val="18"/>
              </w:rPr>
              <w:t>IV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21C8405C" w14:textId="78A7B4C1" w:rsidR="00B8039C" w:rsidRPr="007F0F0B" w:rsidRDefault="006006FE" w:rsidP="007F0F0B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7B0CE6">
              <w:rPr>
                <w:rFonts w:cs="Arial"/>
                <w:b/>
                <w:sz w:val="18"/>
                <w:szCs w:val="18"/>
              </w:rPr>
              <w:t>VISTORIA TÉCNICA</w:t>
            </w:r>
          </w:p>
        </w:tc>
      </w:tr>
      <w:tr w:rsidR="00F37283" w:rsidRPr="007E384D" w14:paraId="166C4111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7053E96D" w14:textId="77777777" w:rsidR="00F37283" w:rsidRPr="00C011DF" w:rsidRDefault="00F37283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5E2EE49F" w14:textId="6DFE6191" w:rsidR="00F37283" w:rsidRPr="007F0F0B" w:rsidRDefault="00F37283" w:rsidP="00F37283">
            <w:pPr>
              <w:pStyle w:val="P3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0F0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48058280" w14:textId="73DF6AF3" w:rsidR="00F37283" w:rsidRPr="007F0F0B" w:rsidRDefault="006006FE" w:rsidP="007F0F0B">
            <w:pPr>
              <w:snapToGrid w:val="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7B0CE6" w:rsidRPr="007F0F0B">
              <w:rPr>
                <w:rFonts w:cs="Arial"/>
                <w:b/>
                <w:sz w:val="18"/>
                <w:szCs w:val="18"/>
              </w:rPr>
              <w:t>TERMO DE SIGILO</w:t>
            </w:r>
            <w:r w:rsidR="003E625B">
              <w:rPr>
                <w:rFonts w:cs="Arial"/>
                <w:b/>
                <w:sz w:val="18"/>
                <w:szCs w:val="18"/>
              </w:rPr>
              <w:t xml:space="preserve"> E PRIVACIDADE VINCULADO AOS CONTRATOS (TSPC)</w:t>
            </w:r>
          </w:p>
        </w:tc>
      </w:tr>
      <w:tr w:rsidR="006D3C52" w:rsidRPr="007E384D" w14:paraId="6BDD3426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827894" w14:textId="77777777" w:rsidR="006D3C52" w:rsidRPr="00C011DF" w:rsidRDefault="006D3C52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14:paraId="47589BC8" w14:textId="4FC8E51F" w:rsidR="006D3C52" w:rsidRPr="007F0F0B" w:rsidRDefault="00F37283" w:rsidP="00F37283">
            <w:pPr>
              <w:pStyle w:val="P3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0F0B">
              <w:rPr>
                <w:rFonts w:ascii="Arial" w:hAnsi="Arial" w:cs="Arial"/>
                <w:sz w:val="18"/>
                <w:szCs w:val="18"/>
              </w:rPr>
              <w:t>VI</w:t>
            </w:r>
          </w:p>
        </w:tc>
        <w:tc>
          <w:tcPr>
            <w:tcW w:w="883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D5D3594" w14:textId="2E282C0F" w:rsidR="006D3C52" w:rsidRPr="007F0F0B" w:rsidRDefault="006006FE" w:rsidP="007F0F0B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6D3C52" w:rsidRPr="007F0F0B">
              <w:rPr>
                <w:rFonts w:cs="Arial"/>
                <w:b/>
                <w:sz w:val="18"/>
                <w:szCs w:val="18"/>
              </w:rPr>
              <w:t>MINUTA DE CONTRATO</w:t>
            </w:r>
          </w:p>
        </w:tc>
      </w:tr>
      <w:tr w:rsidR="00B8039C" w:rsidRPr="007E384D" w14:paraId="7EBB117E" w14:textId="77777777" w:rsidTr="004401C8">
        <w:trPr>
          <w:trHeight w:val="340"/>
        </w:trPr>
        <w:tc>
          <w:tcPr>
            <w:tcW w:w="10787" w:type="dxa"/>
            <w:gridSpan w:val="4"/>
            <w:tcBorders>
              <w:top w:val="double" w:sz="4" w:space="0" w:color="auto"/>
              <w:left w:val="double" w:sz="1" w:space="0" w:color="000000"/>
              <w:right w:val="double" w:sz="1" w:space="0" w:color="000000"/>
            </w:tcBorders>
          </w:tcPr>
          <w:p w14:paraId="2026774A" w14:textId="77777777" w:rsidR="00B8039C" w:rsidRPr="004401C8" w:rsidRDefault="00B8039C">
            <w:pPr>
              <w:snapToGrid w:val="0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ÍNDICE:</w:t>
            </w:r>
          </w:p>
        </w:tc>
      </w:tr>
      <w:tr w:rsidR="00B8039C" w:rsidRPr="007E384D" w14:paraId="0173FCBD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699B1724" w14:textId="77777777" w:rsidR="00B8039C" w:rsidRPr="004401C8" w:rsidRDefault="00B8039C">
            <w:pPr>
              <w:snapToGrid w:val="0"/>
              <w:jc w:val="center"/>
              <w:rPr>
                <w:rFonts w:cs="Arial"/>
                <w:b/>
                <w:sz w:val="21"/>
                <w:szCs w:val="21"/>
                <w:u w:val="single"/>
              </w:rPr>
            </w:pPr>
            <w:r w:rsidRPr="004401C8">
              <w:rPr>
                <w:rFonts w:cs="Arial"/>
                <w:b/>
                <w:sz w:val="21"/>
                <w:szCs w:val="21"/>
                <w:u w:val="single"/>
              </w:rPr>
              <w:t>ITEM</w:t>
            </w:r>
          </w:p>
        </w:tc>
        <w:tc>
          <w:tcPr>
            <w:tcW w:w="745" w:type="dxa"/>
            <w:vAlign w:val="center"/>
          </w:tcPr>
          <w:p w14:paraId="7DD3B064" w14:textId="77777777" w:rsidR="00B8039C" w:rsidRPr="004401C8" w:rsidRDefault="00B8039C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D22F73F" w14:textId="77777777" w:rsidR="00B8039C" w:rsidRPr="004401C8" w:rsidRDefault="00B8039C">
            <w:pPr>
              <w:snapToGrid w:val="0"/>
              <w:jc w:val="both"/>
              <w:rPr>
                <w:rFonts w:cs="Arial"/>
                <w:b/>
                <w:sz w:val="21"/>
                <w:szCs w:val="21"/>
                <w:u w:val="single"/>
              </w:rPr>
            </w:pPr>
            <w:r w:rsidRPr="004401C8">
              <w:rPr>
                <w:rFonts w:cs="Arial"/>
                <w:b/>
                <w:sz w:val="21"/>
                <w:szCs w:val="21"/>
                <w:u w:val="single"/>
              </w:rPr>
              <w:t>ASSUNTO</w:t>
            </w:r>
          </w:p>
        </w:tc>
      </w:tr>
      <w:tr w:rsidR="00C069FD" w:rsidRPr="007E384D" w14:paraId="68EDA97B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59B391C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</w:t>
            </w:r>
          </w:p>
        </w:tc>
        <w:tc>
          <w:tcPr>
            <w:tcW w:w="745" w:type="dxa"/>
            <w:vAlign w:val="center"/>
          </w:tcPr>
          <w:p w14:paraId="58EBBB09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6731B5D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 OBJETO</w:t>
            </w:r>
          </w:p>
        </w:tc>
      </w:tr>
      <w:tr w:rsidR="00C069FD" w:rsidRPr="007E384D" w14:paraId="1A139EDA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008BC6B4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2</w:t>
            </w:r>
          </w:p>
        </w:tc>
        <w:tc>
          <w:tcPr>
            <w:tcW w:w="745" w:type="dxa"/>
            <w:vAlign w:val="center"/>
          </w:tcPr>
          <w:p w14:paraId="0D5293E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400B45A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PARTICIPAÇÃO</w:t>
            </w:r>
          </w:p>
        </w:tc>
      </w:tr>
      <w:tr w:rsidR="00C069FD" w:rsidRPr="007E384D" w14:paraId="36F74CA3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7DC1CB39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3</w:t>
            </w:r>
          </w:p>
        </w:tc>
        <w:tc>
          <w:tcPr>
            <w:tcW w:w="745" w:type="dxa"/>
            <w:vAlign w:val="center"/>
          </w:tcPr>
          <w:p w14:paraId="0E9E50D8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A902564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 CREDENCIAMENTO</w:t>
            </w:r>
          </w:p>
        </w:tc>
      </w:tr>
      <w:tr w:rsidR="00C069FD" w:rsidRPr="007E384D" w14:paraId="64951FD0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4843E4DA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4</w:t>
            </w:r>
          </w:p>
        </w:tc>
        <w:tc>
          <w:tcPr>
            <w:tcW w:w="745" w:type="dxa"/>
            <w:vAlign w:val="center"/>
          </w:tcPr>
          <w:p w14:paraId="6FAF5EA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5CF163E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 ENVIO DAS PROPOSTAS DE PREÇOS</w:t>
            </w:r>
          </w:p>
        </w:tc>
      </w:tr>
      <w:tr w:rsidR="00C069FD" w:rsidRPr="007E384D" w14:paraId="0FAC2D15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47F25FDB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5</w:t>
            </w:r>
          </w:p>
        </w:tc>
        <w:tc>
          <w:tcPr>
            <w:tcW w:w="745" w:type="dxa"/>
            <w:vAlign w:val="center"/>
          </w:tcPr>
          <w:p w14:paraId="3854209D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0E73E887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DIVULGAÇÃO DAS PROPOSTAS DE PREÇOS</w:t>
            </w:r>
          </w:p>
        </w:tc>
      </w:tr>
      <w:tr w:rsidR="00C069FD" w:rsidRPr="007E384D" w14:paraId="7DD253C8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5B4A2E48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6</w:t>
            </w:r>
          </w:p>
        </w:tc>
        <w:tc>
          <w:tcPr>
            <w:tcW w:w="745" w:type="dxa"/>
            <w:vAlign w:val="center"/>
          </w:tcPr>
          <w:p w14:paraId="47DE6E1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B31BAA6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FORMULAÇÃO DOS LANCES</w:t>
            </w:r>
          </w:p>
        </w:tc>
      </w:tr>
      <w:tr w:rsidR="00C069FD" w:rsidRPr="007E384D" w14:paraId="28DD2B8B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08E52BED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7</w:t>
            </w:r>
          </w:p>
        </w:tc>
        <w:tc>
          <w:tcPr>
            <w:tcW w:w="745" w:type="dxa"/>
            <w:vAlign w:val="center"/>
          </w:tcPr>
          <w:p w14:paraId="5AD2D7C5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5AC9501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ACEITAÇÃO E JULGAMENTO DA PROPOSTA DE PREÇOS</w:t>
            </w:r>
          </w:p>
        </w:tc>
      </w:tr>
      <w:tr w:rsidR="00C069FD" w:rsidRPr="007E384D" w14:paraId="286C6F13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47DC47B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8</w:t>
            </w:r>
          </w:p>
        </w:tc>
        <w:tc>
          <w:tcPr>
            <w:tcW w:w="745" w:type="dxa"/>
            <w:vAlign w:val="center"/>
          </w:tcPr>
          <w:p w14:paraId="68B8179C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796EBD98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DOCUMENTAÇÃO DE HABILITAÇÃO</w:t>
            </w:r>
          </w:p>
        </w:tc>
      </w:tr>
      <w:tr w:rsidR="00C069FD" w:rsidRPr="007E384D" w14:paraId="3194B66F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62EDF34F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9</w:t>
            </w:r>
          </w:p>
        </w:tc>
        <w:tc>
          <w:tcPr>
            <w:tcW w:w="745" w:type="dxa"/>
            <w:vAlign w:val="center"/>
          </w:tcPr>
          <w:p w14:paraId="5D9BFB82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440C93F3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IMPUGNAÇÃO E ESCLARECIMENTOS AO ATO CONVOCATÓRIO</w:t>
            </w:r>
          </w:p>
        </w:tc>
      </w:tr>
      <w:tr w:rsidR="00C069FD" w:rsidRPr="007E384D" w14:paraId="172C1CE9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31277C0B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10</w:t>
            </w:r>
          </w:p>
        </w:tc>
        <w:tc>
          <w:tcPr>
            <w:tcW w:w="745" w:type="dxa"/>
            <w:vAlign w:val="center"/>
          </w:tcPr>
          <w:p w14:paraId="52CE82EB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578151CD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DOS RECURSOS</w:t>
            </w:r>
          </w:p>
        </w:tc>
      </w:tr>
      <w:tr w:rsidR="00C069FD" w:rsidRPr="007E384D" w14:paraId="0B253DC4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125DDEA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11</w:t>
            </w:r>
          </w:p>
        </w:tc>
        <w:tc>
          <w:tcPr>
            <w:tcW w:w="745" w:type="dxa"/>
            <w:vAlign w:val="center"/>
          </w:tcPr>
          <w:p w14:paraId="36337580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F2F7841" w14:textId="77777777" w:rsidR="00C069FD" w:rsidRPr="004401C8" w:rsidRDefault="004124DE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CONVOCAÇÃO PARA ASSINATURA DO CONTRATO</w:t>
            </w:r>
          </w:p>
        </w:tc>
      </w:tr>
      <w:tr w:rsidR="00C069FD" w:rsidRPr="007E384D" w14:paraId="30E1085C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2EBF4E4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12</w:t>
            </w:r>
          </w:p>
        </w:tc>
        <w:tc>
          <w:tcPr>
            <w:tcW w:w="745" w:type="dxa"/>
            <w:vAlign w:val="center"/>
          </w:tcPr>
          <w:p w14:paraId="7C2A33CE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7A12735F" w14:textId="77777777" w:rsidR="00C069FD" w:rsidRPr="004401C8" w:rsidRDefault="00CA50D5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GARANTIA DO CONTRATO</w:t>
            </w:r>
          </w:p>
        </w:tc>
      </w:tr>
      <w:tr w:rsidR="00C069FD" w:rsidRPr="007E384D" w14:paraId="2927712F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440A8D36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13</w:t>
            </w:r>
          </w:p>
        </w:tc>
        <w:tc>
          <w:tcPr>
            <w:tcW w:w="745" w:type="dxa"/>
            <w:vAlign w:val="center"/>
          </w:tcPr>
          <w:p w14:paraId="63D817A6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74101CA2" w14:textId="77777777" w:rsidR="00C069FD" w:rsidRPr="004401C8" w:rsidRDefault="000B42C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DAS CONDIÇÕES DE ACEITAÇÃO DO OBJETO</w:t>
            </w:r>
          </w:p>
        </w:tc>
      </w:tr>
      <w:tr w:rsidR="00C069FD" w:rsidRPr="007E384D" w14:paraId="3277774F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692DD52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14</w:t>
            </w:r>
          </w:p>
        </w:tc>
        <w:tc>
          <w:tcPr>
            <w:tcW w:w="745" w:type="dxa"/>
            <w:vAlign w:val="center"/>
          </w:tcPr>
          <w:p w14:paraId="1E56A158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7C786995" w14:textId="77777777" w:rsidR="00C069FD" w:rsidRPr="004401C8" w:rsidRDefault="00286D85" w:rsidP="008A6F00">
            <w:pPr>
              <w:pStyle w:val="WW-NormalWeb"/>
              <w:spacing w:before="0" w:after="0"/>
              <w:rPr>
                <w:rFonts w:ascii="Arial" w:hAnsi="Arial" w:cs="Arial"/>
                <w:b/>
                <w:sz w:val="21"/>
                <w:szCs w:val="21"/>
              </w:rPr>
            </w:pPr>
            <w:r w:rsidRPr="004401C8">
              <w:rPr>
                <w:rFonts w:ascii="Arial" w:hAnsi="Arial" w:cs="Arial"/>
                <w:b/>
                <w:sz w:val="21"/>
                <w:szCs w:val="21"/>
              </w:rPr>
              <w:t>DAS CONDIÇÕES DE PAGAMENTO</w:t>
            </w:r>
          </w:p>
        </w:tc>
      </w:tr>
      <w:tr w:rsidR="00C069FD" w:rsidRPr="007E384D" w14:paraId="7FD8D920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2C28E70B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15</w:t>
            </w:r>
          </w:p>
        </w:tc>
        <w:tc>
          <w:tcPr>
            <w:tcW w:w="745" w:type="dxa"/>
            <w:vAlign w:val="center"/>
          </w:tcPr>
          <w:p w14:paraId="38346691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4D4F8CC9" w14:textId="77777777" w:rsidR="00C069FD" w:rsidRPr="004401C8" w:rsidRDefault="00B57EAB" w:rsidP="00B57EAB">
            <w:pPr>
              <w:ind w:left="284" w:hanging="426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DDAS SANÇÕES ADMINISTRATIVAS E CONTRATUAIS</w:t>
            </w:r>
          </w:p>
        </w:tc>
      </w:tr>
      <w:tr w:rsidR="00C069FD" w:rsidRPr="007E384D" w14:paraId="4F94F861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3D0EA639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16</w:t>
            </w:r>
          </w:p>
        </w:tc>
        <w:tc>
          <w:tcPr>
            <w:tcW w:w="745" w:type="dxa"/>
            <w:vAlign w:val="center"/>
          </w:tcPr>
          <w:p w14:paraId="760BAD7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909FF53" w14:textId="77777777" w:rsidR="00C069FD" w:rsidRPr="004401C8" w:rsidRDefault="00EB4684" w:rsidP="001E47AE">
            <w:pPr>
              <w:ind w:left="284" w:hanging="426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</w:t>
            </w:r>
            <w:r w:rsidR="001E47AE" w:rsidRPr="004401C8">
              <w:rPr>
                <w:rFonts w:cs="Arial"/>
                <w:b/>
                <w:sz w:val="21"/>
                <w:szCs w:val="21"/>
              </w:rPr>
              <w:t>D</w:t>
            </w:r>
            <w:r w:rsidRPr="004401C8">
              <w:rPr>
                <w:rFonts w:cs="Arial"/>
                <w:b/>
                <w:sz w:val="21"/>
                <w:szCs w:val="21"/>
              </w:rPr>
              <w:t>AS DISPOSIÇÕES GERAIS</w:t>
            </w:r>
          </w:p>
        </w:tc>
      </w:tr>
      <w:tr w:rsidR="00C069FD" w:rsidRPr="007E384D" w14:paraId="6283DC27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21098A4A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17</w:t>
            </w:r>
          </w:p>
        </w:tc>
        <w:tc>
          <w:tcPr>
            <w:tcW w:w="745" w:type="dxa"/>
            <w:vAlign w:val="center"/>
          </w:tcPr>
          <w:p w14:paraId="060B05B0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FE5EB61" w14:textId="77777777" w:rsidR="00C069FD" w:rsidRPr="004401C8" w:rsidRDefault="00644675" w:rsidP="00644675">
            <w:pPr>
              <w:ind w:left="284" w:hanging="426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DDOS PRAZOS</w:t>
            </w:r>
          </w:p>
        </w:tc>
      </w:tr>
      <w:tr w:rsidR="00C069FD" w:rsidRPr="007E384D" w14:paraId="4372A161" w14:textId="77777777" w:rsidTr="00E636B7">
        <w:trPr>
          <w:trHeight w:val="340"/>
        </w:trPr>
        <w:tc>
          <w:tcPr>
            <w:tcW w:w="928" w:type="dxa"/>
            <w:tcBorders>
              <w:left w:val="double" w:sz="2" w:space="0" w:color="000000"/>
              <w:bottom w:val="double" w:sz="2" w:space="0" w:color="000000"/>
            </w:tcBorders>
            <w:vAlign w:val="center"/>
          </w:tcPr>
          <w:p w14:paraId="77A19E01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18</w:t>
            </w:r>
          </w:p>
        </w:tc>
        <w:tc>
          <w:tcPr>
            <w:tcW w:w="745" w:type="dxa"/>
            <w:tcBorders>
              <w:bottom w:val="double" w:sz="2" w:space="0" w:color="000000"/>
            </w:tcBorders>
            <w:vAlign w:val="center"/>
          </w:tcPr>
          <w:p w14:paraId="0E37846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bottom w:val="double" w:sz="2" w:space="0" w:color="000000"/>
              <w:right w:val="double" w:sz="2" w:space="0" w:color="000000"/>
            </w:tcBorders>
            <w:vAlign w:val="center"/>
          </w:tcPr>
          <w:p w14:paraId="02DF1699" w14:textId="77777777" w:rsidR="00C069FD" w:rsidRPr="004401C8" w:rsidRDefault="00C90B87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 FORO</w:t>
            </w:r>
          </w:p>
        </w:tc>
      </w:tr>
    </w:tbl>
    <w:p w14:paraId="3BF96C44" w14:textId="77777777" w:rsidR="00CA50D5" w:rsidRPr="00E636B7" w:rsidRDefault="00CA50D5" w:rsidP="00F00C17">
      <w:pPr>
        <w:pStyle w:val="CENTRALIZADO"/>
        <w:jc w:val="left"/>
        <w:rPr>
          <w:rFonts w:cs="Arial"/>
          <w:sz w:val="21"/>
          <w:szCs w:val="21"/>
          <w:lang w:val="pt-PT"/>
        </w:rPr>
      </w:pPr>
    </w:p>
    <w:p w14:paraId="1F60823E" w14:textId="75F7CC52" w:rsidR="00B8039C" w:rsidRPr="00636D7A" w:rsidRDefault="00AA1C87" w:rsidP="00710EF6">
      <w:pPr>
        <w:suppressAutoHyphens w:val="0"/>
        <w:jc w:val="center"/>
        <w:rPr>
          <w:bCs/>
          <w:sz w:val="21"/>
          <w:szCs w:val="21"/>
        </w:rPr>
      </w:pPr>
      <w:r>
        <w:rPr>
          <w:rFonts w:cs="Arial"/>
          <w:sz w:val="22"/>
          <w:szCs w:val="22"/>
          <w:lang w:val="pt-PT"/>
        </w:rPr>
        <w:br w:type="page"/>
      </w:r>
      <w:r w:rsidR="00B8039C" w:rsidRPr="007F0F0B">
        <w:rPr>
          <w:b/>
          <w:bCs/>
          <w:sz w:val="21"/>
          <w:szCs w:val="21"/>
        </w:rPr>
        <w:lastRenderedPageBreak/>
        <w:t>PREGÃO</w:t>
      </w:r>
      <w:r w:rsidR="00B8039C" w:rsidRPr="007F0F0B">
        <w:rPr>
          <w:rFonts w:eastAsia="Times New Roman Negrito"/>
          <w:b/>
          <w:bCs/>
          <w:sz w:val="21"/>
          <w:szCs w:val="21"/>
        </w:rPr>
        <w:t xml:space="preserve"> </w:t>
      </w:r>
      <w:r w:rsidR="00B8039C" w:rsidRPr="007F0F0B">
        <w:rPr>
          <w:b/>
          <w:bCs/>
          <w:sz w:val="21"/>
          <w:szCs w:val="21"/>
        </w:rPr>
        <w:t>ELETRÔNICO</w:t>
      </w:r>
      <w:r w:rsidR="00B8039C" w:rsidRPr="007F0F0B">
        <w:rPr>
          <w:rFonts w:eastAsia="Times New Roman Negrito"/>
          <w:b/>
          <w:bCs/>
          <w:sz w:val="21"/>
          <w:szCs w:val="21"/>
        </w:rPr>
        <w:t xml:space="preserve"> </w:t>
      </w:r>
      <w:r w:rsidR="00B8039C" w:rsidRPr="007F0F0B">
        <w:rPr>
          <w:b/>
          <w:bCs/>
          <w:sz w:val="21"/>
          <w:szCs w:val="21"/>
        </w:rPr>
        <w:t>Nº</w:t>
      </w:r>
      <w:r w:rsidR="00B8039C" w:rsidRPr="0003768B">
        <w:rPr>
          <w:rFonts w:eastAsia="Times New Roman Negrito"/>
          <w:b/>
          <w:bCs/>
          <w:sz w:val="21"/>
          <w:szCs w:val="21"/>
        </w:rPr>
        <w:t xml:space="preserve"> </w:t>
      </w:r>
      <w:r w:rsidR="0003768B" w:rsidRPr="0003768B">
        <w:rPr>
          <w:rFonts w:eastAsia="Calibri"/>
          <w:b/>
          <w:bCs/>
          <w:sz w:val="21"/>
          <w:szCs w:val="21"/>
        </w:rPr>
        <w:t>91003/2024</w:t>
      </w:r>
    </w:p>
    <w:p w14:paraId="54714BC8" w14:textId="77777777" w:rsidR="00B8039C" w:rsidRPr="00D84BCA" w:rsidRDefault="00B8039C" w:rsidP="00D84BCA">
      <w:pPr>
        <w:pStyle w:val="ndice"/>
        <w:suppressLineNumbers w:val="0"/>
        <w:jc w:val="center"/>
        <w:rPr>
          <w:rFonts w:cs="Arial"/>
          <w:b/>
          <w:sz w:val="21"/>
          <w:szCs w:val="21"/>
        </w:rPr>
      </w:pPr>
    </w:p>
    <w:p w14:paraId="19750788" w14:textId="77942591" w:rsidR="00E62D1F" w:rsidRPr="00D84BCA" w:rsidRDefault="00B8039C" w:rsidP="00D84BCA">
      <w:pPr>
        <w:pStyle w:val="Ttulo5"/>
        <w:numPr>
          <w:ilvl w:val="4"/>
          <w:numId w:val="2"/>
        </w:numPr>
        <w:rPr>
          <w:rFonts w:eastAsia="Times New Roman Negrito"/>
          <w:sz w:val="21"/>
          <w:szCs w:val="21"/>
        </w:rPr>
      </w:pPr>
      <w:r w:rsidRPr="00D84BCA">
        <w:rPr>
          <w:sz w:val="21"/>
          <w:szCs w:val="21"/>
        </w:rPr>
        <w:t>PROCESSO</w:t>
      </w:r>
      <w:r w:rsidRPr="00D84BCA">
        <w:rPr>
          <w:rFonts w:eastAsia="Times New Roman Negrito"/>
          <w:sz w:val="21"/>
          <w:szCs w:val="21"/>
        </w:rPr>
        <w:t xml:space="preserve"> </w:t>
      </w:r>
      <w:r w:rsidRPr="00D84BCA">
        <w:rPr>
          <w:sz w:val="21"/>
          <w:szCs w:val="21"/>
        </w:rPr>
        <w:t>Nº</w:t>
      </w:r>
      <w:r w:rsidR="008E39C1" w:rsidRPr="008E39C1">
        <w:t xml:space="preserve"> </w:t>
      </w:r>
      <w:r w:rsidR="008E39C1" w:rsidRPr="008E39C1">
        <w:rPr>
          <w:rFonts w:eastAsia="Times New Roman Negrito"/>
          <w:sz w:val="21"/>
          <w:szCs w:val="21"/>
        </w:rPr>
        <w:t>44129.012362/2024-58</w:t>
      </w:r>
    </w:p>
    <w:p w14:paraId="39AEB802" w14:textId="77777777" w:rsidR="00B8039C" w:rsidRPr="00D84BCA" w:rsidRDefault="00B8039C" w:rsidP="00D84BCA">
      <w:pPr>
        <w:pStyle w:val="WW-NormalWeb"/>
        <w:spacing w:before="0" w:after="0"/>
        <w:rPr>
          <w:rFonts w:ascii="Arial" w:hAnsi="Arial" w:cs="Arial"/>
          <w:sz w:val="21"/>
          <w:szCs w:val="21"/>
        </w:rPr>
      </w:pPr>
    </w:p>
    <w:p w14:paraId="37989A33" w14:textId="77777777" w:rsidR="00A65C67" w:rsidRDefault="00A65C67" w:rsidP="00A65C67">
      <w:pPr>
        <w:rPr>
          <w:rFonts w:cs="Arial"/>
          <w:b/>
          <w:sz w:val="21"/>
          <w:szCs w:val="21"/>
          <w:u w:val="single"/>
        </w:rPr>
      </w:pPr>
    </w:p>
    <w:p w14:paraId="5ACDE729" w14:textId="02E95B2A" w:rsidR="00A65C67" w:rsidRPr="00D84BCA" w:rsidRDefault="00A65C67" w:rsidP="00A65C67">
      <w:pPr>
        <w:rPr>
          <w:rFonts w:cs="Arial"/>
          <w:b/>
          <w:sz w:val="21"/>
          <w:szCs w:val="21"/>
        </w:rPr>
      </w:pPr>
      <w:r w:rsidRPr="00D84BCA">
        <w:rPr>
          <w:rFonts w:cs="Arial"/>
          <w:b/>
          <w:sz w:val="21"/>
          <w:szCs w:val="21"/>
          <w:u w:val="single"/>
        </w:rPr>
        <w:t>ENVIO DAS PROPOSTAS</w:t>
      </w:r>
      <w:r w:rsidRPr="00D84BCA">
        <w:rPr>
          <w:rFonts w:cs="Arial"/>
          <w:b/>
          <w:sz w:val="21"/>
          <w:szCs w:val="21"/>
        </w:rPr>
        <w:t>: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 xml:space="preserve">A partir do dia </w:t>
      </w:r>
      <w:r w:rsidR="004D3C02">
        <w:rPr>
          <w:rFonts w:cs="Arial"/>
          <w:b/>
          <w:sz w:val="21"/>
          <w:szCs w:val="21"/>
        </w:rPr>
        <w:t>14</w:t>
      </w:r>
      <w:r>
        <w:rPr>
          <w:rFonts w:cs="Arial"/>
          <w:b/>
          <w:sz w:val="21"/>
          <w:szCs w:val="21"/>
        </w:rPr>
        <w:t>/</w:t>
      </w:r>
      <w:r w:rsidR="004D3C02">
        <w:rPr>
          <w:rFonts w:cs="Arial"/>
          <w:b/>
          <w:sz w:val="21"/>
          <w:szCs w:val="21"/>
        </w:rPr>
        <w:t>01</w:t>
      </w:r>
      <w:r>
        <w:rPr>
          <w:rFonts w:cs="Arial"/>
          <w:b/>
          <w:sz w:val="21"/>
          <w:szCs w:val="21"/>
        </w:rPr>
        <w:t>/</w:t>
      </w:r>
      <w:r w:rsidR="004D3C02">
        <w:rPr>
          <w:rFonts w:cs="Arial"/>
          <w:b/>
          <w:sz w:val="21"/>
          <w:szCs w:val="21"/>
        </w:rPr>
        <w:t>2025</w:t>
      </w:r>
    </w:p>
    <w:p w14:paraId="2829E4A4" w14:textId="77777777" w:rsidR="00A65C67" w:rsidRPr="00D84BCA" w:rsidRDefault="00A65C67" w:rsidP="00A65C67">
      <w:pPr>
        <w:pStyle w:val="ABJ"/>
        <w:rPr>
          <w:rFonts w:ascii="Arial" w:hAnsi="Arial" w:cs="Arial"/>
          <w:sz w:val="21"/>
          <w:szCs w:val="21"/>
        </w:rPr>
      </w:pPr>
    </w:p>
    <w:p w14:paraId="6A352BC3" w14:textId="115275F5" w:rsidR="00A65C67" w:rsidRPr="00D84BCA" w:rsidRDefault="00A65C67" w:rsidP="00A65C67">
      <w:pPr>
        <w:rPr>
          <w:rFonts w:cs="Arial"/>
          <w:b/>
          <w:sz w:val="21"/>
          <w:szCs w:val="21"/>
        </w:rPr>
      </w:pPr>
      <w:r w:rsidRPr="00D84BCA">
        <w:rPr>
          <w:rFonts w:cs="Arial"/>
          <w:b/>
          <w:sz w:val="21"/>
          <w:szCs w:val="21"/>
          <w:u w:val="single"/>
        </w:rPr>
        <w:t>ABERTURA DAS PROPOSTAS</w:t>
      </w:r>
      <w:r w:rsidRPr="00D84BCA">
        <w:rPr>
          <w:rFonts w:cs="Arial"/>
          <w:b/>
          <w:sz w:val="21"/>
          <w:szCs w:val="21"/>
        </w:rPr>
        <w:t>: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 xml:space="preserve">Às </w:t>
      </w:r>
      <w:r w:rsidR="004D3C02">
        <w:rPr>
          <w:rFonts w:cs="Arial"/>
          <w:b/>
          <w:sz w:val="21"/>
          <w:szCs w:val="21"/>
        </w:rPr>
        <w:t>10</w:t>
      </w:r>
      <w:r>
        <w:rPr>
          <w:rFonts w:cs="Arial"/>
          <w:b/>
          <w:sz w:val="21"/>
          <w:szCs w:val="21"/>
        </w:rPr>
        <w:t>:</w:t>
      </w:r>
      <w:r w:rsidR="004D3C02">
        <w:rPr>
          <w:rFonts w:cs="Arial"/>
          <w:b/>
          <w:sz w:val="21"/>
          <w:szCs w:val="21"/>
        </w:rPr>
        <w:t>00</w:t>
      </w:r>
      <w:r w:rsidRPr="00D84BCA">
        <w:rPr>
          <w:rFonts w:cs="Arial"/>
          <w:b/>
          <w:sz w:val="21"/>
          <w:szCs w:val="21"/>
        </w:rPr>
        <w:t xml:space="preserve"> horas do dia </w:t>
      </w:r>
      <w:r w:rsidR="004D3C02">
        <w:rPr>
          <w:rFonts w:cs="Arial"/>
          <w:b/>
          <w:sz w:val="21"/>
          <w:szCs w:val="21"/>
        </w:rPr>
        <w:t>28</w:t>
      </w:r>
      <w:r>
        <w:rPr>
          <w:rFonts w:cs="Arial"/>
          <w:b/>
          <w:sz w:val="21"/>
          <w:szCs w:val="21"/>
        </w:rPr>
        <w:t>/</w:t>
      </w:r>
      <w:r w:rsidR="004D3C02">
        <w:rPr>
          <w:rFonts w:cs="Arial"/>
          <w:b/>
          <w:sz w:val="21"/>
          <w:szCs w:val="21"/>
        </w:rPr>
        <w:t>01</w:t>
      </w:r>
      <w:r>
        <w:rPr>
          <w:rFonts w:cs="Arial"/>
          <w:b/>
          <w:sz w:val="21"/>
          <w:szCs w:val="21"/>
        </w:rPr>
        <w:t>/</w:t>
      </w:r>
      <w:r w:rsidR="004D3C02">
        <w:rPr>
          <w:rFonts w:cs="Arial"/>
          <w:b/>
          <w:sz w:val="21"/>
          <w:szCs w:val="21"/>
        </w:rPr>
        <w:t>2025</w:t>
      </w:r>
    </w:p>
    <w:p w14:paraId="14DCBCEC" w14:textId="77777777" w:rsidR="00A65C67" w:rsidRPr="00D84BCA" w:rsidRDefault="00A65C67" w:rsidP="00A65C67">
      <w:pPr>
        <w:pStyle w:val="ABJ"/>
        <w:rPr>
          <w:rFonts w:ascii="Arial" w:hAnsi="Arial" w:cs="Arial"/>
          <w:sz w:val="21"/>
          <w:szCs w:val="21"/>
        </w:rPr>
      </w:pPr>
    </w:p>
    <w:p w14:paraId="73485E7B" w14:textId="77777777" w:rsidR="00A65C67" w:rsidRPr="00D84BCA" w:rsidRDefault="00A65C67" w:rsidP="00A65C67">
      <w:pPr>
        <w:rPr>
          <w:rFonts w:cs="Arial"/>
          <w:b/>
          <w:sz w:val="21"/>
          <w:szCs w:val="21"/>
        </w:rPr>
      </w:pPr>
      <w:r w:rsidRPr="00D84BCA">
        <w:rPr>
          <w:rFonts w:cs="Arial"/>
          <w:b/>
          <w:sz w:val="21"/>
          <w:szCs w:val="21"/>
          <w:u w:val="single"/>
        </w:rPr>
        <w:t>LOCAL</w:t>
      </w:r>
      <w:r w:rsidRPr="00D84BCA">
        <w:rPr>
          <w:rFonts w:cs="Arial"/>
          <w:b/>
          <w:sz w:val="21"/>
          <w:szCs w:val="21"/>
        </w:rPr>
        <w:t xml:space="preserve">: </w:t>
      </w:r>
      <w:bookmarkStart w:id="0" w:name="_Hlk90657704"/>
      <w:r w:rsidRPr="00D84BCA">
        <w:rPr>
          <w:rFonts w:cs="Arial"/>
          <w:b/>
          <w:sz w:val="21"/>
          <w:szCs w:val="21"/>
        </w:rPr>
        <w:t>https://www.gov.br/compras/pt-br/</w:t>
      </w:r>
      <w:bookmarkEnd w:id="0"/>
    </w:p>
    <w:p w14:paraId="19DEB14C" w14:textId="77777777" w:rsidR="00B8039C" w:rsidRPr="00D84BCA" w:rsidRDefault="00B8039C" w:rsidP="00D84BCA">
      <w:pPr>
        <w:pStyle w:val="ABJ"/>
        <w:rPr>
          <w:rFonts w:ascii="Arial" w:hAnsi="Arial" w:cs="Arial"/>
          <w:sz w:val="21"/>
          <w:szCs w:val="21"/>
        </w:rPr>
      </w:pPr>
    </w:p>
    <w:p w14:paraId="0F447180" w14:textId="2CD275C8" w:rsidR="00072C06" w:rsidRPr="00D84BCA" w:rsidRDefault="00072C06" w:rsidP="00D84BCA">
      <w:pPr>
        <w:jc w:val="both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b/>
          <w:sz w:val="21"/>
          <w:szCs w:val="21"/>
        </w:rPr>
        <w:t xml:space="preserve">Empresa de Tecnologia e Informações da Previdência </w:t>
      </w:r>
      <w:r w:rsidR="007E6864" w:rsidRPr="00D84BCA">
        <w:rPr>
          <w:rFonts w:cs="Arial"/>
          <w:b/>
          <w:sz w:val="21"/>
          <w:szCs w:val="21"/>
        </w:rPr>
        <w:t>–</w:t>
      </w:r>
      <w:r w:rsidRPr="00D84BCA">
        <w:rPr>
          <w:rFonts w:cs="Arial"/>
          <w:b/>
          <w:sz w:val="21"/>
          <w:szCs w:val="21"/>
        </w:rPr>
        <w:t xml:space="preserve"> DATAPREV</w:t>
      </w:r>
      <w:r w:rsidR="007E6864" w:rsidRPr="00D84BCA">
        <w:rPr>
          <w:rFonts w:cs="Arial"/>
          <w:b/>
          <w:sz w:val="21"/>
          <w:szCs w:val="21"/>
        </w:rPr>
        <w:t xml:space="preserve"> S.A.</w:t>
      </w:r>
      <w:r w:rsidRPr="00D84BCA">
        <w:rPr>
          <w:rFonts w:cs="Arial"/>
          <w:sz w:val="21"/>
          <w:szCs w:val="21"/>
        </w:rPr>
        <w:t xml:space="preserve">, por intermédio do pregoeiro e sua equipe de apoio, torna público para conhecimento dos interessados que, na data, horário e local acima indicados, fará realizar licitação na modalidade de </w:t>
      </w:r>
      <w:r w:rsidRPr="00D84BCA">
        <w:rPr>
          <w:rFonts w:cs="Arial"/>
          <w:b/>
          <w:sz w:val="21"/>
          <w:szCs w:val="21"/>
        </w:rPr>
        <w:t>PREGÃO ELETRÔNICO</w:t>
      </w:r>
      <w:r w:rsidRPr="00D84BCA">
        <w:rPr>
          <w:rFonts w:cs="Arial"/>
          <w:sz w:val="21"/>
          <w:szCs w:val="21"/>
        </w:rPr>
        <w:t xml:space="preserve">, do tipo </w:t>
      </w:r>
      <w:r w:rsidRPr="00D84BCA">
        <w:rPr>
          <w:rFonts w:cs="Arial"/>
          <w:b/>
          <w:sz w:val="21"/>
          <w:szCs w:val="21"/>
        </w:rPr>
        <w:t>MENOR PREÇO TOTAL</w:t>
      </w:r>
      <w:r w:rsidRPr="00D84BCA">
        <w:rPr>
          <w:rFonts w:cs="Arial"/>
          <w:sz w:val="21"/>
          <w:szCs w:val="21"/>
        </w:rPr>
        <w:t xml:space="preserve">, no regime de execução </w:t>
      </w:r>
      <w:r w:rsidR="005617C0" w:rsidRPr="00D84BCA">
        <w:rPr>
          <w:rFonts w:cs="Arial"/>
          <w:sz w:val="21"/>
          <w:szCs w:val="21"/>
        </w:rPr>
        <w:t>por preço global</w:t>
      </w:r>
      <w:r w:rsidRPr="00D84BCA">
        <w:rPr>
          <w:rFonts w:cs="Arial"/>
          <w:sz w:val="21"/>
          <w:szCs w:val="21"/>
        </w:rPr>
        <w:t xml:space="preserve">, </w:t>
      </w:r>
      <w:bookmarkStart w:id="1" w:name="_Hlk22736610"/>
      <w:r w:rsidR="00FD7287" w:rsidRPr="00D84BCA">
        <w:rPr>
          <w:rFonts w:cs="Arial"/>
          <w:b/>
          <w:caps/>
          <w:sz w:val="21"/>
          <w:szCs w:val="21"/>
        </w:rPr>
        <w:t>no modo de disputa aberto</w:t>
      </w:r>
      <w:r w:rsidR="00A42424" w:rsidRPr="00D84BCA">
        <w:rPr>
          <w:rFonts w:cs="Arial"/>
          <w:b/>
          <w:caps/>
          <w:sz w:val="21"/>
          <w:szCs w:val="21"/>
        </w:rPr>
        <w:t xml:space="preserve"> E FECHADO</w:t>
      </w:r>
      <w:bookmarkEnd w:id="1"/>
      <w:r w:rsidR="00FD7287" w:rsidRPr="00D84BCA">
        <w:rPr>
          <w:rFonts w:cs="Arial"/>
          <w:sz w:val="21"/>
          <w:szCs w:val="21"/>
        </w:rPr>
        <w:t>,</w:t>
      </w:r>
      <w:r w:rsidR="00F87AAD"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de acordo com as condições deste Edital e seus anexos.</w:t>
      </w:r>
    </w:p>
    <w:p w14:paraId="4FC2FA84" w14:textId="77777777" w:rsidR="00B8039C" w:rsidRPr="00D84BCA" w:rsidRDefault="00B8039C" w:rsidP="00D84BCA">
      <w:pPr>
        <w:pStyle w:val="BodyText21"/>
        <w:rPr>
          <w:rFonts w:cs="Arial"/>
          <w:sz w:val="21"/>
          <w:szCs w:val="21"/>
        </w:rPr>
      </w:pPr>
    </w:p>
    <w:p w14:paraId="06116A94" w14:textId="1AB0C817" w:rsidR="00C4070E" w:rsidRPr="00D84BCA" w:rsidRDefault="00B8039C" w:rsidP="00D84BCA">
      <w:pPr>
        <w:pStyle w:val="BodyText21"/>
        <w:rPr>
          <w:rFonts w:cs="Arial"/>
          <w:b/>
          <w:sz w:val="21"/>
          <w:szCs w:val="21"/>
        </w:rPr>
      </w:pPr>
      <w:r w:rsidRPr="00D84BCA">
        <w:rPr>
          <w:rFonts w:cs="Arial"/>
          <w:sz w:val="21"/>
          <w:szCs w:val="21"/>
        </w:rPr>
        <w:t>O setor da DATAPREV interessado no o</w:t>
      </w:r>
      <w:r w:rsidR="00F85F48" w:rsidRPr="00D84BCA">
        <w:rPr>
          <w:rFonts w:cs="Arial"/>
          <w:sz w:val="21"/>
          <w:szCs w:val="21"/>
        </w:rPr>
        <w:t xml:space="preserve">bjeto da presente licitação é </w:t>
      </w:r>
      <w:r w:rsidR="00E90F5A">
        <w:rPr>
          <w:rFonts w:eastAsia="Calibri" w:cs="Arial"/>
          <w:b/>
          <w:sz w:val="21"/>
          <w:szCs w:val="21"/>
        </w:rPr>
        <w:t>a Divisão de Gestão de Facilities - DI</w:t>
      </w:r>
      <w:r w:rsidR="008403DB">
        <w:rPr>
          <w:rFonts w:eastAsia="Calibri" w:cs="Arial"/>
          <w:b/>
          <w:sz w:val="21"/>
          <w:szCs w:val="21"/>
        </w:rPr>
        <w:t>GF</w:t>
      </w:r>
      <w:r w:rsidR="00E159EE" w:rsidRPr="00E159EE">
        <w:rPr>
          <w:rFonts w:eastAsia="Calibri" w:cs="Arial"/>
          <w:bCs/>
          <w:sz w:val="21"/>
          <w:szCs w:val="21"/>
        </w:rPr>
        <w:t>.</w:t>
      </w:r>
    </w:p>
    <w:p w14:paraId="65327453" w14:textId="77777777" w:rsidR="00B8039C" w:rsidRPr="00D84BCA" w:rsidRDefault="00B8039C" w:rsidP="00D84BCA">
      <w:pPr>
        <w:pStyle w:val="BodyText21"/>
        <w:rPr>
          <w:rFonts w:cs="Arial"/>
          <w:sz w:val="21"/>
          <w:szCs w:val="21"/>
        </w:rPr>
      </w:pPr>
    </w:p>
    <w:p w14:paraId="5BA575B5" w14:textId="21675E71" w:rsidR="00F67AC8" w:rsidRPr="00D84BCA" w:rsidRDefault="003042AF" w:rsidP="00D84BCA">
      <w:pPr>
        <w:pStyle w:val="BodyText21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Esta licitação observará as condições estabelecidas no presente Edital, bem como os preceitos do direito público, em especial as </w:t>
      </w:r>
      <w:r w:rsidRPr="00636D7A">
        <w:rPr>
          <w:rFonts w:cs="Arial"/>
          <w:sz w:val="21"/>
          <w:szCs w:val="21"/>
        </w:rPr>
        <w:t>disposições da</w:t>
      </w:r>
      <w:r w:rsidR="000E55DC" w:rsidRPr="00636D7A">
        <w:rPr>
          <w:rFonts w:cs="Arial"/>
          <w:sz w:val="21"/>
          <w:szCs w:val="21"/>
        </w:rPr>
        <w:t xml:space="preserve"> Lei nº 14.133 de 01/04/2021, da IN SEGES/ME nº 73 de 30/09/2022</w:t>
      </w:r>
      <w:r w:rsidR="00F67AC8" w:rsidRPr="00636D7A">
        <w:rPr>
          <w:rFonts w:cs="Arial"/>
          <w:sz w:val="21"/>
          <w:szCs w:val="21"/>
        </w:rPr>
        <w:t>, da Lei Complementar nº 123 de 14/12/2006</w:t>
      </w:r>
      <w:r w:rsidR="00636D7A" w:rsidRPr="00636D7A">
        <w:rPr>
          <w:rFonts w:cs="Arial"/>
          <w:sz w:val="21"/>
          <w:szCs w:val="21"/>
        </w:rPr>
        <w:t xml:space="preserve">, </w:t>
      </w:r>
      <w:r w:rsidR="00636D7A" w:rsidRPr="007F0F0B">
        <w:rPr>
          <w:rFonts w:cs="Arial"/>
          <w:sz w:val="21"/>
          <w:szCs w:val="21"/>
        </w:rPr>
        <w:t>do Decreto nº 8.538 de 06/10/2015, do Decreto nº 7.174 de 12/05/2010</w:t>
      </w:r>
      <w:r w:rsidR="00F67AC8" w:rsidRPr="00636D7A">
        <w:rPr>
          <w:rFonts w:cs="Arial"/>
          <w:sz w:val="21"/>
          <w:szCs w:val="21"/>
        </w:rPr>
        <w:t xml:space="preserve"> e aos dispositivos da Lei nº 13.303 de 30/06/2016 e do Regulamento de Licitações e Contratos da DATAPREV</w:t>
      </w:r>
      <w:r w:rsidR="00F67AC8" w:rsidRPr="00D84BCA">
        <w:rPr>
          <w:rFonts w:cs="Arial"/>
          <w:sz w:val="21"/>
          <w:szCs w:val="21"/>
        </w:rPr>
        <w:t>.</w:t>
      </w:r>
    </w:p>
    <w:p w14:paraId="75A18D9F" w14:textId="77777777" w:rsidR="0021197B" w:rsidRPr="00D84BCA" w:rsidRDefault="0021197B" w:rsidP="00D84BCA">
      <w:pPr>
        <w:pStyle w:val="BodyText21"/>
        <w:rPr>
          <w:rFonts w:cs="Arial"/>
          <w:sz w:val="21"/>
          <w:szCs w:val="21"/>
        </w:rPr>
      </w:pPr>
    </w:p>
    <w:p w14:paraId="51C30A0B" w14:textId="53D68E1C" w:rsidR="00B8039C" w:rsidRPr="0070225F" w:rsidRDefault="00B8039C" w:rsidP="002D038E">
      <w:pPr>
        <w:pStyle w:val="PargrafodaLista"/>
        <w:numPr>
          <w:ilvl w:val="0"/>
          <w:numId w:val="47"/>
        </w:numPr>
        <w:ind w:left="567" w:hanging="567"/>
        <w:rPr>
          <w:rFonts w:cs="Arial"/>
          <w:b/>
          <w:sz w:val="21"/>
          <w:szCs w:val="21"/>
        </w:rPr>
      </w:pPr>
      <w:r w:rsidRPr="0070225F">
        <w:rPr>
          <w:rFonts w:cs="Arial"/>
          <w:b/>
          <w:sz w:val="21"/>
          <w:szCs w:val="21"/>
        </w:rPr>
        <w:t>DO OBJETO</w:t>
      </w:r>
    </w:p>
    <w:p w14:paraId="42651672" w14:textId="77777777" w:rsidR="00F85F48" w:rsidRPr="00D84BCA" w:rsidRDefault="00F85F48" w:rsidP="00D84BCA">
      <w:pPr>
        <w:pStyle w:val="BodyText21"/>
        <w:jc w:val="left"/>
        <w:rPr>
          <w:rFonts w:cs="Arial"/>
          <w:sz w:val="21"/>
          <w:szCs w:val="21"/>
        </w:rPr>
      </w:pPr>
    </w:p>
    <w:p w14:paraId="3B1AF412" w14:textId="401964C3" w:rsidR="00C5659B" w:rsidRPr="00D11717" w:rsidRDefault="00D11717" w:rsidP="008D5F66">
      <w:pPr>
        <w:pStyle w:val="Standard"/>
        <w:ind w:left="567"/>
        <w:jc w:val="both"/>
        <w:rPr>
          <w:rFonts w:cs="Arial"/>
          <w:sz w:val="21"/>
          <w:szCs w:val="21"/>
        </w:rPr>
      </w:pPr>
      <w:r w:rsidRPr="00D11717">
        <w:rPr>
          <w:rFonts w:eastAsia="Calibri" w:cs="Arial"/>
          <w:b/>
          <w:sz w:val="21"/>
          <w:szCs w:val="21"/>
        </w:rPr>
        <w:t xml:space="preserve">Contratação de empresa especializada no ramo de engenharia para construção de </w:t>
      </w:r>
      <w:r w:rsidRPr="00D11717">
        <w:rPr>
          <w:rFonts w:eastAsia="Calibri" w:cs="Arial"/>
          <w:b/>
          <w:sz w:val="21"/>
          <w:szCs w:val="21"/>
          <w:lang w:bidi="ar-SA"/>
        </w:rPr>
        <w:t>nova sala de operadoras do Datacenter da Dataprev no Rio de Janeiro – RJ (DCRJ).</w:t>
      </w:r>
    </w:p>
    <w:p w14:paraId="14123C85" w14:textId="77777777" w:rsidR="00F85F48" w:rsidRPr="00D84BCA" w:rsidRDefault="00F85F48" w:rsidP="00D84BCA">
      <w:pPr>
        <w:pStyle w:val="BodyText21"/>
        <w:jc w:val="left"/>
        <w:rPr>
          <w:rFonts w:cs="Arial"/>
          <w:sz w:val="21"/>
          <w:szCs w:val="21"/>
        </w:rPr>
      </w:pPr>
    </w:p>
    <w:p w14:paraId="1AA875F6" w14:textId="55183A93" w:rsidR="00B8039C" w:rsidRDefault="00B8039C" w:rsidP="002D038E">
      <w:pPr>
        <w:pStyle w:val="P30"/>
        <w:numPr>
          <w:ilvl w:val="0"/>
          <w:numId w:val="47"/>
        </w:numPr>
        <w:ind w:left="567" w:hanging="567"/>
        <w:jc w:val="left"/>
        <w:rPr>
          <w:rFonts w:ascii="Arial" w:hAnsi="Arial" w:cs="Arial"/>
          <w:sz w:val="21"/>
          <w:szCs w:val="21"/>
        </w:rPr>
      </w:pPr>
      <w:r w:rsidRPr="00D84BCA">
        <w:rPr>
          <w:rFonts w:ascii="Arial" w:hAnsi="Arial" w:cs="Arial"/>
          <w:sz w:val="21"/>
          <w:szCs w:val="21"/>
        </w:rPr>
        <w:t>DA PARTICIPAÇÃO</w:t>
      </w:r>
    </w:p>
    <w:p w14:paraId="37214FFE" w14:textId="77777777" w:rsidR="0070225F" w:rsidRPr="001D5ABF" w:rsidRDefault="0070225F" w:rsidP="0070225F">
      <w:pPr>
        <w:pStyle w:val="P30"/>
        <w:jc w:val="left"/>
        <w:rPr>
          <w:rFonts w:ascii="Arial" w:hAnsi="Arial" w:cs="Arial"/>
          <w:b w:val="0"/>
          <w:bCs/>
          <w:sz w:val="21"/>
          <w:szCs w:val="21"/>
        </w:rPr>
      </w:pPr>
    </w:p>
    <w:p w14:paraId="7291B657" w14:textId="135713BC" w:rsidR="00C5659B" w:rsidRDefault="00C5659B" w:rsidP="001D5ABF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Somente será admitida a participação, nesta licitação, de empresas devidamente cadastradas no </w:t>
      </w:r>
      <w:r w:rsidRPr="00D84BCA">
        <w:rPr>
          <w:rFonts w:cs="Arial"/>
          <w:b/>
          <w:sz w:val="21"/>
          <w:szCs w:val="21"/>
        </w:rPr>
        <w:t>Sistema de Cadastramento Unificado de Fornecedores - SICAF</w:t>
      </w:r>
      <w:r w:rsidRPr="00D84BCA">
        <w:rPr>
          <w:rFonts w:cs="Arial"/>
          <w:sz w:val="21"/>
          <w:szCs w:val="21"/>
        </w:rPr>
        <w:t xml:space="preserve"> e que atenderem às demais condições constantes deste Edital e seus Anexos.</w:t>
      </w:r>
    </w:p>
    <w:p w14:paraId="1BC0AC49" w14:textId="77777777" w:rsidR="001417CD" w:rsidRDefault="001417CD" w:rsidP="001417CD">
      <w:pPr>
        <w:pStyle w:val="BodyText21"/>
        <w:ind w:left="993"/>
        <w:rPr>
          <w:rFonts w:cs="Arial"/>
          <w:sz w:val="21"/>
          <w:szCs w:val="21"/>
        </w:rPr>
      </w:pPr>
    </w:p>
    <w:p w14:paraId="215E51BA" w14:textId="7D1A9DEB" w:rsidR="00C5659B" w:rsidRDefault="001417CD" w:rsidP="001417C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1417CD">
        <w:rPr>
          <w:rFonts w:cs="Arial"/>
          <w:sz w:val="21"/>
          <w:szCs w:val="21"/>
        </w:rPr>
        <w:t>C</w:t>
      </w:r>
      <w:r w:rsidR="00C5659B" w:rsidRPr="001417CD">
        <w:rPr>
          <w:rFonts w:cs="Arial"/>
          <w:sz w:val="21"/>
          <w:szCs w:val="21"/>
        </w:rPr>
        <w:t>om vistas à aplicação do tratamento diferenciado e favorecido pela Lei Complementar nº 123/2006 de 14/12/2006, as microempresas e empresas de pequeno porte deverão incluir, em campo próprio do sistema eletrônico, a respectiva declaração desta condição.</w:t>
      </w:r>
    </w:p>
    <w:p w14:paraId="1A39FE6F" w14:textId="77777777" w:rsidR="00E254DE" w:rsidRDefault="00E254DE" w:rsidP="00E254DE">
      <w:pPr>
        <w:pStyle w:val="PargrafodaLista"/>
        <w:rPr>
          <w:rFonts w:cs="Arial"/>
          <w:sz w:val="21"/>
          <w:szCs w:val="21"/>
        </w:rPr>
      </w:pPr>
    </w:p>
    <w:p w14:paraId="67413D56" w14:textId="77777777" w:rsidR="007827B9" w:rsidRDefault="007827B9" w:rsidP="007827B9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Será admitida a participação de empresas consorciadas, mediante ao atendimento das determinações contidas nos Artigos 278 e 279 da Lei nº 6.404/76, e ainda aos seguintes requisitos:</w:t>
      </w:r>
    </w:p>
    <w:p w14:paraId="4CDAEB07" w14:textId="77777777" w:rsidR="007827B9" w:rsidRDefault="007827B9" w:rsidP="007827B9">
      <w:pPr>
        <w:pStyle w:val="PargrafodaLista"/>
        <w:rPr>
          <w:rFonts w:cs="Arial"/>
          <w:sz w:val="21"/>
          <w:szCs w:val="21"/>
        </w:rPr>
      </w:pPr>
    </w:p>
    <w:p w14:paraId="05773CC5" w14:textId="77777777" w:rsidR="007827B9" w:rsidRDefault="007827B9" w:rsidP="00566990">
      <w:pPr>
        <w:pStyle w:val="BodyText21"/>
        <w:numPr>
          <w:ilvl w:val="0"/>
          <w:numId w:val="52"/>
        </w:numPr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Comprovação do compromisso, público ou particular, de constituição do consórcio, subscrito pelos consorciados;</w:t>
      </w:r>
    </w:p>
    <w:p w14:paraId="5FE44602" w14:textId="77777777" w:rsidR="00566990" w:rsidRDefault="00566990" w:rsidP="00566990">
      <w:pPr>
        <w:pStyle w:val="BodyText21"/>
        <w:ind w:left="1713"/>
        <w:rPr>
          <w:rFonts w:cs="Arial"/>
          <w:sz w:val="21"/>
          <w:szCs w:val="21"/>
        </w:rPr>
      </w:pPr>
    </w:p>
    <w:p w14:paraId="3D8C75AA" w14:textId="77777777" w:rsidR="007827B9" w:rsidRDefault="007827B9" w:rsidP="007827B9">
      <w:pPr>
        <w:pStyle w:val="BodyText21"/>
        <w:numPr>
          <w:ilvl w:val="0"/>
          <w:numId w:val="52"/>
        </w:numPr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Indicação da empresa-líder do consórcio, que, no caso de o consórcio ser o vencedor da licitação, será a responsável pelo(s) contrato(s) com a DATAPREV;</w:t>
      </w:r>
    </w:p>
    <w:p w14:paraId="79B73B7E" w14:textId="77777777" w:rsidR="007827B9" w:rsidRDefault="007827B9" w:rsidP="007827B9">
      <w:pPr>
        <w:pStyle w:val="BodyText21"/>
        <w:ind w:left="1713"/>
        <w:rPr>
          <w:rFonts w:cs="Arial"/>
          <w:sz w:val="21"/>
          <w:szCs w:val="21"/>
        </w:rPr>
      </w:pPr>
    </w:p>
    <w:p w14:paraId="66FD307C" w14:textId="7B7473D4" w:rsidR="00E254DE" w:rsidRDefault="007827B9" w:rsidP="007827B9">
      <w:pPr>
        <w:pStyle w:val="BodyText21"/>
        <w:numPr>
          <w:ilvl w:val="0"/>
          <w:numId w:val="52"/>
        </w:numPr>
        <w:rPr>
          <w:rFonts w:cs="Arial"/>
          <w:sz w:val="21"/>
          <w:szCs w:val="21"/>
        </w:rPr>
      </w:pPr>
      <w:r w:rsidRPr="007827B9">
        <w:rPr>
          <w:rFonts w:cs="Arial"/>
          <w:sz w:val="21"/>
          <w:szCs w:val="21"/>
        </w:rPr>
        <w:t xml:space="preserve">Apresentação de todos os documentos exigidos no item 8 por parte de cada empresa consorciada, sendo permitido para comprovação do subitem 8.4, o somatório dos </w:t>
      </w:r>
      <w:r w:rsidRPr="007827B9">
        <w:rPr>
          <w:rFonts w:cs="Arial"/>
          <w:sz w:val="21"/>
          <w:szCs w:val="21"/>
        </w:rPr>
        <w:lastRenderedPageBreak/>
        <w:t>valores apresentados pelas empresas consorciadas. Caso alguma empresa consorciada não atenda a qualquer das exigências do referido subitem, será a mesma considerada inabilitada, sem prejuízo do consórcio. Em ocorrendo a hipótese acima com a empresa-líder, estará caracterizada a desqualificação do consórcio, sendo o mesmo considerado inabilitado.</w:t>
      </w:r>
    </w:p>
    <w:p w14:paraId="028AC89F" w14:textId="77777777" w:rsidR="007827B9" w:rsidRDefault="007827B9" w:rsidP="007827B9">
      <w:pPr>
        <w:pStyle w:val="PargrafodaLista"/>
        <w:rPr>
          <w:rFonts w:cs="Arial"/>
          <w:sz w:val="21"/>
          <w:szCs w:val="21"/>
        </w:rPr>
      </w:pPr>
    </w:p>
    <w:p w14:paraId="39CDC75E" w14:textId="77777777" w:rsidR="00182A4B" w:rsidRDefault="00AB3D94" w:rsidP="00182A4B">
      <w:pPr>
        <w:pStyle w:val="BodyText21"/>
        <w:ind w:left="993"/>
        <w:rPr>
          <w:rFonts w:cs="Arial"/>
          <w:sz w:val="21"/>
          <w:szCs w:val="21"/>
        </w:rPr>
      </w:pPr>
      <w:r>
        <w:rPr>
          <w:rFonts w:cs="Arial"/>
          <w:b/>
          <w:bCs/>
          <w:sz w:val="21"/>
          <w:szCs w:val="21"/>
        </w:rPr>
        <w:t>2.3.1</w:t>
      </w:r>
      <w:r w:rsidR="00182A4B">
        <w:rPr>
          <w:rFonts w:cs="Arial"/>
          <w:b/>
          <w:bCs/>
          <w:sz w:val="21"/>
          <w:szCs w:val="21"/>
        </w:rPr>
        <w:t xml:space="preserve">      </w:t>
      </w:r>
      <w:r w:rsidR="00182A4B" w:rsidRPr="00405A02">
        <w:rPr>
          <w:rFonts w:cs="Arial"/>
          <w:sz w:val="21"/>
          <w:szCs w:val="21"/>
        </w:rPr>
        <w:t>O(s) consórcio(s) compromissado(s) deverá(ão) observar ainda as seguintes normas:</w:t>
      </w:r>
    </w:p>
    <w:p w14:paraId="61D9C909" w14:textId="77777777" w:rsidR="00566990" w:rsidRDefault="00566990" w:rsidP="00566990">
      <w:pPr>
        <w:pStyle w:val="BodyText21"/>
        <w:rPr>
          <w:rFonts w:cs="Arial"/>
          <w:sz w:val="21"/>
          <w:szCs w:val="21"/>
        </w:rPr>
      </w:pPr>
    </w:p>
    <w:p w14:paraId="2666324C" w14:textId="77777777" w:rsidR="00182A4B" w:rsidRDefault="00182A4B" w:rsidP="00566990">
      <w:pPr>
        <w:pStyle w:val="BodyText21"/>
        <w:numPr>
          <w:ilvl w:val="0"/>
          <w:numId w:val="53"/>
        </w:numPr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Responsabilidade solidária dos integrantes pelos atos praticados em consórcio, tanto na fase de licitação quanto na de execução do contrato;</w:t>
      </w:r>
    </w:p>
    <w:p w14:paraId="7EAA2DCA" w14:textId="77777777" w:rsidR="00613B2D" w:rsidRDefault="00613B2D" w:rsidP="00613B2D">
      <w:pPr>
        <w:pStyle w:val="BodyText21"/>
        <w:ind w:left="1713"/>
        <w:rPr>
          <w:rFonts w:cs="Arial"/>
          <w:sz w:val="21"/>
          <w:szCs w:val="21"/>
        </w:rPr>
      </w:pPr>
    </w:p>
    <w:p w14:paraId="39A45C96" w14:textId="77777777" w:rsidR="00182A4B" w:rsidRDefault="00182A4B" w:rsidP="00613B2D">
      <w:pPr>
        <w:pStyle w:val="BodyText21"/>
        <w:numPr>
          <w:ilvl w:val="0"/>
          <w:numId w:val="53"/>
        </w:numPr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Impedimento de participação de empresa consorciada, na mesma licitação, através de mais de um consórcio ou isoladamente;</w:t>
      </w:r>
    </w:p>
    <w:p w14:paraId="250AAC14" w14:textId="77777777" w:rsidR="00613B2D" w:rsidRDefault="00613B2D" w:rsidP="00613B2D">
      <w:pPr>
        <w:pStyle w:val="BodyText21"/>
        <w:rPr>
          <w:rFonts w:cs="Arial"/>
          <w:sz w:val="21"/>
          <w:szCs w:val="21"/>
        </w:rPr>
      </w:pPr>
    </w:p>
    <w:p w14:paraId="7180AB33" w14:textId="77777777" w:rsidR="00182A4B" w:rsidRDefault="00182A4B" w:rsidP="00613B2D">
      <w:pPr>
        <w:pStyle w:val="BodyText21"/>
        <w:numPr>
          <w:ilvl w:val="0"/>
          <w:numId w:val="53"/>
        </w:numPr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No caso de consórcio de empresas brasileiras e estrangeiras a liderança caberá, obrigatoriamente, à empresa brasileira, observando o disposto na alínea "b" do subitem 2.3 deste Edital;</w:t>
      </w:r>
    </w:p>
    <w:p w14:paraId="469025FB" w14:textId="77777777" w:rsidR="00613B2D" w:rsidRDefault="00613B2D" w:rsidP="00613B2D">
      <w:pPr>
        <w:pStyle w:val="BodyText21"/>
        <w:rPr>
          <w:rFonts w:cs="Arial"/>
          <w:sz w:val="21"/>
          <w:szCs w:val="21"/>
        </w:rPr>
      </w:pPr>
    </w:p>
    <w:p w14:paraId="7034B305" w14:textId="77777777" w:rsidR="00182A4B" w:rsidRPr="00405A02" w:rsidRDefault="00182A4B" w:rsidP="00613B2D">
      <w:pPr>
        <w:pStyle w:val="BodyText21"/>
        <w:ind w:left="1713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A licitante vencedora da licitação será obrigada a promover, quando for o caso, antes da celebração do contrato, a constituição e o registro do consórcio, nos termos do compromisso referido na alínea "a" deste subitem.</w:t>
      </w:r>
    </w:p>
    <w:p w14:paraId="6C979E67" w14:textId="77777777" w:rsidR="002A7A0E" w:rsidRDefault="002A7A0E" w:rsidP="00182A4B">
      <w:pPr>
        <w:pStyle w:val="BodyText21"/>
        <w:rPr>
          <w:rFonts w:cs="Arial"/>
          <w:sz w:val="21"/>
          <w:szCs w:val="21"/>
        </w:rPr>
      </w:pPr>
    </w:p>
    <w:p w14:paraId="02A0C44E" w14:textId="1556D25B" w:rsidR="002A7A0E" w:rsidRDefault="002A7A0E" w:rsidP="001417C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</w:t>
      </w:r>
      <w:r w:rsidRPr="00D84BCA">
        <w:rPr>
          <w:rFonts w:cs="Arial"/>
          <w:sz w:val="21"/>
          <w:szCs w:val="21"/>
        </w:rPr>
        <w:t>ão será admitida nesta licitação a participação de empresas:</w:t>
      </w:r>
    </w:p>
    <w:p w14:paraId="0DAA74EB" w14:textId="77777777" w:rsidR="0018218C" w:rsidRDefault="0018218C" w:rsidP="001F5853">
      <w:pPr>
        <w:pStyle w:val="BodyText21"/>
        <w:ind w:left="993"/>
        <w:rPr>
          <w:rFonts w:cs="Arial"/>
          <w:sz w:val="21"/>
          <w:szCs w:val="21"/>
        </w:rPr>
      </w:pPr>
    </w:p>
    <w:p w14:paraId="610EBE61" w14:textId="17DD3C15" w:rsidR="0018218C" w:rsidRDefault="00B230D6" w:rsidP="001F5853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m processo de recuperação judicial, cujo respectivo plano ainda não tenha sido concedido ou homologado judicialmente, nos termos da Lei nº 11.101/2005, sob concurso de credores, em dissolução ou em liquidação.</w:t>
      </w:r>
    </w:p>
    <w:p w14:paraId="1887E373" w14:textId="77777777" w:rsidR="001E4299" w:rsidRDefault="001E4299" w:rsidP="00784DC5">
      <w:pPr>
        <w:pStyle w:val="BodyText21"/>
        <w:ind w:left="993"/>
        <w:rPr>
          <w:rFonts w:cs="Arial"/>
          <w:sz w:val="21"/>
          <w:szCs w:val="21"/>
        </w:rPr>
      </w:pPr>
    </w:p>
    <w:p w14:paraId="3E88F730" w14:textId="71FAB808" w:rsidR="001E4299" w:rsidRDefault="001E4299" w:rsidP="001F5853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Q</w:t>
      </w:r>
      <w:r w:rsidRPr="00D84BCA">
        <w:rPr>
          <w:rFonts w:cs="Arial"/>
          <w:sz w:val="21"/>
          <w:szCs w:val="21"/>
        </w:rPr>
        <w:t>ue esteja declarada inidôneas por qualquer órgão da Administração Pública ou com o direito de licitar e contratar suspenso com a DATAPREV, mediante a consulta cumulativa aos seguintes cadastros:</w:t>
      </w:r>
    </w:p>
    <w:p w14:paraId="5EBA8D4D" w14:textId="77777777" w:rsidR="009F6E20" w:rsidRDefault="009F6E20" w:rsidP="00784DC5">
      <w:pPr>
        <w:pStyle w:val="BodyText21"/>
        <w:ind w:left="993"/>
        <w:rPr>
          <w:rFonts w:cs="Arial"/>
          <w:sz w:val="21"/>
          <w:szCs w:val="21"/>
        </w:rPr>
      </w:pPr>
    </w:p>
    <w:p w14:paraId="671C10E5" w14:textId="11BBFA55" w:rsidR="00F25819" w:rsidRDefault="009F6E20" w:rsidP="00F25819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SICAF;</w:t>
      </w:r>
    </w:p>
    <w:p w14:paraId="7501A4A4" w14:textId="77777777" w:rsidR="00F25819" w:rsidRPr="00F25819" w:rsidRDefault="00F25819" w:rsidP="00F25819">
      <w:pPr>
        <w:pStyle w:val="BodyText21"/>
        <w:ind w:left="2835"/>
        <w:rPr>
          <w:rFonts w:cs="Arial"/>
          <w:sz w:val="21"/>
          <w:szCs w:val="21"/>
        </w:rPr>
      </w:pPr>
    </w:p>
    <w:p w14:paraId="752BB762" w14:textId="44AF9C4B" w:rsidR="006F3861" w:rsidRDefault="006F3861" w:rsidP="006F3861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="00EC1A44" w:rsidRPr="00D84BCA">
        <w:rPr>
          <w:rFonts w:cs="Arial"/>
          <w:sz w:val="21"/>
          <w:szCs w:val="21"/>
        </w:rPr>
        <w:t>adastro Nacional de Empresas Inidôneas e Suspensas - CEIS, mantido pela Controladoria-Geral da União - CGU (</w:t>
      </w:r>
      <w:hyperlink r:id="rId11" w:history="1">
        <w:r w:rsidR="00EC1A44" w:rsidRPr="00E7126E">
          <w:rPr>
            <w:rStyle w:val="Hyperlink"/>
            <w:rFonts w:cs="Arial"/>
            <w:sz w:val="21"/>
            <w:szCs w:val="21"/>
          </w:rPr>
          <w:t>www.portaldatransparencia.gov.br/ceis</w:t>
        </w:r>
      </w:hyperlink>
      <w:r w:rsidR="00EC1A44" w:rsidRPr="00D84BCA">
        <w:rPr>
          <w:rFonts w:cs="Arial"/>
          <w:sz w:val="21"/>
          <w:szCs w:val="21"/>
        </w:rPr>
        <w:t>);</w:t>
      </w:r>
    </w:p>
    <w:p w14:paraId="200BD359" w14:textId="77777777" w:rsidR="00EC1A44" w:rsidRDefault="00EC1A44" w:rsidP="00435FC5">
      <w:pPr>
        <w:pStyle w:val="BodyText21"/>
        <w:ind w:left="1843"/>
        <w:rPr>
          <w:rFonts w:cs="Arial"/>
          <w:sz w:val="21"/>
          <w:szCs w:val="21"/>
        </w:rPr>
      </w:pPr>
    </w:p>
    <w:p w14:paraId="03EEEF33" w14:textId="6D9DE846" w:rsidR="00EC1A44" w:rsidRDefault="000703EB" w:rsidP="006F3861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>adastro Nacional de Condenações Cíveis por Atos de Improbidade Administrativa, mantido pelo Conselho Nacional de Justiça - CNJ (</w:t>
      </w:r>
      <w:hyperlink r:id="rId12" w:history="1">
        <w:r w:rsidR="00435FC5" w:rsidRPr="00E7126E">
          <w:rPr>
            <w:rStyle w:val="Hyperlink"/>
            <w:rFonts w:cs="Arial"/>
            <w:sz w:val="21"/>
            <w:szCs w:val="21"/>
          </w:rPr>
          <w:t>www.cnj.jus.br/improbidade_adm/consultar_requerido.php</w:t>
        </w:r>
      </w:hyperlink>
      <w:r w:rsidRPr="00D84BCA">
        <w:rPr>
          <w:rFonts w:cs="Arial"/>
          <w:sz w:val="21"/>
          <w:szCs w:val="21"/>
        </w:rPr>
        <w:t>);</w:t>
      </w:r>
    </w:p>
    <w:p w14:paraId="5DE4CA33" w14:textId="77777777" w:rsidR="00435FC5" w:rsidRDefault="00435FC5" w:rsidP="00E76187">
      <w:pPr>
        <w:pStyle w:val="BodyText21"/>
        <w:ind w:left="1843"/>
        <w:rPr>
          <w:rFonts w:cs="Arial"/>
          <w:sz w:val="21"/>
          <w:szCs w:val="21"/>
        </w:rPr>
      </w:pPr>
    </w:p>
    <w:p w14:paraId="3BE3046A" w14:textId="38C5EEEE" w:rsidR="00435FC5" w:rsidRDefault="00E76187" w:rsidP="006F3861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="00435FC5" w:rsidRPr="00D84BCA">
        <w:rPr>
          <w:rFonts w:cs="Arial"/>
          <w:sz w:val="21"/>
          <w:szCs w:val="21"/>
        </w:rPr>
        <w:t>adastro Nacional de Empresas Punidas - CNEP, mantido pela Controladoria-Geral da União – CGU (</w:t>
      </w:r>
      <w:hyperlink r:id="rId13" w:history="1">
        <w:r w:rsidRPr="00E7126E">
          <w:rPr>
            <w:rStyle w:val="Hyperlink"/>
            <w:rFonts w:cs="Arial"/>
            <w:sz w:val="21"/>
            <w:szCs w:val="21"/>
          </w:rPr>
          <w:t>www.portaldatransparencia.gov.br/cnep</w:t>
        </w:r>
      </w:hyperlink>
      <w:r w:rsidR="00435FC5" w:rsidRPr="00D84BCA">
        <w:rPr>
          <w:rFonts w:cs="Arial"/>
          <w:sz w:val="21"/>
          <w:szCs w:val="21"/>
        </w:rPr>
        <w:t>);</w:t>
      </w:r>
    </w:p>
    <w:p w14:paraId="1C6BE8D8" w14:textId="77777777" w:rsidR="00E76187" w:rsidRDefault="00E76187" w:rsidP="00E76187">
      <w:pPr>
        <w:pStyle w:val="BodyText21"/>
        <w:ind w:left="1843"/>
        <w:rPr>
          <w:rFonts w:cs="Arial"/>
          <w:sz w:val="21"/>
          <w:szCs w:val="21"/>
        </w:rPr>
      </w:pPr>
    </w:p>
    <w:p w14:paraId="1BFAB474" w14:textId="46BD6145" w:rsidR="00E76187" w:rsidRDefault="00E76187" w:rsidP="006F3861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L</w:t>
      </w:r>
      <w:r w:rsidRPr="00D84BCA">
        <w:rPr>
          <w:rFonts w:cs="Arial"/>
          <w:sz w:val="21"/>
          <w:szCs w:val="21"/>
        </w:rPr>
        <w:t>ista de Inabilitados e Inidôneos, mantida pelo Tribunal de Contas da União - TCU (</w:t>
      </w:r>
      <w:hyperlink r:id="rId14" w:history="1">
        <w:r w:rsidR="00E10509" w:rsidRPr="00E7126E">
          <w:rPr>
            <w:rStyle w:val="Hyperlink"/>
            <w:rFonts w:cs="Arial"/>
            <w:sz w:val="21"/>
            <w:szCs w:val="21"/>
          </w:rPr>
          <w:t>https://contas.tcu.gov.br/pls/apex/f?p=2046:5</w:t>
        </w:r>
      </w:hyperlink>
      <w:r w:rsidRPr="00D84BCA">
        <w:rPr>
          <w:rFonts w:cs="Arial"/>
          <w:sz w:val="21"/>
          <w:szCs w:val="21"/>
        </w:rPr>
        <w:t>).</w:t>
      </w:r>
    </w:p>
    <w:p w14:paraId="6A498056" w14:textId="77777777" w:rsidR="00E10509" w:rsidRPr="00052C37" w:rsidRDefault="00E10509" w:rsidP="00784DC5">
      <w:pPr>
        <w:pStyle w:val="BodyText21"/>
        <w:ind w:left="993"/>
        <w:rPr>
          <w:rFonts w:cs="Arial"/>
          <w:sz w:val="21"/>
          <w:szCs w:val="21"/>
        </w:rPr>
      </w:pPr>
    </w:p>
    <w:p w14:paraId="75354DE7" w14:textId="1F5B1FD9" w:rsidR="00E10509" w:rsidRPr="00052C37" w:rsidRDefault="00784DC5" w:rsidP="00784DC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052C37">
        <w:rPr>
          <w:rFonts w:cs="Arial"/>
          <w:sz w:val="21"/>
          <w:szCs w:val="21"/>
        </w:rPr>
        <w:t>Empresas estrangeiras que não estejam autorizadas a operar no País.</w:t>
      </w:r>
    </w:p>
    <w:p w14:paraId="4CA7BC53" w14:textId="77777777" w:rsidR="00052C37" w:rsidRPr="00052C37" w:rsidRDefault="00052C37" w:rsidP="00052C37">
      <w:pPr>
        <w:pStyle w:val="BodyText21"/>
        <w:ind w:left="993"/>
        <w:rPr>
          <w:rFonts w:cs="Arial"/>
          <w:sz w:val="21"/>
          <w:szCs w:val="21"/>
        </w:rPr>
      </w:pPr>
    </w:p>
    <w:p w14:paraId="6EE64024" w14:textId="68B75B66" w:rsidR="00784DC5" w:rsidRDefault="00052C37" w:rsidP="00784DC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052C37">
        <w:rPr>
          <w:rFonts w:cs="Arial"/>
          <w:sz w:val="21"/>
          <w:szCs w:val="21"/>
        </w:rPr>
        <w:t xml:space="preserve">A consulta aos Cadastros será realizada em nome da empresa licitante </w:t>
      </w:r>
      <w:r w:rsidR="003A4494" w:rsidRPr="00052C37">
        <w:rPr>
          <w:rFonts w:cs="Arial"/>
          <w:sz w:val="21"/>
          <w:szCs w:val="21"/>
        </w:rPr>
        <w:t>e</w:t>
      </w:r>
      <w:r w:rsidRPr="00052C37">
        <w:rPr>
          <w:rFonts w:cs="Arial"/>
          <w:sz w:val="21"/>
          <w:szCs w:val="21"/>
        </w:rPr>
        <w:t xml:space="preserve"> de seu sócio majoritário, por força do art. 12 da Lei nº 8.429, de 1992, que prevê, dentre as </w:t>
      </w:r>
      <w:r w:rsidRPr="00052C37">
        <w:rPr>
          <w:rFonts w:cs="Arial"/>
          <w:sz w:val="21"/>
          <w:szCs w:val="21"/>
        </w:rPr>
        <w:lastRenderedPageBreak/>
        <w:t>sanções impostas ao responsável pela prática de ato de improbidade administrativa, a proibição de contratar com o Poder Público, inclusive por intermédio de pessoa jurídica da qual seja sócio majoritário.</w:t>
      </w:r>
    </w:p>
    <w:p w14:paraId="1E3D26E0" w14:textId="77777777" w:rsidR="000A0F8A" w:rsidRDefault="000A0F8A" w:rsidP="00854EDF">
      <w:pPr>
        <w:pStyle w:val="BodyText21"/>
        <w:ind w:left="993"/>
        <w:rPr>
          <w:rFonts w:cs="Arial"/>
          <w:sz w:val="21"/>
          <w:szCs w:val="21"/>
        </w:rPr>
      </w:pPr>
    </w:p>
    <w:p w14:paraId="1AE9D99D" w14:textId="28395C07" w:rsidR="000A0F8A" w:rsidRDefault="000A0F8A" w:rsidP="00784DC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 </w:t>
      </w:r>
      <w:r w:rsidRPr="00D84BCA">
        <w:rPr>
          <w:rFonts w:cs="Arial"/>
          <w:sz w:val="21"/>
          <w:szCs w:val="21"/>
        </w:rPr>
        <w:t xml:space="preserve">procedimento disciplinado no </w:t>
      </w:r>
      <w:r w:rsidR="000079AC" w:rsidRPr="000079AC">
        <w:rPr>
          <w:rFonts w:cs="Arial"/>
          <w:b/>
          <w:bCs/>
          <w:sz w:val="21"/>
          <w:szCs w:val="21"/>
        </w:rPr>
        <w:t xml:space="preserve">subitem </w:t>
      </w:r>
      <w:r w:rsidRPr="000079AC">
        <w:rPr>
          <w:rFonts w:cs="Arial"/>
          <w:b/>
          <w:bCs/>
          <w:sz w:val="21"/>
          <w:szCs w:val="21"/>
        </w:rPr>
        <w:t>2.</w:t>
      </w:r>
      <w:r w:rsidR="002E19DD">
        <w:rPr>
          <w:rFonts w:cs="Arial"/>
          <w:b/>
          <w:bCs/>
          <w:sz w:val="21"/>
          <w:szCs w:val="21"/>
        </w:rPr>
        <w:t>4</w:t>
      </w:r>
      <w:r w:rsidRPr="000079AC">
        <w:rPr>
          <w:rFonts w:cs="Arial"/>
          <w:b/>
          <w:bCs/>
          <w:sz w:val="21"/>
          <w:szCs w:val="21"/>
        </w:rPr>
        <w:t>.2.</w:t>
      </w:r>
      <w:r w:rsidRPr="00D84BCA">
        <w:rPr>
          <w:rFonts w:cs="Arial"/>
          <w:sz w:val="21"/>
          <w:szCs w:val="21"/>
        </w:rPr>
        <w:t xml:space="preserve"> poderá abranger outros cadastros instituídos por Lei ou Ato Normativo do Poder Público.</w:t>
      </w:r>
    </w:p>
    <w:p w14:paraId="62087527" w14:textId="77777777" w:rsidR="00FC48BA" w:rsidRDefault="00FC48BA" w:rsidP="00613B2D">
      <w:pPr>
        <w:pStyle w:val="BodyText21"/>
        <w:rPr>
          <w:rFonts w:cs="Arial"/>
          <w:sz w:val="21"/>
          <w:szCs w:val="21"/>
        </w:rPr>
      </w:pPr>
    </w:p>
    <w:p w14:paraId="31353A40" w14:textId="544D7090" w:rsidR="00FC48BA" w:rsidRPr="00052C37" w:rsidRDefault="00FC48BA" w:rsidP="00784DC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</w:t>
      </w:r>
      <w:r w:rsidRPr="00D84BCA">
        <w:rPr>
          <w:rFonts w:cs="Arial"/>
          <w:sz w:val="21"/>
          <w:szCs w:val="21"/>
        </w:rPr>
        <w:t>ão poderá participar desta licitação todo aquele que se enquadrar no art. 14 da Lei nº 14.133/2021 e no art. 2</w:t>
      </w:r>
      <w:r w:rsidR="00AB1EA1">
        <w:rPr>
          <w:rFonts w:cs="Arial"/>
          <w:sz w:val="21"/>
          <w:szCs w:val="21"/>
        </w:rPr>
        <w:t>4</w:t>
      </w:r>
      <w:r w:rsidRPr="00D84BCA">
        <w:rPr>
          <w:rFonts w:cs="Arial"/>
          <w:sz w:val="21"/>
          <w:szCs w:val="21"/>
        </w:rPr>
        <w:t xml:space="preserve"> do Regulamento de Licitações e Contratos da DATAPREV.</w:t>
      </w:r>
    </w:p>
    <w:p w14:paraId="1A85F104" w14:textId="77777777" w:rsidR="004D4F5C" w:rsidRDefault="004D4F5C" w:rsidP="00435376">
      <w:pPr>
        <w:pStyle w:val="BodyText21"/>
        <w:rPr>
          <w:rFonts w:cs="Arial"/>
          <w:sz w:val="21"/>
          <w:szCs w:val="21"/>
        </w:rPr>
      </w:pPr>
    </w:p>
    <w:p w14:paraId="7B1C6D1C" w14:textId="49AD4040" w:rsidR="00435376" w:rsidRPr="001D0E0A" w:rsidRDefault="00435376" w:rsidP="002D038E">
      <w:pPr>
        <w:pStyle w:val="BodyText21"/>
        <w:numPr>
          <w:ilvl w:val="0"/>
          <w:numId w:val="47"/>
        </w:numPr>
        <w:ind w:left="567" w:hanging="567"/>
        <w:rPr>
          <w:rFonts w:cs="Arial"/>
          <w:sz w:val="21"/>
          <w:szCs w:val="21"/>
        </w:rPr>
      </w:pPr>
      <w:r>
        <w:rPr>
          <w:rFonts w:cs="Arial"/>
          <w:b/>
          <w:sz w:val="21"/>
          <w:szCs w:val="21"/>
        </w:rPr>
        <w:t>D</w:t>
      </w:r>
      <w:r w:rsidRPr="00D84BCA">
        <w:rPr>
          <w:rFonts w:cs="Arial"/>
          <w:b/>
          <w:sz w:val="21"/>
          <w:szCs w:val="21"/>
        </w:rPr>
        <w:t>O CREDENCIAMENTO</w:t>
      </w:r>
    </w:p>
    <w:p w14:paraId="2A8EA19B" w14:textId="77777777" w:rsidR="001D0E0A" w:rsidRPr="001D0E0A" w:rsidRDefault="001D0E0A" w:rsidP="001D0E0A">
      <w:pPr>
        <w:pStyle w:val="BodyText21"/>
        <w:rPr>
          <w:rFonts w:cs="Arial"/>
          <w:sz w:val="21"/>
          <w:szCs w:val="21"/>
        </w:rPr>
      </w:pPr>
    </w:p>
    <w:p w14:paraId="740026C9" w14:textId="6659EB60" w:rsidR="009C0212" w:rsidRDefault="001D0E0A" w:rsidP="005E5605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1D0E0A">
        <w:rPr>
          <w:rFonts w:cs="Arial"/>
          <w:bCs/>
          <w:sz w:val="21"/>
          <w:szCs w:val="21"/>
        </w:rPr>
        <w:t xml:space="preserve">O </w:t>
      </w:r>
      <w:r w:rsidRPr="00D84BCA">
        <w:rPr>
          <w:rFonts w:cs="Arial"/>
          <w:sz w:val="21"/>
          <w:szCs w:val="21"/>
        </w:rPr>
        <w:t xml:space="preserve">credenciamento para acesso ao sistema ocorrerá pela atribuição de chave de identificação e de senha pessoal e intransferível, para acesso ao sistema eletrônico, no “site” </w:t>
      </w:r>
      <w:hyperlink r:id="rId15" w:history="1">
        <w:r w:rsidR="005E5605" w:rsidRPr="00E7126E">
          <w:rPr>
            <w:rStyle w:val="Hyperlink"/>
            <w:rFonts w:cs="Arial"/>
            <w:sz w:val="21"/>
            <w:szCs w:val="21"/>
          </w:rPr>
          <w:t>https://www.gov.br/compras/pt-br/</w:t>
        </w:r>
      </w:hyperlink>
      <w:r w:rsidRPr="00D84BCA">
        <w:rPr>
          <w:rFonts w:cs="Arial"/>
          <w:sz w:val="21"/>
          <w:szCs w:val="21"/>
        </w:rPr>
        <w:t>.</w:t>
      </w:r>
    </w:p>
    <w:p w14:paraId="401E7F2C" w14:textId="77777777" w:rsidR="00532F82" w:rsidRDefault="00532F82" w:rsidP="00532F82">
      <w:pPr>
        <w:pStyle w:val="BodyText21"/>
        <w:ind w:left="993"/>
        <w:rPr>
          <w:rFonts w:cs="Arial"/>
          <w:sz w:val="21"/>
          <w:szCs w:val="21"/>
        </w:rPr>
      </w:pPr>
    </w:p>
    <w:p w14:paraId="0F91C66F" w14:textId="4CBBCE0A" w:rsidR="005E5605" w:rsidRPr="00052C37" w:rsidRDefault="00532F82" w:rsidP="005E5605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>aberá ao licitante interessado em participar do pregão, na forma eletrônica, credenciar-se previamente no SICAF (Art. 13, Inciso I da IN SEGES/ME nº 73 de 30/09/2022).</w:t>
      </w:r>
    </w:p>
    <w:p w14:paraId="551AD9ED" w14:textId="77777777" w:rsidR="009F6E20" w:rsidRPr="00052C37" w:rsidRDefault="009F6E20" w:rsidP="00784DC5">
      <w:pPr>
        <w:pStyle w:val="BodyText21"/>
        <w:rPr>
          <w:rFonts w:cs="Arial"/>
          <w:sz w:val="21"/>
          <w:szCs w:val="21"/>
        </w:rPr>
      </w:pPr>
    </w:p>
    <w:p w14:paraId="5FBDF716" w14:textId="4D05098C" w:rsidR="00C5659B" w:rsidRPr="00D945B5" w:rsidRDefault="002D038E" w:rsidP="002D038E">
      <w:pPr>
        <w:pStyle w:val="WW-Recuodecorpodetexto2"/>
        <w:numPr>
          <w:ilvl w:val="0"/>
          <w:numId w:val="47"/>
        </w:numPr>
        <w:tabs>
          <w:tab w:val="clear" w:pos="1152"/>
          <w:tab w:val="clear" w:pos="1872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left" w:pos="10277"/>
          <w:tab w:val="left" w:pos="10997"/>
          <w:tab w:val="left" w:pos="11717"/>
          <w:tab w:val="left" w:pos="12437"/>
          <w:tab w:val="left" w:pos="13157"/>
          <w:tab w:val="left" w:pos="13877"/>
          <w:tab w:val="left" w:pos="14597"/>
          <w:tab w:val="left" w:pos="15317"/>
          <w:tab w:val="left" w:pos="16037"/>
          <w:tab w:val="left" w:pos="16757"/>
          <w:tab w:val="left" w:pos="17477"/>
          <w:tab w:val="left" w:pos="18197"/>
          <w:tab w:val="left" w:pos="18917"/>
          <w:tab w:val="left" w:pos="19637"/>
          <w:tab w:val="left" w:pos="20357"/>
          <w:tab w:val="left" w:pos="21077"/>
          <w:tab w:val="left" w:pos="21797"/>
          <w:tab w:val="left" w:pos="22517"/>
          <w:tab w:val="left" w:pos="23237"/>
          <w:tab w:val="left" w:pos="23957"/>
          <w:tab w:val="left" w:pos="24677"/>
          <w:tab w:val="left" w:pos="25397"/>
          <w:tab w:val="left" w:pos="26117"/>
          <w:tab w:val="left" w:pos="26837"/>
        </w:tabs>
        <w:ind w:left="567" w:hanging="567"/>
        <w:rPr>
          <w:sz w:val="21"/>
          <w:szCs w:val="21"/>
        </w:rPr>
      </w:pPr>
      <w:r w:rsidRPr="002D038E">
        <w:rPr>
          <w:b/>
          <w:bCs/>
          <w:sz w:val="21"/>
          <w:szCs w:val="21"/>
        </w:rPr>
        <w:t>D</w:t>
      </w:r>
      <w:r w:rsidRPr="00D84BCA">
        <w:rPr>
          <w:b/>
          <w:sz w:val="21"/>
          <w:szCs w:val="21"/>
        </w:rPr>
        <w:t>O ENVIO DAS PROPOSTAS DE PREÇOS</w:t>
      </w:r>
    </w:p>
    <w:p w14:paraId="296815C2" w14:textId="77777777" w:rsidR="00A43E15" w:rsidRPr="00D84BCA" w:rsidRDefault="00A43E15" w:rsidP="00D84BCA">
      <w:pPr>
        <w:pStyle w:val="BodyText21"/>
        <w:tabs>
          <w:tab w:val="left" w:pos="8192"/>
          <w:tab w:val="left" w:pos="8334"/>
        </w:tabs>
        <w:rPr>
          <w:rFonts w:cs="Arial"/>
          <w:sz w:val="21"/>
          <w:szCs w:val="21"/>
        </w:rPr>
      </w:pPr>
      <w:bookmarkStart w:id="2" w:name="_Hlk22737011"/>
    </w:p>
    <w:p w14:paraId="19177365" w14:textId="7D0E50CD" w:rsidR="00FB5EA5" w:rsidRDefault="00FB5EA5" w:rsidP="0091745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3" w:name="_Hlk23246867"/>
      <w:r w:rsidRPr="00D84BCA">
        <w:rPr>
          <w:rFonts w:cs="Arial"/>
          <w:color w:val="000000"/>
          <w:sz w:val="21"/>
          <w:szCs w:val="21"/>
        </w:rPr>
        <w:t>O licitante deverá responsabilizar-se formalmente pelas transações efetuadas em seu nome, assumir como firmes e verdadeiras suas propostas e seus lances, inclusive os atos praticados diretamente ou por seu representante, excluída a responsabilidade do provedor do sistema ou do órgão ou entidade promotora da licitação por eventuais danos decorrentes de uso indevido da senha, ainda que por terceiros</w:t>
      </w:r>
      <w:r w:rsidRPr="00D84BCA">
        <w:rPr>
          <w:rFonts w:cs="Arial"/>
          <w:sz w:val="21"/>
          <w:szCs w:val="21"/>
        </w:rPr>
        <w:t xml:space="preserve"> (</w:t>
      </w:r>
      <w:r w:rsidR="007535EA" w:rsidRPr="00D84BCA">
        <w:rPr>
          <w:rFonts w:cs="Arial"/>
          <w:sz w:val="21"/>
          <w:szCs w:val="21"/>
        </w:rPr>
        <w:t>Art. 13, Inciso III da IN SEGES/ME nº 73 de 30/09/2022</w:t>
      </w:r>
      <w:r w:rsidRPr="00D84BCA">
        <w:rPr>
          <w:rFonts w:cs="Arial"/>
          <w:sz w:val="21"/>
          <w:szCs w:val="21"/>
        </w:rPr>
        <w:t>).</w:t>
      </w:r>
    </w:p>
    <w:p w14:paraId="28DA74F1" w14:textId="77777777" w:rsidR="009D2F19" w:rsidRDefault="009D2F19" w:rsidP="009D2F19">
      <w:pPr>
        <w:pStyle w:val="BodyText21"/>
        <w:ind w:left="993"/>
        <w:rPr>
          <w:rFonts w:cs="Arial"/>
          <w:sz w:val="21"/>
          <w:szCs w:val="21"/>
        </w:rPr>
      </w:pPr>
    </w:p>
    <w:p w14:paraId="764530FA" w14:textId="4D668F51" w:rsidR="009D2F19" w:rsidRDefault="009D2F19" w:rsidP="0091745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I</w:t>
      </w:r>
      <w:r w:rsidRPr="00D84BCA">
        <w:rPr>
          <w:rFonts w:cs="Arial"/>
          <w:sz w:val="21"/>
          <w:szCs w:val="21"/>
        </w:rPr>
        <w:t>ncumbirá ao licitante acompanhar as operações no sistema eletrônico durante o processo licitatório e responsabilizar-se pelo ônus decorrente da perda de negócios diante da inobservância de mensagens emitidas pela Administração ou de sua desconexão (Art. 13, Inciso IV da IN SEGES/ME nº 73 de 30/09/2022).</w:t>
      </w:r>
    </w:p>
    <w:p w14:paraId="0F07E29C" w14:textId="77777777" w:rsidR="009D2F19" w:rsidRDefault="009D2F19" w:rsidP="004339F0">
      <w:pPr>
        <w:pStyle w:val="BodyText21"/>
        <w:ind w:left="993"/>
        <w:rPr>
          <w:rFonts w:cs="Arial"/>
          <w:sz w:val="21"/>
          <w:szCs w:val="21"/>
        </w:rPr>
      </w:pPr>
    </w:p>
    <w:p w14:paraId="5DA925EB" w14:textId="22A04B29" w:rsidR="009D2F19" w:rsidRDefault="009D2F19" w:rsidP="0091745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 xml:space="preserve">participação no pregão dar-se-á por meio da digitação de chave de acesso e senha privativa do licitante e subsequente encaminhamento do </w:t>
      </w:r>
      <w:r w:rsidRPr="00D84BCA">
        <w:rPr>
          <w:rFonts w:cs="Arial"/>
          <w:b/>
          <w:sz w:val="21"/>
          <w:szCs w:val="21"/>
        </w:rPr>
        <w:t xml:space="preserve">preço total da proposta, em campo próprio, até as </w:t>
      </w:r>
      <w:r w:rsidR="004D3C02">
        <w:rPr>
          <w:rFonts w:cs="Arial"/>
          <w:b/>
          <w:sz w:val="21"/>
          <w:szCs w:val="21"/>
        </w:rPr>
        <w:t>10:00</w:t>
      </w:r>
      <w:r w:rsidRPr="00D84BCA">
        <w:rPr>
          <w:rFonts w:cs="Arial"/>
          <w:b/>
          <w:sz w:val="21"/>
          <w:szCs w:val="21"/>
        </w:rPr>
        <w:t xml:space="preserve"> horas do dia </w:t>
      </w:r>
      <w:r w:rsidR="004D3C02">
        <w:rPr>
          <w:rFonts w:cs="Arial"/>
          <w:b/>
          <w:sz w:val="21"/>
          <w:szCs w:val="21"/>
        </w:rPr>
        <w:t>28</w:t>
      </w:r>
      <w:r w:rsidRPr="00D84BCA">
        <w:rPr>
          <w:rFonts w:cs="Arial"/>
          <w:b/>
          <w:sz w:val="21"/>
          <w:szCs w:val="21"/>
        </w:rPr>
        <w:t>/</w:t>
      </w:r>
      <w:r w:rsidR="004D3C02">
        <w:rPr>
          <w:rFonts w:cs="Arial"/>
          <w:b/>
          <w:sz w:val="21"/>
          <w:szCs w:val="21"/>
        </w:rPr>
        <w:t>01</w:t>
      </w:r>
      <w:r w:rsidRPr="00D84BCA">
        <w:rPr>
          <w:rFonts w:cs="Arial"/>
          <w:b/>
          <w:sz w:val="21"/>
          <w:szCs w:val="21"/>
        </w:rPr>
        <w:t>/</w:t>
      </w:r>
      <w:r w:rsidR="004D3C02">
        <w:rPr>
          <w:rFonts w:cs="Arial"/>
          <w:b/>
          <w:sz w:val="21"/>
          <w:szCs w:val="21"/>
        </w:rPr>
        <w:t>2025</w:t>
      </w:r>
      <w:r w:rsidRPr="00D84BCA">
        <w:rPr>
          <w:rFonts w:cs="Arial"/>
          <w:b/>
          <w:sz w:val="21"/>
          <w:szCs w:val="21"/>
        </w:rPr>
        <w:t>, horário de Brasília,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  <w:u w:val="single"/>
        </w:rPr>
        <w:t>exclusivamente por meio do sistema eletrônico</w:t>
      </w:r>
      <w:r w:rsidRPr="00D84BCA">
        <w:rPr>
          <w:rFonts w:cs="Arial"/>
          <w:sz w:val="21"/>
          <w:szCs w:val="21"/>
        </w:rPr>
        <w:t>, até a data e hora marcadas para abertura da sessão (Art. 18, da IN SEGES/ME nº 73 de 30/09/2022).</w:t>
      </w:r>
    </w:p>
    <w:p w14:paraId="4BD176DB" w14:textId="77777777" w:rsidR="00B74509" w:rsidRDefault="00B74509" w:rsidP="00B74509">
      <w:pPr>
        <w:pStyle w:val="BodyText21"/>
        <w:ind w:left="993"/>
        <w:rPr>
          <w:rFonts w:cs="Arial"/>
          <w:sz w:val="21"/>
          <w:szCs w:val="21"/>
        </w:rPr>
      </w:pPr>
    </w:p>
    <w:p w14:paraId="577C04D0" w14:textId="326CCB5D" w:rsidR="00B74509" w:rsidRPr="00B74509" w:rsidRDefault="00B74509" w:rsidP="0091745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A</w:t>
      </w:r>
      <w:r w:rsidRPr="00D84BCA">
        <w:rPr>
          <w:rFonts w:cs="Arial"/>
          <w:bCs/>
          <w:sz w:val="21"/>
          <w:szCs w:val="21"/>
        </w:rPr>
        <w:t>pós a divulgação do Edital do pregão eletrônico, os licitantes encaminharão, exclusivamente, pelo sistema a proposta com o preço até a data e o horário estabelecidos para abertura do pregão.</w:t>
      </w:r>
    </w:p>
    <w:p w14:paraId="28A61AA4" w14:textId="77777777" w:rsidR="00B74509" w:rsidRDefault="00B74509" w:rsidP="00DD426C">
      <w:pPr>
        <w:pStyle w:val="BodyText21"/>
        <w:ind w:left="993"/>
        <w:rPr>
          <w:rFonts w:cs="Arial"/>
          <w:sz w:val="21"/>
          <w:szCs w:val="21"/>
        </w:rPr>
      </w:pPr>
    </w:p>
    <w:p w14:paraId="67A10E15" w14:textId="6388C928" w:rsidR="00B74509" w:rsidRPr="00463918" w:rsidRDefault="00DD426C" w:rsidP="002639F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</w:t>
      </w:r>
      <w:r w:rsidRPr="00D84BCA">
        <w:rPr>
          <w:rFonts w:cs="Arial"/>
          <w:bCs/>
          <w:sz w:val="21"/>
          <w:szCs w:val="21"/>
        </w:rPr>
        <w:t>omente até o horário previsto para a abertura da sessão, os licitantes poderão excluir ou alterar o preço total da proposta no campo próprio.</w:t>
      </w:r>
    </w:p>
    <w:p w14:paraId="0064276A" w14:textId="77777777" w:rsidR="00463918" w:rsidRPr="00463918" w:rsidRDefault="00463918" w:rsidP="00463918">
      <w:pPr>
        <w:pStyle w:val="BodyText21"/>
        <w:ind w:left="993"/>
        <w:rPr>
          <w:rFonts w:cs="Arial"/>
          <w:sz w:val="21"/>
          <w:szCs w:val="21"/>
        </w:rPr>
      </w:pPr>
    </w:p>
    <w:p w14:paraId="7C12862A" w14:textId="7351BE3E" w:rsidR="00463918" w:rsidRDefault="00463918" w:rsidP="00463918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bCs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 xml:space="preserve">omo requisito para a participação no pregão o licitante deverá manifestar, em forma de Declaração, enviada por meio do sistema eletrônico, que cumpre plenamente os requisitos de habilitação e que sua proposta está em conformidade com as exigências do instrumento convocatório (Art. 18, § 2º, da IN SEGES/ME nº 73 de 30/09/2022) e que não possui, em sua cadeia produtiva, empregados executando trabalho degradante ou forçado, observado o disposto </w:t>
      </w:r>
      <w:r w:rsidRPr="00463918">
        <w:rPr>
          <w:rFonts w:cs="Arial"/>
          <w:bCs/>
          <w:sz w:val="21"/>
          <w:szCs w:val="21"/>
        </w:rPr>
        <w:t>nos</w:t>
      </w:r>
      <w:r w:rsidRPr="00D84BCA">
        <w:rPr>
          <w:rFonts w:cs="Arial"/>
          <w:sz w:val="21"/>
          <w:szCs w:val="21"/>
        </w:rPr>
        <w:t xml:space="preserve"> incisos III e IV do Art. 1º e no Inciso III do Art. 5º da Constituição Federal, que </w:t>
      </w:r>
      <w:r w:rsidRPr="00D84BCA">
        <w:rPr>
          <w:rFonts w:cs="Arial"/>
          <w:sz w:val="21"/>
          <w:szCs w:val="21"/>
        </w:rPr>
        <w:lastRenderedPageBreak/>
        <w:t>atende a cota de acessibilidade, prevista no Art. 93 da Lei nº 8.213/1991 e de aprendizagem, fundamentada no Art. 429 da CLT.</w:t>
      </w:r>
    </w:p>
    <w:p w14:paraId="26F755C7" w14:textId="77777777" w:rsidR="002D71E5" w:rsidRDefault="002D71E5" w:rsidP="002D71E5">
      <w:pPr>
        <w:pStyle w:val="BodyText21"/>
        <w:ind w:left="993"/>
        <w:rPr>
          <w:rFonts w:cs="Arial"/>
          <w:sz w:val="21"/>
          <w:szCs w:val="21"/>
        </w:rPr>
      </w:pPr>
    </w:p>
    <w:p w14:paraId="3072ED85" w14:textId="4CC61D2E" w:rsidR="00D667A7" w:rsidRDefault="002D71E5" w:rsidP="002D71E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 xml:space="preserve">declaração falsa, relativa ao cumprimento dos requisitos de habilitação e proposta, sujeitará o licitante às sanções previstas na Lei nº </w:t>
      </w:r>
      <w:r w:rsidR="00C431D5">
        <w:rPr>
          <w:rFonts w:cs="Arial"/>
          <w:sz w:val="21"/>
          <w:szCs w:val="21"/>
        </w:rPr>
        <w:t>13.303</w:t>
      </w:r>
      <w:r w:rsidRPr="00D84BCA">
        <w:rPr>
          <w:rFonts w:cs="Arial"/>
          <w:sz w:val="21"/>
          <w:szCs w:val="21"/>
        </w:rPr>
        <w:t>/20</w:t>
      </w:r>
      <w:r w:rsidR="00C431D5">
        <w:rPr>
          <w:rFonts w:cs="Arial"/>
          <w:sz w:val="21"/>
          <w:szCs w:val="21"/>
        </w:rPr>
        <w:t>16</w:t>
      </w:r>
      <w:r w:rsidRPr="00D84BCA">
        <w:rPr>
          <w:rFonts w:cs="Arial"/>
          <w:sz w:val="21"/>
          <w:szCs w:val="21"/>
        </w:rPr>
        <w:t>.</w:t>
      </w:r>
    </w:p>
    <w:p w14:paraId="605FA85C" w14:textId="77777777" w:rsidR="00D667A7" w:rsidRDefault="00D667A7" w:rsidP="00D667A7">
      <w:pPr>
        <w:pStyle w:val="BodyText21"/>
        <w:ind w:left="993"/>
        <w:rPr>
          <w:rFonts w:cs="Arial"/>
          <w:sz w:val="21"/>
          <w:szCs w:val="21"/>
        </w:rPr>
      </w:pPr>
    </w:p>
    <w:p w14:paraId="22635259" w14:textId="0EB5C7A7" w:rsidR="00D667A7" w:rsidRPr="00F73A36" w:rsidRDefault="00D667A7" w:rsidP="00463918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color w:val="000000"/>
          <w:sz w:val="21"/>
          <w:szCs w:val="21"/>
          <w:shd w:val="clear" w:color="auto" w:fill="FFFFFF"/>
        </w:rPr>
        <w:t>proposta de preços contendo as especificações detalhadas do objeto ofertado, deverá ser formulada e enviada exclusivamente por meio do sistema eletrônico, no prazo de 24 (vinte e quatro) horas, prorrogável por igual período, contados da solicitação do pregoeiro no sistema, para envio da proposta e, se necessário, dos documentos complementares, adequada ao último lance ofertado.</w:t>
      </w:r>
    </w:p>
    <w:p w14:paraId="39EE4DE0" w14:textId="77777777" w:rsidR="00F73A36" w:rsidRPr="00F73A36" w:rsidRDefault="00F73A36" w:rsidP="00F73A36">
      <w:pPr>
        <w:pStyle w:val="BodyText21"/>
        <w:ind w:left="993"/>
        <w:rPr>
          <w:rFonts w:cs="Arial"/>
          <w:sz w:val="21"/>
          <w:szCs w:val="21"/>
        </w:rPr>
      </w:pPr>
    </w:p>
    <w:p w14:paraId="6872D42F" w14:textId="36A9C167" w:rsidR="00F73A36" w:rsidRDefault="00F73A36" w:rsidP="00F73A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 xml:space="preserve">onstar </w:t>
      </w:r>
      <w:r w:rsidRPr="00D84BCA">
        <w:rPr>
          <w:rFonts w:cs="Arial"/>
          <w:b/>
          <w:sz w:val="21"/>
          <w:szCs w:val="21"/>
        </w:rPr>
        <w:t xml:space="preserve">preço </w:t>
      </w:r>
      <w:r w:rsidRPr="008D1ECE">
        <w:rPr>
          <w:rFonts w:cs="Arial"/>
          <w:b/>
          <w:sz w:val="21"/>
          <w:szCs w:val="21"/>
        </w:rPr>
        <w:t>unitário</w:t>
      </w:r>
      <w:r w:rsidRPr="00D84BCA">
        <w:rPr>
          <w:rFonts w:cs="Arial"/>
          <w:b/>
          <w:color w:val="FF0000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e o preço total da proposta</w:t>
      </w:r>
      <w:r w:rsidRPr="00D84BCA">
        <w:rPr>
          <w:rFonts w:cs="Arial"/>
          <w:sz w:val="21"/>
          <w:szCs w:val="21"/>
        </w:rPr>
        <w:t>, em moeda corrente nacional (R$), expresso em algarismos e por extenso, estando incluídos todos os impostos, taxas e quaisquer outras despesas, ressalvada a hipótese prevista no Art. 81, §5º da Lei nº 13.303/2016 e art. 1</w:t>
      </w:r>
      <w:r w:rsidR="00746E91">
        <w:rPr>
          <w:rFonts w:cs="Arial"/>
          <w:sz w:val="21"/>
          <w:szCs w:val="21"/>
        </w:rPr>
        <w:t>2</w:t>
      </w:r>
      <w:r w:rsidR="0075421D">
        <w:rPr>
          <w:rFonts w:cs="Arial"/>
          <w:sz w:val="21"/>
          <w:szCs w:val="21"/>
        </w:rPr>
        <w:t>0</w:t>
      </w:r>
      <w:r w:rsidRPr="00D84BCA">
        <w:rPr>
          <w:rFonts w:cs="Arial"/>
          <w:sz w:val="21"/>
          <w:szCs w:val="21"/>
        </w:rPr>
        <w:t xml:space="preserve">, § </w:t>
      </w:r>
      <w:r w:rsidR="00C84F92">
        <w:rPr>
          <w:rFonts w:cs="Arial"/>
          <w:sz w:val="21"/>
          <w:szCs w:val="21"/>
        </w:rPr>
        <w:t>1</w:t>
      </w:r>
      <w:r w:rsidRPr="00D84BCA">
        <w:rPr>
          <w:rFonts w:cs="Arial"/>
          <w:sz w:val="21"/>
          <w:szCs w:val="21"/>
        </w:rPr>
        <w:t>º do Regulamento de Licitações e Contratos da DATAPREV.</w:t>
      </w:r>
    </w:p>
    <w:p w14:paraId="0CEED74F" w14:textId="77777777" w:rsidR="009C619D" w:rsidRDefault="009C619D" w:rsidP="009C619D">
      <w:pPr>
        <w:pStyle w:val="BodyText21"/>
        <w:ind w:left="1843"/>
        <w:rPr>
          <w:rFonts w:cs="Arial"/>
          <w:sz w:val="21"/>
          <w:szCs w:val="21"/>
        </w:rPr>
      </w:pPr>
    </w:p>
    <w:p w14:paraId="188DC55A" w14:textId="58AEFEBB" w:rsidR="00F73A36" w:rsidRDefault="00F73A36" w:rsidP="009C619D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</w:t>
      </w:r>
      <w:r w:rsidRPr="00D84BCA">
        <w:rPr>
          <w:rFonts w:cs="Arial"/>
          <w:sz w:val="21"/>
          <w:szCs w:val="21"/>
        </w:rPr>
        <w:t xml:space="preserve">erá obrigatório enviar junto com a proposta acima a </w:t>
      </w:r>
      <w:r w:rsidRPr="00D84BCA">
        <w:rPr>
          <w:rFonts w:cs="Arial"/>
          <w:b/>
          <w:sz w:val="21"/>
          <w:szCs w:val="21"/>
        </w:rPr>
        <w:t xml:space="preserve">Planilha </w:t>
      </w:r>
      <w:r w:rsidR="00017033">
        <w:rPr>
          <w:rFonts w:cs="Arial"/>
          <w:b/>
          <w:sz w:val="21"/>
          <w:szCs w:val="21"/>
        </w:rPr>
        <w:t xml:space="preserve">de </w:t>
      </w:r>
      <w:r w:rsidR="00225E3F">
        <w:rPr>
          <w:rFonts w:cs="Arial"/>
          <w:b/>
          <w:sz w:val="21"/>
          <w:szCs w:val="21"/>
        </w:rPr>
        <w:t>Orçamento Detalhado</w:t>
      </w:r>
      <w:r w:rsidRPr="00D84BCA">
        <w:rPr>
          <w:rFonts w:cs="Arial"/>
          <w:b/>
          <w:sz w:val="21"/>
          <w:szCs w:val="21"/>
        </w:rPr>
        <w:t xml:space="preserve"> (</w:t>
      </w:r>
      <w:r w:rsidRPr="00225E3F">
        <w:rPr>
          <w:rFonts w:cs="Arial"/>
          <w:b/>
          <w:sz w:val="21"/>
          <w:szCs w:val="21"/>
        </w:rPr>
        <w:t xml:space="preserve">Anexo </w:t>
      </w:r>
      <w:r w:rsidR="00225E3F" w:rsidRPr="00225E3F">
        <w:rPr>
          <w:rFonts w:cs="Arial"/>
          <w:b/>
          <w:sz w:val="21"/>
          <w:szCs w:val="21"/>
        </w:rPr>
        <w:t>II</w:t>
      </w:r>
      <w:r w:rsidRPr="00D84BCA">
        <w:rPr>
          <w:rFonts w:cs="Arial"/>
          <w:b/>
          <w:sz w:val="21"/>
          <w:szCs w:val="21"/>
        </w:rPr>
        <w:t>)</w:t>
      </w:r>
      <w:r w:rsidRPr="00D84BCA">
        <w:rPr>
          <w:rFonts w:cs="Arial"/>
          <w:sz w:val="21"/>
          <w:szCs w:val="21"/>
        </w:rPr>
        <w:t>, preenchida em modelo semelhante à planilha padrão da DATAPREV.</w:t>
      </w:r>
    </w:p>
    <w:p w14:paraId="7DF7DED8" w14:textId="77777777" w:rsidR="00017033" w:rsidRDefault="00017033" w:rsidP="00036577">
      <w:pPr>
        <w:pStyle w:val="BodyText21"/>
        <w:ind w:left="2835"/>
        <w:rPr>
          <w:rFonts w:cs="Arial"/>
          <w:sz w:val="21"/>
          <w:szCs w:val="21"/>
        </w:rPr>
      </w:pPr>
    </w:p>
    <w:p w14:paraId="49E499F1" w14:textId="5E8DC304" w:rsidR="00017033" w:rsidRDefault="00017033" w:rsidP="009C619D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 xml:space="preserve">unidade e a quantidade adotada no </w:t>
      </w:r>
      <w:r w:rsidR="00036577" w:rsidRPr="00225E3F">
        <w:rPr>
          <w:rFonts w:cs="Arial"/>
          <w:b/>
          <w:sz w:val="21"/>
          <w:szCs w:val="21"/>
        </w:rPr>
        <w:t xml:space="preserve">Anexo </w:t>
      </w:r>
      <w:r w:rsidR="00225E3F">
        <w:rPr>
          <w:rFonts w:cs="Arial"/>
          <w:b/>
          <w:sz w:val="21"/>
          <w:szCs w:val="21"/>
        </w:rPr>
        <w:t>II</w:t>
      </w:r>
      <w:r w:rsidRPr="00225E3F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não poder</w:t>
      </w:r>
      <w:r w:rsidR="00B96A80">
        <w:rPr>
          <w:rFonts w:cs="Arial"/>
          <w:sz w:val="21"/>
          <w:szCs w:val="21"/>
        </w:rPr>
        <w:t>ão</w:t>
      </w:r>
      <w:r w:rsidRPr="00D84BCA">
        <w:rPr>
          <w:rFonts w:cs="Arial"/>
          <w:sz w:val="21"/>
          <w:szCs w:val="21"/>
        </w:rPr>
        <w:t xml:space="preserve"> ser modificada</w:t>
      </w:r>
      <w:r w:rsidR="00B96A80">
        <w:rPr>
          <w:rFonts w:cs="Arial"/>
          <w:sz w:val="21"/>
          <w:szCs w:val="21"/>
        </w:rPr>
        <w:t>s</w:t>
      </w:r>
      <w:r w:rsidRPr="00D84BCA">
        <w:rPr>
          <w:rFonts w:cs="Arial"/>
          <w:sz w:val="21"/>
          <w:szCs w:val="21"/>
        </w:rPr>
        <w:t>.</w:t>
      </w:r>
    </w:p>
    <w:p w14:paraId="5A94A6CC" w14:textId="77777777" w:rsidR="00036577" w:rsidRDefault="00036577" w:rsidP="00036577">
      <w:pPr>
        <w:pStyle w:val="BodyText21"/>
        <w:ind w:left="2835"/>
        <w:rPr>
          <w:rFonts w:cs="Arial"/>
          <w:sz w:val="21"/>
          <w:szCs w:val="21"/>
        </w:rPr>
      </w:pPr>
    </w:p>
    <w:p w14:paraId="25FC494C" w14:textId="1FE91299" w:rsidR="00036577" w:rsidRPr="00165199" w:rsidRDefault="00036577" w:rsidP="009C619D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P</w:t>
      </w:r>
      <w:r w:rsidRPr="00D84BCA">
        <w:rPr>
          <w:rFonts w:cs="Arial"/>
          <w:sz w:val="21"/>
          <w:szCs w:val="21"/>
        </w:rPr>
        <w:t>ara efeito de elaboração da proposta, somente será admitida proposta com valores constantes de apenas 02 (duas) casas decimais, conforme</w:t>
      </w:r>
      <w:r w:rsidRPr="00D84BCA">
        <w:rPr>
          <w:rFonts w:cs="Arial"/>
          <w:b/>
          <w:sz w:val="21"/>
          <w:szCs w:val="21"/>
        </w:rPr>
        <w:t xml:space="preserve"> Planilha </w:t>
      </w:r>
      <w:r>
        <w:rPr>
          <w:rFonts w:cs="Arial"/>
          <w:b/>
          <w:sz w:val="21"/>
          <w:szCs w:val="21"/>
        </w:rPr>
        <w:t xml:space="preserve">de </w:t>
      </w:r>
      <w:r w:rsidR="00225E3F">
        <w:rPr>
          <w:rFonts w:cs="Arial"/>
          <w:b/>
          <w:sz w:val="21"/>
          <w:szCs w:val="21"/>
        </w:rPr>
        <w:t>Orçamento Detalhado</w:t>
      </w:r>
      <w:r w:rsidRPr="00D84BCA">
        <w:rPr>
          <w:rFonts w:cs="Arial"/>
          <w:b/>
          <w:sz w:val="21"/>
          <w:szCs w:val="21"/>
        </w:rPr>
        <w:t xml:space="preserve"> (</w:t>
      </w:r>
      <w:r w:rsidRPr="00225E3F">
        <w:rPr>
          <w:rFonts w:cs="Arial"/>
          <w:b/>
          <w:sz w:val="21"/>
          <w:szCs w:val="21"/>
        </w:rPr>
        <w:t xml:space="preserve">Anexo </w:t>
      </w:r>
      <w:r w:rsidR="00225E3F">
        <w:rPr>
          <w:rFonts w:cs="Arial"/>
          <w:b/>
          <w:sz w:val="21"/>
          <w:szCs w:val="21"/>
        </w:rPr>
        <w:t>II</w:t>
      </w:r>
      <w:r w:rsidRPr="00D84BCA">
        <w:rPr>
          <w:rFonts w:cs="Arial"/>
          <w:b/>
          <w:sz w:val="21"/>
          <w:szCs w:val="21"/>
        </w:rPr>
        <w:t>).</w:t>
      </w:r>
    </w:p>
    <w:p w14:paraId="6C6EB9B7" w14:textId="77777777" w:rsidR="00165199" w:rsidRDefault="00165199" w:rsidP="00165199">
      <w:pPr>
        <w:pStyle w:val="BodyText21"/>
        <w:ind w:left="1843"/>
        <w:rPr>
          <w:rFonts w:cs="Arial"/>
          <w:sz w:val="21"/>
          <w:szCs w:val="21"/>
        </w:rPr>
      </w:pPr>
    </w:p>
    <w:p w14:paraId="0A8005E4" w14:textId="6765A719" w:rsidR="00165199" w:rsidRDefault="00165199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P</w:t>
      </w:r>
      <w:r w:rsidRPr="00D84BCA">
        <w:rPr>
          <w:rFonts w:cs="Arial"/>
          <w:sz w:val="21"/>
          <w:szCs w:val="21"/>
        </w:rPr>
        <w:t xml:space="preserve">razo de validade da proposta </w:t>
      </w:r>
      <w:r w:rsidR="004B01D5">
        <w:rPr>
          <w:rFonts w:cs="Arial"/>
          <w:sz w:val="21"/>
          <w:szCs w:val="21"/>
        </w:rPr>
        <w:t xml:space="preserve">será </w:t>
      </w:r>
      <w:r w:rsidRPr="00D84BCA">
        <w:rPr>
          <w:rFonts w:cs="Arial"/>
          <w:sz w:val="21"/>
          <w:szCs w:val="21"/>
        </w:rPr>
        <w:t>de 60 (sessenta) dias corridos, a contar da data de abertura deste pregão.</w:t>
      </w:r>
    </w:p>
    <w:p w14:paraId="6A8DC442" w14:textId="77777777" w:rsidR="004B01D5" w:rsidRDefault="004B01D5" w:rsidP="004B01D5">
      <w:pPr>
        <w:pStyle w:val="BodyText21"/>
        <w:ind w:left="1843"/>
        <w:rPr>
          <w:rFonts w:cs="Arial"/>
          <w:sz w:val="21"/>
          <w:szCs w:val="21"/>
        </w:rPr>
      </w:pPr>
    </w:p>
    <w:p w14:paraId="049A0FF8" w14:textId="41A58A35" w:rsidR="004B01D5" w:rsidRDefault="004B01D5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b/>
          <w:sz w:val="21"/>
          <w:szCs w:val="21"/>
        </w:rPr>
        <w:t>Lo</w:t>
      </w:r>
      <w:r w:rsidRPr="00D84BCA">
        <w:rPr>
          <w:rFonts w:cs="Arial"/>
          <w:b/>
          <w:sz w:val="21"/>
          <w:szCs w:val="21"/>
        </w:rPr>
        <w:t xml:space="preserve">cal de Prestação dos Serviços: </w:t>
      </w:r>
      <w:r w:rsidRPr="00D84BCA">
        <w:rPr>
          <w:rFonts w:eastAsia="Arial" w:cs="Arial"/>
          <w:color w:val="000000"/>
          <w:sz w:val="21"/>
          <w:szCs w:val="21"/>
        </w:rPr>
        <w:t>Os serviços serão prestados nas dependências da Dataprev</w:t>
      </w:r>
      <w:r w:rsidR="00EF1C32">
        <w:rPr>
          <w:rFonts w:eastAsia="Arial" w:cs="Arial"/>
          <w:color w:val="000000"/>
          <w:sz w:val="21"/>
          <w:szCs w:val="21"/>
        </w:rPr>
        <w:t xml:space="preserve"> </w:t>
      </w:r>
      <w:r w:rsidRPr="00B96A80">
        <w:rPr>
          <w:rFonts w:cs="Arial"/>
          <w:b/>
          <w:sz w:val="21"/>
          <w:szCs w:val="21"/>
        </w:rPr>
        <w:t>(</w:t>
      </w:r>
      <w:r w:rsidR="00B96A80" w:rsidRPr="00B96A80">
        <w:rPr>
          <w:rFonts w:cs="Arial"/>
          <w:b/>
          <w:sz w:val="21"/>
          <w:szCs w:val="21"/>
        </w:rPr>
        <w:t>Rua Cosme Velho, número 6 – Cosme Velho, Rio de Janeiro/RJ</w:t>
      </w:r>
      <w:r w:rsidRPr="00B96A80">
        <w:rPr>
          <w:rFonts w:eastAsia="Arial" w:cs="Arial"/>
          <w:b/>
          <w:sz w:val="21"/>
          <w:szCs w:val="21"/>
        </w:rPr>
        <w:t>)</w:t>
      </w:r>
      <w:r w:rsidRPr="00D84BCA">
        <w:rPr>
          <w:rFonts w:eastAsia="Arial" w:cs="Arial"/>
          <w:color w:val="000000"/>
          <w:sz w:val="21"/>
          <w:szCs w:val="21"/>
        </w:rPr>
        <w:t>, c</w:t>
      </w:r>
      <w:r w:rsidRPr="00D84BCA">
        <w:rPr>
          <w:rFonts w:cs="Arial"/>
          <w:sz w:val="21"/>
          <w:szCs w:val="21"/>
        </w:rPr>
        <w:t>onforme</w:t>
      </w:r>
      <w:r w:rsidRPr="00D84BCA">
        <w:rPr>
          <w:rFonts w:cs="Arial"/>
          <w:b/>
          <w:sz w:val="21"/>
          <w:szCs w:val="21"/>
        </w:rPr>
        <w:t xml:space="preserve"> </w:t>
      </w:r>
      <w:r w:rsidRPr="00B96A80">
        <w:rPr>
          <w:rFonts w:cs="Arial"/>
          <w:b/>
          <w:sz w:val="21"/>
          <w:szCs w:val="21"/>
        </w:rPr>
        <w:t xml:space="preserve">item </w:t>
      </w:r>
      <w:r w:rsidR="00B96A80" w:rsidRPr="00B96A80">
        <w:rPr>
          <w:rFonts w:cs="Arial"/>
          <w:b/>
          <w:sz w:val="21"/>
          <w:szCs w:val="21"/>
        </w:rPr>
        <w:t>5</w:t>
      </w:r>
      <w:r w:rsidRPr="00B96A80">
        <w:rPr>
          <w:rFonts w:cs="Arial"/>
          <w:b/>
          <w:sz w:val="21"/>
          <w:szCs w:val="21"/>
        </w:rPr>
        <w:t xml:space="preserve"> do Termo de Referência</w:t>
      </w:r>
      <w:r>
        <w:rPr>
          <w:rFonts w:cs="Arial"/>
          <w:b/>
          <w:sz w:val="21"/>
          <w:szCs w:val="21"/>
        </w:rPr>
        <w:t xml:space="preserve"> (Apenso)</w:t>
      </w:r>
      <w:r w:rsidRPr="00D84BCA">
        <w:rPr>
          <w:rFonts w:cs="Arial"/>
          <w:b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deste Edital.</w:t>
      </w:r>
    </w:p>
    <w:p w14:paraId="3C787BB2" w14:textId="77777777" w:rsidR="00EB3A43" w:rsidRDefault="00EB3A43" w:rsidP="004F329C">
      <w:pPr>
        <w:pStyle w:val="BodyText21"/>
        <w:ind w:left="1843"/>
        <w:rPr>
          <w:rFonts w:cs="Arial"/>
          <w:sz w:val="21"/>
          <w:szCs w:val="21"/>
        </w:rPr>
      </w:pPr>
    </w:p>
    <w:p w14:paraId="250E9BB7" w14:textId="386D1BBD" w:rsidR="00EB3A43" w:rsidRPr="004F329C" w:rsidRDefault="00EB3A43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</w:t>
      </w:r>
      <w:r w:rsidRPr="00D84BCA">
        <w:rPr>
          <w:rFonts w:cs="Arial"/>
          <w:sz w:val="21"/>
          <w:szCs w:val="21"/>
        </w:rPr>
        <w:t>ão serão considerados propostas ou lances relativos a quantidades inferiores às estabelecidas na</w:t>
      </w:r>
      <w:r w:rsidRPr="00D84BCA">
        <w:rPr>
          <w:rFonts w:cs="Arial"/>
          <w:b/>
          <w:sz w:val="21"/>
          <w:szCs w:val="21"/>
        </w:rPr>
        <w:t xml:space="preserve"> Planilha </w:t>
      </w:r>
      <w:r>
        <w:rPr>
          <w:rFonts w:cs="Arial"/>
          <w:b/>
          <w:sz w:val="21"/>
          <w:szCs w:val="21"/>
        </w:rPr>
        <w:t xml:space="preserve">de </w:t>
      </w:r>
      <w:r w:rsidR="00B96A80">
        <w:rPr>
          <w:rFonts w:cs="Arial"/>
          <w:b/>
          <w:sz w:val="21"/>
          <w:szCs w:val="21"/>
        </w:rPr>
        <w:t>Orçamento Detalhado</w:t>
      </w:r>
      <w:r w:rsidRPr="00D84BCA">
        <w:rPr>
          <w:rFonts w:cs="Arial"/>
          <w:b/>
          <w:sz w:val="21"/>
          <w:szCs w:val="21"/>
        </w:rPr>
        <w:t xml:space="preserve"> (</w:t>
      </w:r>
      <w:r w:rsidRPr="00B96A80">
        <w:rPr>
          <w:rFonts w:cs="Arial"/>
          <w:b/>
          <w:sz w:val="21"/>
          <w:szCs w:val="21"/>
        </w:rPr>
        <w:t xml:space="preserve">Anexo </w:t>
      </w:r>
      <w:r w:rsidR="00B96A80" w:rsidRPr="00B96A80">
        <w:rPr>
          <w:rFonts w:cs="Arial"/>
          <w:b/>
          <w:sz w:val="21"/>
          <w:szCs w:val="21"/>
        </w:rPr>
        <w:t>II</w:t>
      </w:r>
      <w:r w:rsidRPr="00D84BCA">
        <w:rPr>
          <w:rFonts w:cs="Arial"/>
          <w:b/>
          <w:sz w:val="21"/>
          <w:szCs w:val="21"/>
        </w:rPr>
        <w:t>).</w:t>
      </w:r>
    </w:p>
    <w:p w14:paraId="5F9215D9" w14:textId="77777777" w:rsidR="00EB3A43" w:rsidRDefault="00EB3A43" w:rsidP="00880314">
      <w:pPr>
        <w:pStyle w:val="BodyText21"/>
        <w:ind w:left="1843"/>
        <w:rPr>
          <w:rFonts w:cs="Arial"/>
          <w:sz w:val="21"/>
          <w:szCs w:val="21"/>
        </w:rPr>
      </w:pPr>
    </w:p>
    <w:p w14:paraId="2FAECA42" w14:textId="2A36BF21" w:rsidR="00EB3A43" w:rsidRPr="00B41D88" w:rsidRDefault="00EB3A43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b/>
          <w:color w:val="000000"/>
          <w:sz w:val="21"/>
          <w:szCs w:val="21"/>
        </w:rPr>
        <w:t>Pr</w:t>
      </w:r>
      <w:r w:rsidRPr="00D84BCA">
        <w:rPr>
          <w:rFonts w:cs="Arial"/>
          <w:b/>
          <w:color w:val="000000"/>
          <w:sz w:val="21"/>
          <w:szCs w:val="21"/>
        </w:rPr>
        <w:t>azo de Vigência:</w:t>
      </w:r>
      <w:r w:rsidRPr="00D84BCA">
        <w:rPr>
          <w:rFonts w:cs="Arial"/>
          <w:sz w:val="21"/>
          <w:szCs w:val="21"/>
        </w:rPr>
        <w:t xml:space="preserve"> O prazo </w:t>
      </w:r>
      <w:r w:rsidRPr="00D84BCA">
        <w:rPr>
          <w:rFonts w:cs="Arial"/>
          <w:color w:val="000000"/>
          <w:sz w:val="21"/>
          <w:szCs w:val="21"/>
        </w:rPr>
        <w:t xml:space="preserve">contratual será de </w:t>
      </w:r>
      <w:r w:rsidR="00F405EE">
        <w:rPr>
          <w:rFonts w:cs="Arial"/>
          <w:color w:val="000000"/>
          <w:sz w:val="21"/>
          <w:szCs w:val="21"/>
        </w:rPr>
        <w:t>4 meses corridos</w:t>
      </w:r>
      <w:r w:rsidRPr="00D84BCA">
        <w:rPr>
          <w:rFonts w:cs="Arial"/>
          <w:bCs/>
          <w:color w:val="000000"/>
          <w:sz w:val="21"/>
          <w:szCs w:val="21"/>
        </w:rPr>
        <w:t>,</w:t>
      </w:r>
      <w:r w:rsidRPr="00D84BCA">
        <w:rPr>
          <w:rFonts w:cs="Arial"/>
          <w:color w:val="000000"/>
          <w:sz w:val="21"/>
          <w:szCs w:val="21"/>
        </w:rPr>
        <w:t xml:space="preserve"> contados a partir da assinatura do respectivo </w:t>
      </w:r>
      <w:r w:rsidR="004F329C">
        <w:rPr>
          <w:rFonts w:cs="Arial"/>
          <w:color w:val="000000"/>
          <w:sz w:val="21"/>
          <w:szCs w:val="21"/>
        </w:rPr>
        <w:t>Contrato/</w:t>
      </w:r>
      <w:r w:rsidRPr="00D84BCA">
        <w:rPr>
          <w:rFonts w:cs="Arial"/>
          <w:color w:val="000000"/>
          <w:sz w:val="21"/>
          <w:szCs w:val="21"/>
        </w:rPr>
        <w:t>Pedido de Compras, podendo ser prorrogado, limitado a 05 (cinco) anos (Art. 71 da Lei n° 13.303/2016 e 1</w:t>
      </w:r>
      <w:r w:rsidR="00B12522">
        <w:rPr>
          <w:rFonts w:cs="Arial"/>
          <w:color w:val="000000"/>
          <w:sz w:val="21"/>
          <w:szCs w:val="21"/>
        </w:rPr>
        <w:t>03</w:t>
      </w:r>
      <w:r w:rsidRPr="00D84BCA">
        <w:rPr>
          <w:rFonts w:cs="Arial"/>
          <w:color w:val="000000"/>
          <w:sz w:val="21"/>
          <w:szCs w:val="21"/>
        </w:rPr>
        <w:t xml:space="preserve"> do Regulamento de Licitações e Contratos da Dataprev), com início e vencimento em dia de expediente, devendo-se excluir o primeiro e incluir o último e desde que fique, inquestionavelmente, demonstrado o benefício advindo desse ato para a DATAPREV, </w:t>
      </w:r>
      <w:r w:rsidRPr="00B41D88">
        <w:rPr>
          <w:rFonts w:eastAsia="Arial" w:cs="Arial"/>
          <w:sz w:val="21"/>
          <w:szCs w:val="21"/>
        </w:rPr>
        <w:t>c</w:t>
      </w:r>
      <w:r w:rsidRPr="00B41D88">
        <w:rPr>
          <w:rFonts w:cs="Arial"/>
          <w:sz w:val="21"/>
          <w:szCs w:val="21"/>
        </w:rPr>
        <w:t>onforme</w:t>
      </w:r>
      <w:r w:rsidRPr="00B41D88">
        <w:rPr>
          <w:rFonts w:cs="Arial"/>
          <w:bCs/>
          <w:sz w:val="21"/>
          <w:szCs w:val="21"/>
        </w:rPr>
        <w:t xml:space="preserve"> </w:t>
      </w:r>
      <w:r w:rsidR="00880314" w:rsidRPr="00B41D88">
        <w:rPr>
          <w:rFonts w:cs="Arial"/>
          <w:b/>
          <w:sz w:val="21"/>
          <w:szCs w:val="21"/>
        </w:rPr>
        <w:t xml:space="preserve">item </w:t>
      </w:r>
      <w:r w:rsidR="00B41D88" w:rsidRPr="00B41D88">
        <w:rPr>
          <w:rFonts w:cs="Arial"/>
          <w:b/>
          <w:sz w:val="21"/>
          <w:szCs w:val="21"/>
        </w:rPr>
        <w:t>15</w:t>
      </w:r>
      <w:r w:rsidR="00880314" w:rsidRPr="00B41D88">
        <w:rPr>
          <w:rFonts w:cs="Arial"/>
          <w:b/>
          <w:sz w:val="21"/>
          <w:szCs w:val="21"/>
        </w:rPr>
        <w:t xml:space="preserve"> do Termo de Referência (Apenso) </w:t>
      </w:r>
      <w:r w:rsidR="00880314" w:rsidRPr="00B41D88">
        <w:rPr>
          <w:rFonts w:cs="Arial"/>
          <w:sz w:val="21"/>
          <w:szCs w:val="21"/>
        </w:rPr>
        <w:t>deste Edital</w:t>
      </w:r>
      <w:r w:rsidRPr="00B41D88">
        <w:rPr>
          <w:rFonts w:cs="Arial"/>
          <w:sz w:val="21"/>
          <w:szCs w:val="21"/>
        </w:rPr>
        <w:t>.</w:t>
      </w:r>
    </w:p>
    <w:p w14:paraId="0AAB9E01" w14:textId="77777777" w:rsidR="007A7090" w:rsidRPr="00B41D88" w:rsidRDefault="007A7090" w:rsidP="007A7090">
      <w:pPr>
        <w:pStyle w:val="BodyText21"/>
        <w:ind w:left="1843"/>
        <w:rPr>
          <w:rFonts w:cs="Arial"/>
          <w:sz w:val="21"/>
          <w:szCs w:val="21"/>
        </w:rPr>
      </w:pPr>
    </w:p>
    <w:p w14:paraId="04534C88" w14:textId="211625F8" w:rsidR="007A7090" w:rsidRDefault="007A7090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A</w:t>
      </w:r>
      <w:r w:rsidRPr="00D84BCA">
        <w:rPr>
          <w:rFonts w:cs="Arial"/>
          <w:sz w:val="21"/>
          <w:szCs w:val="21"/>
        </w:rPr>
        <w:t>s microempresas e as empresas de pequeno porte, que estejam em condição de usufruir os benefícios previstos no Art. 42 e os demais da Lei Complementar nº 123 de 14/12/2006, deverão declarar, no ato do lançamento das propostas no Portal de Compras do Governo Federal – Compras Governamentais, no campo DESCRIÇÃO COMPLEMENTAR, que são microempresa ou empresa de pequeno porte, nos termos do Art. 3</w:t>
      </w:r>
      <w:r w:rsidRPr="00D84BCA">
        <w:rPr>
          <w:rFonts w:cs="Arial"/>
          <w:b/>
          <w:sz w:val="21"/>
          <w:szCs w:val="21"/>
        </w:rPr>
        <w:t>º</w:t>
      </w:r>
      <w:r w:rsidRPr="00D84BCA">
        <w:rPr>
          <w:rFonts w:cs="Arial"/>
          <w:sz w:val="21"/>
          <w:szCs w:val="21"/>
        </w:rPr>
        <w:t>, Incisos I e II, da Lei Complementar nº 123 de 14</w:t>
      </w:r>
      <w:r w:rsidRPr="00D84BCA">
        <w:rPr>
          <w:rFonts w:cs="Arial"/>
          <w:b/>
          <w:sz w:val="21"/>
          <w:szCs w:val="21"/>
        </w:rPr>
        <w:t>/</w:t>
      </w:r>
      <w:r w:rsidRPr="00D84BCA">
        <w:rPr>
          <w:rFonts w:cs="Arial"/>
          <w:sz w:val="21"/>
          <w:szCs w:val="21"/>
        </w:rPr>
        <w:t>12/2006.</w:t>
      </w:r>
    </w:p>
    <w:p w14:paraId="703AE4B9" w14:textId="77777777" w:rsidR="007A7090" w:rsidRDefault="007A7090" w:rsidP="007A7090">
      <w:pPr>
        <w:pStyle w:val="BodyText21"/>
        <w:ind w:left="1843"/>
        <w:rPr>
          <w:rFonts w:cs="Arial"/>
          <w:sz w:val="21"/>
          <w:szCs w:val="21"/>
        </w:rPr>
      </w:pPr>
    </w:p>
    <w:p w14:paraId="2E28D9DE" w14:textId="4E09D3CB" w:rsidR="007A7090" w:rsidRDefault="007A7090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 </w:t>
      </w:r>
      <w:r w:rsidRPr="00D84BCA">
        <w:rPr>
          <w:rFonts w:cs="Arial"/>
          <w:sz w:val="21"/>
          <w:szCs w:val="21"/>
        </w:rPr>
        <w:t xml:space="preserve">não atendimento ao disposto no </w:t>
      </w:r>
      <w:r w:rsidRPr="00D84BCA">
        <w:rPr>
          <w:rFonts w:cs="Arial"/>
          <w:b/>
          <w:sz w:val="21"/>
          <w:szCs w:val="21"/>
        </w:rPr>
        <w:t>subitem 4.6.6.</w:t>
      </w:r>
      <w:r w:rsidRPr="00D84BCA">
        <w:rPr>
          <w:rFonts w:cs="Arial"/>
          <w:sz w:val="21"/>
          <w:szCs w:val="21"/>
        </w:rPr>
        <w:t xml:space="preserve"> implicará renúncia ao direito de usufruir os benefícios estabelecidos na Lei Complementar nº 123 de 14/12/2006.</w:t>
      </w:r>
    </w:p>
    <w:p w14:paraId="3971C095" w14:textId="77777777" w:rsidR="006D5D4E" w:rsidRDefault="006D5D4E" w:rsidP="006D5D4E">
      <w:pPr>
        <w:pStyle w:val="BodyText21"/>
        <w:ind w:left="1843"/>
        <w:rPr>
          <w:rFonts w:cs="Arial"/>
          <w:sz w:val="21"/>
          <w:szCs w:val="21"/>
        </w:rPr>
      </w:pPr>
    </w:p>
    <w:p w14:paraId="13DDBF4A" w14:textId="30838858" w:rsidR="006D5D4E" w:rsidRDefault="006D5D4E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>renúncia configurada na forma do subitem anterior igualará, para todos os efeitos desta licitação, a microempresa ou</w:t>
      </w:r>
      <w:r w:rsidRPr="00D84BCA">
        <w:rPr>
          <w:rFonts w:cs="Arial"/>
          <w:b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empresa de pequeno porte renunciantes aos outros participantes do certame que não desfrutam dos benefícios previstos na Lei Complementar nº 123 de 14/12/2006.</w:t>
      </w:r>
    </w:p>
    <w:p w14:paraId="41F651D9" w14:textId="77777777" w:rsidR="00C30365" w:rsidRDefault="00C30365" w:rsidP="00C30365">
      <w:pPr>
        <w:pStyle w:val="BodyText21"/>
        <w:ind w:left="1843"/>
        <w:rPr>
          <w:rFonts w:cs="Arial"/>
          <w:sz w:val="21"/>
          <w:szCs w:val="21"/>
        </w:rPr>
      </w:pPr>
    </w:p>
    <w:p w14:paraId="135BD5DB" w14:textId="6C85A59D" w:rsidR="00C30365" w:rsidRPr="008B4444" w:rsidRDefault="00C30365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E</w:t>
      </w:r>
      <w:r w:rsidRPr="00D84BCA">
        <w:rPr>
          <w:rFonts w:cs="Arial"/>
          <w:color w:val="000000"/>
          <w:sz w:val="21"/>
          <w:szCs w:val="21"/>
        </w:rPr>
        <w:t>m caso de omissão de qualquer prazo fica estabelecida a prevalência dos prazos constantes neste Edital.</w:t>
      </w:r>
    </w:p>
    <w:p w14:paraId="5D5DD468" w14:textId="77777777" w:rsidR="004C7536" w:rsidRDefault="004C7536" w:rsidP="001A0708">
      <w:pPr>
        <w:pStyle w:val="BodyText21"/>
        <w:ind w:left="1843"/>
        <w:rPr>
          <w:rFonts w:cs="Arial"/>
          <w:sz w:val="21"/>
          <w:szCs w:val="21"/>
        </w:rPr>
      </w:pPr>
    </w:p>
    <w:p w14:paraId="7BB4AD00" w14:textId="257F982F" w:rsidR="004C7536" w:rsidRDefault="0068127A" w:rsidP="008B444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D</w:t>
      </w:r>
      <w:r w:rsidRPr="00D84BCA">
        <w:rPr>
          <w:rFonts w:cs="Arial"/>
          <w:sz w:val="21"/>
          <w:szCs w:val="21"/>
        </w:rPr>
        <w:t>eclaração de Elaboração Independente de Proposta. Não sendo prestada a declaração estará caracterizado o indício de irregularidade, fato este que permitirá à DATAPREV respeitando o Princípio Constitucional do Contraditório e da Ampla Defesa (Art. 5º, Inciso LV, Constituição Federal), promover eventual anulação da contratação e comunicação ao Ministério Público Federal (Art. 178 da Lei nº 14.133/2021).</w:t>
      </w:r>
    </w:p>
    <w:p w14:paraId="3DB6B170" w14:textId="77777777" w:rsidR="00A8080E" w:rsidRDefault="00A8080E" w:rsidP="00B3753A">
      <w:pPr>
        <w:pStyle w:val="BodyText21"/>
        <w:ind w:left="993"/>
        <w:rPr>
          <w:rFonts w:cs="Arial"/>
          <w:sz w:val="21"/>
          <w:szCs w:val="21"/>
        </w:rPr>
      </w:pPr>
    </w:p>
    <w:p w14:paraId="2F9BEB5B" w14:textId="54D3AC3A" w:rsidR="00A8080E" w:rsidRPr="00B3753A" w:rsidRDefault="00A8080E" w:rsidP="008B444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</w:t>
      </w:r>
      <w:r w:rsidRPr="00D84BCA">
        <w:rPr>
          <w:rFonts w:cs="Arial"/>
          <w:sz w:val="21"/>
          <w:szCs w:val="21"/>
        </w:rPr>
        <w:t>erão disponibilizados para acesso público os documentos que compõem a proposta dos licitantes convocados para apresentação de proposta, após a fase de envio de lances.</w:t>
      </w:r>
      <w:r w:rsidRPr="00D84BCA">
        <w:rPr>
          <w:rFonts w:cs="Arial"/>
          <w:color w:val="000000"/>
          <w:sz w:val="21"/>
          <w:szCs w:val="21"/>
        </w:rPr>
        <w:t xml:space="preserve"> (</w:t>
      </w:r>
      <w:r w:rsidRPr="00D84BCA">
        <w:rPr>
          <w:rFonts w:cs="Arial"/>
          <w:sz w:val="21"/>
          <w:szCs w:val="21"/>
        </w:rPr>
        <w:t>Art. 18, § 6º, da IN SEGES/ME nº 73 de 30/09/2022</w:t>
      </w:r>
      <w:r w:rsidRPr="00D84BCA">
        <w:rPr>
          <w:rFonts w:cs="Arial"/>
          <w:color w:val="000000"/>
          <w:sz w:val="21"/>
          <w:szCs w:val="21"/>
        </w:rPr>
        <w:t>).</w:t>
      </w:r>
    </w:p>
    <w:p w14:paraId="0372D020" w14:textId="77777777" w:rsidR="00B3753A" w:rsidRDefault="00B3753A" w:rsidP="00B3753A">
      <w:pPr>
        <w:pStyle w:val="BodyText21"/>
        <w:ind w:left="993"/>
        <w:rPr>
          <w:rFonts w:cs="Arial"/>
          <w:sz w:val="21"/>
          <w:szCs w:val="21"/>
        </w:rPr>
      </w:pPr>
    </w:p>
    <w:p w14:paraId="5D40430C" w14:textId="09998F08" w:rsidR="00B3753A" w:rsidRDefault="00B3753A" w:rsidP="008B444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O</w:t>
      </w:r>
      <w:r w:rsidRPr="00D84BCA">
        <w:rPr>
          <w:rFonts w:cs="Arial"/>
          <w:sz w:val="21"/>
          <w:szCs w:val="21"/>
        </w:rPr>
        <w:t>s documentos de habilitação dos licitantes convocados serão disponibilizados para acesso público após concluídos os procedimentos de que trata o § 7º do Art. 39, da IN SEGES/ME nº 73 de 30/09/2022.</w:t>
      </w:r>
    </w:p>
    <w:p w14:paraId="0C840A4A" w14:textId="77777777" w:rsidR="00B3753A" w:rsidRDefault="00B3753A" w:rsidP="00B3753A">
      <w:pPr>
        <w:pStyle w:val="BodyText21"/>
        <w:ind w:left="993"/>
        <w:rPr>
          <w:rFonts w:cs="Arial"/>
          <w:sz w:val="21"/>
          <w:szCs w:val="21"/>
        </w:rPr>
      </w:pPr>
    </w:p>
    <w:p w14:paraId="24AE3ECB" w14:textId="21898D9B" w:rsidR="00B3753A" w:rsidRPr="00D84BCA" w:rsidRDefault="00B3753A" w:rsidP="008B444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O</w:t>
      </w:r>
      <w:r w:rsidRPr="00D84BCA">
        <w:rPr>
          <w:rFonts w:cs="Arial"/>
          <w:sz w:val="21"/>
          <w:szCs w:val="21"/>
        </w:rPr>
        <w:t xml:space="preserve">s documentos complementares à proposta e à habilitação, quando necessários à confirmação daqueles exigidos no Edital e já apresentados, serão encaminhados pelo licitante </w:t>
      </w:r>
      <w:r w:rsidR="00B41D88" w:rsidRPr="00D84BCA">
        <w:rPr>
          <w:rFonts w:cs="Arial"/>
          <w:sz w:val="21"/>
          <w:szCs w:val="21"/>
        </w:rPr>
        <w:t>mais bem</w:t>
      </w:r>
      <w:r w:rsidRPr="00D84BCA">
        <w:rPr>
          <w:rFonts w:cs="Arial"/>
          <w:sz w:val="21"/>
          <w:szCs w:val="21"/>
        </w:rPr>
        <w:t xml:space="preserve"> classificado após o encerramento do envio de lances, no prazo de até 24 (vinte e quatro) horas.</w:t>
      </w:r>
    </w:p>
    <w:p w14:paraId="1CB88811" w14:textId="77777777" w:rsidR="007E384D" w:rsidRPr="00D84BCA" w:rsidRDefault="007E384D" w:rsidP="00CE307F">
      <w:pPr>
        <w:jc w:val="both"/>
        <w:rPr>
          <w:rFonts w:cs="Arial"/>
          <w:sz w:val="21"/>
          <w:szCs w:val="21"/>
        </w:rPr>
      </w:pPr>
      <w:bookmarkStart w:id="4" w:name="_Hlk22737667"/>
      <w:bookmarkEnd w:id="2"/>
      <w:bookmarkEnd w:id="3"/>
    </w:p>
    <w:bookmarkEnd w:id="4"/>
    <w:p w14:paraId="6E48BF1A" w14:textId="6E2A4FCA" w:rsidR="00904CEB" w:rsidRPr="00D84BCA" w:rsidRDefault="00B8039C" w:rsidP="00CE307F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DIVULGAÇÃO DAS PROPOSTAS DE PREÇOS</w:t>
      </w:r>
    </w:p>
    <w:p w14:paraId="4E23A9EC" w14:textId="77777777" w:rsidR="00CE307F" w:rsidRPr="00D84BCA" w:rsidRDefault="00CE307F" w:rsidP="009A5245">
      <w:pPr>
        <w:jc w:val="both"/>
        <w:rPr>
          <w:rFonts w:cs="Arial"/>
          <w:color w:val="000000"/>
          <w:sz w:val="21"/>
          <w:szCs w:val="21"/>
        </w:rPr>
      </w:pPr>
    </w:p>
    <w:p w14:paraId="3D56F1D9" w14:textId="41B3B36D" w:rsidR="008D16FA" w:rsidRPr="00D84BCA" w:rsidRDefault="008D16FA" w:rsidP="009A5245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5" w:name="_Hlk22737771"/>
      <w:r w:rsidRPr="00D84BCA">
        <w:rPr>
          <w:rFonts w:cs="Arial"/>
          <w:b/>
          <w:sz w:val="21"/>
          <w:szCs w:val="21"/>
        </w:rPr>
        <w:t xml:space="preserve">A partir das </w:t>
      </w:r>
      <w:r w:rsidR="004D3C02">
        <w:rPr>
          <w:rFonts w:cs="Arial"/>
          <w:b/>
          <w:sz w:val="21"/>
          <w:szCs w:val="21"/>
        </w:rPr>
        <w:t>10:00</w:t>
      </w:r>
      <w:r w:rsidRPr="00D84BCA">
        <w:rPr>
          <w:rFonts w:cs="Arial"/>
          <w:b/>
          <w:sz w:val="21"/>
          <w:szCs w:val="21"/>
        </w:rPr>
        <w:t xml:space="preserve"> horas do dia </w:t>
      </w:r>
      <w:r w:rsidR="004D3C02">
        <w:rPr>
          <w:rFonts w:cs="Arial"/>
          <w:b/>
          <w:sz w:val="21"/>
          <w:szCs w:val="21"/>
        </w:rPr>
        <w:t>28</w:t>
      </w:r>
      <w:r w:rsidRPr="00D84BCA">
        <w:rPr>
          <w:rFonts w:cs="Arial"/>
          <w:b/>
          <w:bCs/>
          <w:sz w:val="21"/>
          <w:szCs w:val="21"/>
        </w:rPr>
        <w:t>/</w:t>
      </w:r>
      <w:r w:rsidR="004D3C02">
        <w:rPr>
          <w:rFonts w:cs="Arial"/>
          <w:b/>
          <w:bCs/>
          <w:sz w:val="21"/>
          <w:szCs w:val="21"/>
        </w:rPr>
        <w:t>01</w:t>
      </w:r>
      <w:r w:rsidRPr="00D84BCA">
        <w:rPr>
          <w:rFonts w:cs="Arial"/>
          <w:b/>
          <w:bCs/>
          <w:sz w:val="21"/>
          <w:szCs w:val="21"/>
        </w:rPr>
        <w:t>/</w:t>
      </w:r>
      <w:r w:rsidR="004D3C02">
        <w:rPr>
          <w:rFonts w:cs="Arial"/>
          <w:b/>
          <w:bCs/>
          <w:sz w:val="21"/>
          <w:szCs w:val="21"/>
        </w:rPr>
        <w:t>2025,</w:t>
      </w:r>
      <w:r w:rsidRPr="00D84BCA">
        <w:rPr>
          <w:rFonts w:cs="Arial"/>
          <w:sz w:val="21"/>
          <w:szCs w:val="21"/>
        </w:rPr>
        <w:t xml:space="preserve"> terá início a sessão pública do </w:t>
      </w:r>
      <w:r w:rsidRPr="004C6537">
        <w:rPr>
          <w:rFonts w:cs="Arial"/>
          <w:b/>
          <w:sz w:val="21"/>
          <w:szCs w:val="21"/>
        </w:rPr>
        <w:t xml:space="preserve">Pregão Eletrônico nº </w:t>
      </w:r>
      <w:r w:rsidR="00E93027">
        <w:rPr>
          <w:rFonts w:cs="Arial"/>
          <w:b/>
          <w:sz w:val="21"/>
          <w:szCs w:val="21"/>
        </w:rPr>
        <w:t>91003/2024</w:t>
      </w:r>
      <w:r w:rsidRPr="004C6537">
        <w:rPr>
          <w:rFonts w:cs="Arial"/>
          <w:sz w:val="21"/>
          <w:szCs w:val="21"/>
        </w:rPr>
        <w:t xml:space="preserve">, com a divulgação das Propostas de Preços recebidas e início da etapa de lances, conforme </w:t>
      </w:r>
      <w:r w:rsidRPr="00D84BCA">
        <w:rPr>
          <w:rFonts w:cs="Arial"/>
          <w:sz w:val="21"/>
          <w:szCs w:val="21"/>
        </w:rPr>
        <w:t xml:space="preserve">previsto neste Edital e de acordo com </w:t>
      </w:r>
      <w:r w:rsidR="00737408" w:rsidRPr="00D84BCA">
        <w:rPr>
          <w:rFonts w:cs="Arial"/>
          <w:sz w:val="21"/>
          <w:szCs w:val="21"/>
        </w:rPr>
        <w:t>a IN SEGES/ME nº 73 de 30/09/2022</w:t>
      </w:r>
      <w:r w:rsidRPr="00D84BCA">
        <w:rPr>
          <w:rFonts w:cs="Arial"/>
          <w:sz w:val="21"/>
          <w:szCs w:val="21"/>
        </w:rPr>
        <w:t>.</w:t>
      </w:r>
    </w:p>
    <w:p w14:paraId="4B88E946" w14:textId="77777777" w:rsidR="00C2594A" w:rsidRPr="00D84BCA" w:rsidRDefault="00C2594A" w:rsidP="004C3CD5">
      <w:pPr>
        <w:pStyle w:val="BodyText21"/>
        <w:ind w:left="993"/>
        <w:rPr>
          <w:rFonts w:cs="Arial"/>
          <w:sz w:val="21"/>
          <w:szCs w:val="21"/>
        </w:rPr>
      </w:pPr>
    </w:p>
    <w:p w14:paraId="22DA566C" w14:textId="653DCDEF" w:rsidR="004D2786" w:rsidRPr="00D84BCA" w:rsidRDefault="00C2594A" w:rsidP="004C3CD5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partir do horário previsto acima</w:t>
      </w:r>
      <w:r w:rsidR="00946F66" w:rsidRPr="00D84BCA">
        <w:rPr>
          <w:rFonts w:cs="Arial"/>
          <w:bCs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a sessão pública será aberta automaticamente pelo sistema.</w:t>
      </w:r>
      <w:bookmarkEnd w:id="5"/>
    </w:p>
    <w:p w14:paraId="36922D9D" w14:textId="77777777" w:rsidR="004D3C02" w:rsidRDefault="004D3C02" w:rsidP="004D3C02">
      <w:pPr>
        <w:pStyle w:val="PargrafodaLista"/>
        <w:rPr>
          <w:rFonts w:cs="Arial"/>
          <w:color w:val="000000"/>
          <w:sz w:val="21"/>
          <w:szCs w:val="21"/>
        </w:rPr>
      </w:pPr>
    </w:p>
    <w:p w14:paraId="2D322F79" w14:textId="66193A53" w:rsidR="001212AB" w:rsidRPr="00412169" w:rsidRDefault="001212AB" w:rsidP="00412169">
      <w:pPr>
        <w:jc w:val="both"/>
        <w:rPr>
          <w:rFonts w:cs="Arial"/>
          <w:color w:val="000000"/>
          <w:sz w:val="21"/>
          <w:szCs w:val="21"/>
        </w:rPr>
      </w:pPr>
    </w:p>
    <w:p w14:paraId="7953FE4F" w14:textId="6399901D" w:rsidR="00B8039C" w:rsidRPr="00D84BCA" w:rsidRDefault="00B07602" w:rsidP="00412169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FORMULAÇÃO DOS LANCES</w:t>
      </w:r>
    </w:p>
    <w:p w14:paraId="790600FE" w14:textId="77777777" w:rsidR="00185A77" w:rsidRPr="00D84BCA" w:rsidRDefault="00185A77" w:rsidP="00D84BCA">
      <w:pPr>
        <w:pStyle w:val="P30"/>
        <w:tabs>
          <w:tab w:val="left" w:pos="10575"/>
        </w:tabs>
        <w:rPr>
          <w:rFonts w:ascii="Arial" w:hAnsi="Arial" w:cs="Arial"/>
          <w:b w:val="0"/>
          <w:bCs/>
          <w:color w:val="000000"/>
          <w:sz w:val="21"/>
          <w:szCs w:val="21"/>
        </w:rPr>
      </w:pPr>
    </w:p>
    <w:p w14:paraId="2D29D54C" w14:textId="59B68EDF" w:rsidR="00B76A80" w:rsidRPr="00D84BCA" w:rsidRDefault="00B76A80" w:rsidP="007549C7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color w:val="000000"/>
          <w:sz w:val="21"/>
          <w:szCs w:val="21"/>
        </w:rPr>
        <w:t xml:space="preserve">Iniciada a etapa competitiva, os licitantes </w:t>
      </w:r>
      <w:r w:rsidR="00CE63A6" w:rsidRPr="00D84BCA">
        <w:rPr>
          <w:rFonts w:cs="Arial"/>
          <w:color w:val="000000"/>
          <w:sz w:val="21"/>
          <w:szCs w:val="21"/>
        </w:rPr>
        <w:t>dev</w:t>
      </w:r>
      <w:r w:rsidRPr="00D84BCA">
        <w:rPr>
          <w:rFonts w:cs="Arial"/>
          <w:color w:val="000000"/>
          <w:sz w:val="21"/>
          <w:szCs w:val="21"/>
        </w:rPr>
        <w:t>erão encaminhar lances exclusivamente por meio do</w:t>
      </w:r>
      <w:r w:rsidRPr="00D84BCA">
        <w:rPr>
          <w:rFonts w:cs="Arial"/>
          <w:sz w:val="21"/>
          <w:szCs w:val="21"/>
        </w:rPr>
        <w:t xml:space="preserve"> sistema eletrônico, sendo o licitante imediatamente informado do seu recebimento e respectivo horário de registro e valor.</w:t>
      </w:r>
    </w:p>
    <w:p w14:paraId="0ADBDB39" w14:textId="77777777" w:rsidR="0038298F" w:rsidRPr="00D84BCA" w:rsidRDefault="0038298F" w:rsidP="00E94A4A">
      <w:pPr>
        <w:pStyle w:val="BodyText21"/>
        <w:ind w:left="993"/>
        <w:rPr>
          <w:rFonts w:cs="Arial"/>
          <w:sz w:val="21"/>
          <w:szCs w:val="21"/>
        </w:rPr>
      </w:pPr>
    </w:p>
    <w:p w14:paraId="54A527CE" w14:textId="0265F4F2" w:rsidR="00B76A80" w:rsidRPr="00D84BCA" w:rsidRDefault="00B76A80" w:rsidP="00E80599">
      <w:pPr>
        <w:pStyle w:val="BodyText21"/>
        <w:numPr>
          <w:ilvl w:val="2"/>
          <w:numId w:val="47"/>
        </w:numPr>
        <w:ind w:left="1843" w:hanging="850"/>
        <w:rPr>
          <w:rFonts w:cs="Arial"/>
          <w:b/>
          <w:sz w:val="21"/>
          <w:szCs w:val="21"/>
          <w:u w:val="single"/>
        </w:rPr>
      </w:pPr>
      <w:r w:rsidRPr="00D84BCA">
        <w:rPr>
          <w:rFonts w:cs="Arial"/>
          <w:b/>
          <w:sz w:val="21"/>
          <w:szCs w:val="21"/>
          <w:u w:val="single"/>
        </w:rPr>
        <w:t>Para efeito de lances, será considerado o preço total da proposta.</w:t>
      </w:r>
    </w:p>
    <w:p w14:paraId="146A98DB" w14:textId="77777777" w:rsidR="00B76A80" w:rsidRPr="00D84BCA" w:rsidRDefault="00B76A80" w:rsidP="00E94A4A">
      <w:pPr>
        <w:pStyle w:val="BodyText21"/>
        <w:ind w:left="993"/>
        <w:rPr>
          <w:rFonts w:cs="Arial"/>
          <w:sz w:val="21"/>
          <w:szCs w:val="21"/>
        </w:rPr>
      </w:pPr>
    </w:p>
    <w:p w14:paraId="5F06AB82" w14:textId="5A2A6BAC" w:rsidR="00B76A80" w:rsidRPr="00D84BCA" w:rsidRDefault="00D87F7A" w:rsidP="00E94A4A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037362">
        <w:rPr>
          <w:rFonts w:cs="Arial"/>
          <w:b/>
          <w:sz w:val="21"/>
          <w:szCs w:val="21"/>
        </w:rPr>
        <w:t xml:space="preserve">O preço máximo admitido do presente processo licitatório é sigiloso e será informado, nos termos do art. 34 da Lei nº 13.303/2016 e do </w:t>
      </w:r>
      <w:r w:rsidRPr="00D15271">
        <w:rPr>
          <w:rFonts w:cs="Arial"/>
          <w:b/>
          <w:sz w:val="21"/>
          <w:szCs w:val="21"/>
        </w:rPr>
        <w:t xml:space="preserve">Art. </w:t>
      </w:r>
      <w:r w:rsidR="00665A71">
        <w:rPr>
          <w:rFonts w:cs="Arial"/>
          <w:b/>
          <w:sz w:val="21"/>
          <w:szCs w:val="21"/>
        </w:rPr>
        <w:t>20</w:t>
      </w:r>
      <w:r w:rsidRPr="00D15271">
        <w:rPr>
          <w:rFonts w:cs="Arial"/>
          <w:b/>
          <w:sz w:val="21"/>
          <w:szCs w:val="21"/>
        </w:rPr>
        <w:t xml:space="preserve"> §</w:t>
      </w:r>
      <w:r w:rsidR="00665A71">
        <w:rPr>
          <w:rFonts w:cs="Arial"/>
          <w:b/>
          <w:sz w:val="21"/>
          <w:szCs w:val="21"/>
        </w:rPr>
        <w:t>6</w:t>
      </w:r>
      <w:r w:rsidRPr="00D15271">
        <w:rPr>
          <w:rFonts w:cs="Arial"/>
          <w:b/>
          <w:sz w:val="21"/>
          <w:szCs w:val="21"/>
        </w:rPr>
        <w:t>º</w:t>
      </w:r>
      <w:r>
        <w:rPr>
          <w:rFonts w:cs="Arial"/>
          <w:b/>
          <w:sz w:val="21"/>
          <w:szCs w:val="21"/>
        </w:rPr>
        <w:t xml:space="preserve"> </w:t>
      </w:r>
      <w:r w:rsidRPr="00037362">
        <w:rPr>
          <w:rFonts w:cs="Arial"/>
          <w:b/>
          <w:sz w:val="21"/>
          <w:szCs w:val="21"/>
        </w:rPr>
        <w:t xml:space="preserve">do </w:t>
      </w:r>
      <w:r w:rsidRPr="00D15271">
        <w:rPr>
          <w:rFonts w:cs="Arial"/>
          <w:b/>
          <w:sz w:val="21"/>
          <w:szCs w:val="21"/>
        </w:rPr>
        <w:lastRenderedPageBreak/>
        <w:t>Regulamento de Licitações Contratos da Dataprev</w:t>
      </w:r>
      <w:r w:rsidRPr="00037362">
        <w:rPr>
          <w:rFonts w:cs="Arial"/>
          <w:b/>
          <w:sz w:val="21"/>
          <w:szCs w:val="21"/>
        </w:rPr>
        <w:t>, após o final da etapa de negociação</w:t>
      </w:r>
      <w:r w:rsidR="00B76A80" w:rsidRPr="00D84BCA">
        <w:rPr>
          <w:rFonts w:cs="Arial"/>
          <w:sz w:val="21"/>
          <w:szCs w:val="21"/>
        </w:rPr>
        <w:t>.</w:t>
      </w:r>
    </w:p>
    <w:p w14:paraId="20ECA652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  <w:bookmarkStart w:id="6" w:name="_Hlk22737890"/>
    </w:p>
    <w:p w14:paraId="5FBA42DE" w14:textId="77777777" w:rsidR="00B76A80" w:rsidRPr="00D84BCA" w:rsidRDefault="00B76A80" w:rsidP="00E94A4A">
      <w:pPr>
        <w:pStyle w:val="BodyText21"/>
        <w:ind w:left="993"/>
        <w:rPr>
          <w:rFonts w:cs="Arial"/>
          <w:sz w:val="21"/>
          <w:szCs w:val="21"/>
        </w:rPr>
      </w:pPr>
    </w:p>
    <w:p w14:paraId="7067090D" w14:textId="6E76373F" w:rsidR="00B879E0" w:rsidRDefault="00E82922" w:rsidP="00E94A4A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Dataprev adotará nesta licitação o intervalo no </w:t>
      </w:r>
      <w:r w:rsidRPr="007F0F0B">
        <w:rPr>
          <w:rFonts w:cs="Arial"/>
          <w:b/>
          <w:bCs/>
          <w:sz w:val="21"/>
          <w:szCs w:val="21"/>
        </w:rPr>
        <w:t xml:space="preserve">percentual de </w:t>
      </w:r>
      <w:r w:rsidR="00E50B3E" w:rsidRPr="007F0F0B">
        <w:rPr>
          <w:rFonts w:cs="Arial"/>
          <w:b/>
          <w:bCs/>
          <w:sz w:val="21"/>
          <w:szCs w:val="21"/>
        </w:rPr>
        <w:t>1,00%</w:t>
      </w:r>
      <w:r w:rsidR="00E50B3E" w:rsidRPr="00D84BCA">
        <w:rPr>
          <w:rFonts w:cs="Arial"/>
          <w:sz w:val="21"/>
          <w:szCs w:val="21"/>
        </w:rPr>
        <w:t xml:space="preserve">, </w:t>
      </w:r>
      <w:r w:rsidRPr="00D84BCA">
        <w:rPr>
          <w:rFonts w:cs="Arial"/>
          <w:sz w:val="21"/>
          <w:szCs w:val="21"/>
        </w:rPr>
        <w:t>entre os lances, que incidirá tanto em relação aos lances intermediários quanto em relação ao lance que cobrir a melhor oferta.</w:t>
      </w:r>
    </w:p>
    <w:p w14:paraId="31B559CD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6119450B" w14:textId="77777777" w:rsidR="005824F8" w:rsidRDefault="005824F8" w:rsidP="001A4F29">
      <w:pPr>
        <w:pStyle w:val="BodyText21"/>
        <w:ind w:left="993"/>
        <w:rPr>
          <w:rFonts w:cs="Arial"/>
          <w:sz w:val="21"/>
          <w:szCs w:val="21"/>
        </w:rPr>
      </w:pPr>
    </w:p>
    <w:p w14:paraId="6B609C17" w14:textId="1120C0E8" w:rsidR="008C5960" w:rsidRPr="00D84BCA" w:rsidRDefault="008C5960" w:rsidP="002C125A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licitante somente poderá oferecer valor inferior ou maior percentual de desconto ao último lance por ele ofertado e registrado pelo sistema, observado, o intervalo mínimo de diferença de valores ou de percentuais entre os lances, que incidirá tanto em relação aos lances intermediários quanto em relação ao lance que cobrir a melhor oferta.</w:t>
      </w:r>
    </w:p>
    <w:p w14:paraId="1542E84A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155D0EFA" w14:textId="77777777" w:rsidR="008C5960" w:rsidRPr="00D84BCA" w:rsidRDefault="008C5960" w:rsidP="00C419BF">
      <w:pPr>
        <w:pStyle w:val="BodyText21"/>
        <w:ind w:left="993"/>
        <w:rPr>
          <w:rFonts w:cs="Arial"/>
          <w:sz w:val="21"/>
          <w:szCs w:val="21"/>
        </w:rPr>
      </w:pPr>
    </w:p>
    <w:p w14:paraId="07E24EC2" w14:textId="0FA82B91" w:rsidR="00C13ED0" w:rsidRPr="00D84BCA" w:rsidRDefault="00C13ED0" w:rsidP="000C4E07">
      <w:pPr>
        <w:pStyle w:val="BodyText21"/>
        <w:numPr>
          <w:ilvl w:val="1"/>
          <w:numId w:val="47"/>
        </w:numPr>
        <w:ind w:left="993" w:hanging="633"/>
        <w:rPr>
          <w:rFonts w:cs="Arial"/>
          <w:color w:val="000000"/>
          <w:sz w:val="21"/>
          <w:szCs w:val="21"/>
        </w:rPr>
      </w:pPr>
      <w:bookmarkStart w:id="7" w:name="_Hlk23248391"/>
      <w:bookmarkStart w:id="8" w:name="_Hlk23260069"/>
      <w:r w:rsidRPr="00D84BCA">
        <w:rPr>
          <w:rFonts w:cs="Arial"/>
          <w:color w:val="000000"/>
          <w:sz w:val="21"/>
          <w:szCs w:val="21"/>
        </w:rPr>
        <w:t xml:space="preserve">Os licitantes poderão oferecer lances sucessivos, observados o horário fixado para a abertura da sessão pública e as regras estabelecidas no </w:t>
      </w:r>
      <w:r w:rsidR="007D0D51" w:rsidRPr="00D84BCA">
        <w:rPr>
          <w:rFonts w:cs="Arial"/>
          <w:color w:val="000000"/>
          <w:sz w:val="21"/>
          <w:szCs w:val="21"/>
        </w:rPr>
        <w:t>E</w:t>
      </w:r>
      <w:r w:rsidRPr="00D84BCA">
        <w:rPr>
          <w:rFonts w:cs="Arial"/>
          <w:color w:val="000000"/>
          <w:sz w:val="21"/>
          <w:szCs w:val="21"/>
        </w:rPr>
        <w:t>dital.</w:t>
      </w:r>
    </w:p>
    <w:p w14:paraId="0FF411FD" w14:textId="77777777" w:rsidR="00C13ED0" w:rsidRPr="00D84BCA" w:rsidRDefault="00C13ED0" w:rsidP="00F46F81">
      <w:pPr>
        <w:pStyle w:val="BodyText21"/>
        <w:ind w:left="993"/>
        <w:rPr>
          <w:rFonts w:cs="Arial"/>
          <w:sz w:val="21"/>
          <w:szCs w:val="21"/>
        </w:rPr>
      </w:pPr>
    </w:p>
    <w:p w14:paraId="0C71EDA7" w14:textId="44652468" w:rsidR="00A15176" w:rsidRPr="00D84BCA" w:rsidRDefault="00A15176" w:rsidP="00FD5490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Observado o</w:t>
      </w:r>
      <w:r w:rsidR="00DF6F35" w:rsidRPr="00D84BCA">
        <w:rPr>
          <w:rFonts w:cs="Arial"/>
          <w:sz w:val="21"/>
          <w:szCs w:val="21"/>
        </w:rPr>
        <w:t xml:space="preserve"> </w:t>
      </w:r>
      <w:r w:rsidR="00DF6F35" w:rsidRPr="00D84BCA">
        <w:rPr>
          <w:rFonts w:cs="Arial"/>
          <w:b/>
          <w:bCs/>
          <w:sz w:val="21"/>
          <w:szCs w:val="21"/>
        </w:rPr>
        <w:t>subitem</w:t>
      </w:r>
      <w:r w:rsidRPr="00D84BCA">
        <w:rPr>
          <w:rFonts w:cs="Arial"/>
          <w:b/>
          <w:bCs/>
          <w:sz w:val="21"/>
          <w:szCs w:val="21"/>
        </w:rPr>
        <w:t xml:space="preserve"> 6.</w:t>
      </w:r>
      <w:r w:rsidR="008C5960" w:rsidRPr="00D84BCA">
        <w:rPr>
          <w:rFonts w:cs="Arial"/>
          <w:b/>
          <w:bCs/>
          <w:sz w:val="21"/>
          <w:szCs w:val="21"/>
        </w:rPr>
        <w:t>1</w:t>
      </w:r>
      <w:r w:rsidRPr="00D84BCA">
        <w:rPr>
          <w:rFonts w:cs="Arial"/>
          <w:b/>
          <w:bCs/>
          <w:sz w:val="21"/>
          <w:szCs w:val="21"/>
        </w:rPr>
        <w:t>.</w:t>
      </w:r>
      <w:r w:rsidR="008C5960" w:rsidRPr="00D84BCA">
        <w:rPr>
          <w:rFonts w:cs="Arial"/>
          <w:b/>
          <w:bCs/>
          <w:sz w:val="21"/>
          <w:szCs w:val="21"/>
        </w:rPr>
        <w:t>4</w:t>
      </w:r>
      <w:r w:rsidRPr="00D84BCA">
        <w:rPr>
          <w:rFonts w:cs="Arial"/>
          <w:sz w:val="21"/>
          <w:szCs w:val="21"/>
        </w:rPr>
        <w:t>., o licitante poderá, uma única vez, excluir seu último lance ofertado, no intervalo de quinze segundos após o registro no sistema, na hipótese de lance inconsistente ou inexequível, nos termos dos arts. 33 e 34 da IN SEGES/ME nº 73 de 30/09/2022.</w:t>
      </w:r>
    </w:p>
    <w:p w14:paraId="24587095" w14:textId="77777777" w:rsidR="0038298F" w:rsidRPr="00D84BCA" w:rsidRDefault="0038298F" w:rsidP="00260211">
      <w:pPr>
        <w:pStyle w:val="BodyText21"/>
        <w:ind w:left="993"/>
        <w:rPr>
          <w:rFonts w:cs="Arial"/>
          <w:sz w:val="21"/>
          <w:szCs w:val="21"/>
        </w:rPr>
      </w:pPr>
    </w:p>
    <w:p w14:paraId="09B6D5C5" w14:textId="6E4AAB41" w:rsidR="00A15176" w:rsidRPr="00D84BCA" w:rsidRDefault="00A15176" w:rsidP="0026021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pregoeiro poderá</w:t>
      </w:r>
      <w:r w:rsidR="006945B6" w:rsidRPr="00D84BCA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durante a disputa, como medida excepcional, excluir a proposta ou o lance que possa comprometer, restringir ou frustrar o caráter competitivo do processo licitatório, mediante comunicação eletrônica automática via sistema.</w:t>
      </w:r>
    </w:p>
    <w:p w14:paraId="42D6180E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0FABF024" w14:textId="77777777" w:rsidR="0038298F" w:rsidRPr="00D84BCA" w:rsidRDefault="0038298F" w:rsidP="005B295B">
      <w:pPr>
        <w:pStyle w:val="BodyText21"/>
        <w:ind w:left="993"/>
        <w:rPr>
          <w:rFonts w:cs="Arial"/>
          <w:sz w:val="21"/>
          <w:szCs w:val="21"/>
        </w:rPr>
      </w:pPr>
    </w:p>
    <w:p w14:paraId="46339F96" w14:textId="727CB5EE" w:rsidR="00A15176" w:rsidRPr="00D84BCA" w:rsidRDefault="00A15176" w:rsidP="005B295B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Eventual exclusão de proposta do licitante, de que trata o</w:t>
      </w:r>
      <w:r w:rsidR="005B295B">
        <w:rPr>
          <w:rFonts w:cs="Arial"/>
          <w:sz w:val="21"/>
          <w:szCs w:val="21"/>
        </w:rPr>
        <w:t xml:space="preserve"> </w:t>
      </w:r>
      <w:r w:rsidR="005B295B" w:rsidRPr="005B295B">
        <w:rPr>
          <w:rFonts w:cs="Arial"/>
          <w:b/>
          <w:bCs/>
          <w:sz w:val="21"/>
          <w:szCs w:val="21"/>
        </w:rPr>
        <w:t>subitem</w:t>
      </w:r>
      <w:r w:rsidRPr="005B295B">
        <w:rPr>
          <w:rFonts w:cs="Arial"/>
          <w:b/>
          <w:bCs/>
          <w:sz w:val="21"/>
          <w:szCs w:val="21"/>
        </w:rPr>
        <w:t xml:space="preserve"> 6.</w:t>
      </w:r>
      <w:r w:rsidR="008C5960" w:rsidRPr="005B295B">
        <w:rPr>
          <w:rFonts w:cs="Arial"/>
          <w:b/>
          <w:bCs/>
          <w:sz w:val="21"/>
          <w:szCs w:val="21"/>
        </w:rPr>
        <w:t>2</w:t>
      </w:r>
      <w:r w:rsidRPr="005B295B">
        <w:rPr>
          <w:rFonts w:cs="Arial"/>
          <w:b/>
          <w:bCs/>
          <w:sz w:val="21"/>
          <w:szCs w:val="21"/>
        </w:rPr>
        <w:t>.</w:t>
      </w:r>
      <w:r w:rsidR="008C5960" w:rsidRPr="005B295B">
        <w:rPr>
          <w:rFonts w:cs="Arial"/>
          <w:b/>
          <w:bCs/>
          <w:sz w:val="21"/>
          <w:szCs w:val="21"/>
        </w:rPr>
        <w:t>2</w:t>
      </w:r>
      <w:r w:rsidRPr="005B295B">
        <w:rPr>
          <w:rFonts w:cs="Arial"/>
          <w:b/>
          <w:bCs/>
          <w:sz w:val="21"/>
          <w:szCs w:val="21"/>
        </w:rPr>
        <w:t>.</w:t>
      </w:r>
      <w:r w:rsidRPr="005B295B">
        <w:rPr>
          <w:rFonts w:cs="Arial"/>
          <w:sz w:val="21"/>
          <w:szCs w:val="21"/>
        </w:rPr>
        <w:t>, implica</w:t>
      </w:r>
      <w:r w:rsidR="009675ED" w:rsidRPr="005B295B">
        <w:rPr>
          <w:rFonts w:cs="Arial"/>
          <w:sz w:val="21"/>
          <w:szCs w:val="21"/>
        </w:rPr>
        <w:t>rá</w:t>
      </w:r>
      <w:r w:rsidRPr="00D84BCA">
        <w:rPr>
          <w:rFonts w:cs="Arial"/>
          <w:sz w:val="21"/>
          <w:szCs w:val="21"/>
        </w:rPr>
        <w:t xml:space="preserve"> a retirada do licitante do certame, sem prejuízo do direito de defesa.</w:t>
      </w:r>
    </w:p>
    <w:p w14:paraId="2A659B44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578F6BCC" w14:textId="77777777" w:rsidR="0038298F" w:rsidRPr="00D84BCA" w:rsidRDefault="0038298F" w:rsidP="005B295B">
      <w:pPr>
        <w:pStyle w:val="BodyText21"/>
        <w:ind w:left="993"/>
        <w:rPr>
          <w:rFonts w:cs="Arial"/>
          <w:sz w:val="21"/>
          <w:szCs w:val="21"/>
        </w:rPr>
      </w:pPr>
    </w:p>
    <w:p w14:paraId="457E2019" w14:textId="3BC3A8C0" w:rsidR="00A15176" w:rsidRPr="00D84BCA" w:rsidRDefault="00A15176" w:rsidP="005B295B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Durante a sessão pública, os licitantes serão informados, em tempo real, do valor do melhor lance registrado, vedada a identificação do licitante.</w:t>
      </w:r>
    </w:p>
    <w:bookmarkEnd w:id="6"/>
    <w:bookmarkEnd w:id="7"/>
    <w:bookmarkEnd w:id="8"/>
    <w:p w14:paraId="170252CD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3343FF0F" w14:textId="77777777" w:rsidR="0028534F" w:rsidRPr="00D84BCA" w:rsidRDefault="0028534F" w:rsidP="005B295B">
      <w:pPr>
        <w:pStyle w:val="BodyText21"/>
        <w:ind w:left="993"/>
        <w:rPr>
          <w:rFonts w:cs="Arial"/>
          <w:sz w:val="21"/>
          <w:szCs w:val="21"/>
        </w:rPr>
      </w:pPr>
    </w:p>
    <w:p w14:paraId="465A8395" w14:textId="6CF29B99" w:rsidR="007E68D3" w:rsidRPr="00D84BCA" w:rsidRDefault="00B76A80" w:rsidP="004B33C9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Será assegurada, como critério de desempate, preferência de contratação para as microempresas e empresas de pequeno porte favorecidas pela Lei Complementar nº 123 de 14/12/2006.</w:t>
      </w:r>
    </w:p>
    <w:p w14:paraId="72067B60" w14:textId="77777777" w:rsidR="00B76A80" w:rsidRPr="00D84BCA" w:rsidRDefault="00B76A80" w:rsidP="004B33C9">
      <w:pPr>
        <w:pStyle w:val="BodyText21"/>
        <w:ind w:left="993"/>
        <w:rPr>
          <w:rFonts w:cs="Arial"/>
          <w:sz w:val="21"/>
          <w:szCs w:val="21"/>
        </w:rPr>
      </w:pPr>
    </w:p>
    <w:p w14:paraId="7DB81479" w14:textId="1B94BDCB" w:rsidR="00B76A80" w:rsidRPr="00D84BCA" w:rsidRDefault="00B76A80" w:rsidP="004B33C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Entende-se por empate a situação em que as propostas apresentadas pelas microempresas e empresas de pequeno porte sejam iguais ou até 5% (cinco por cento) superiores à proposta mais bem classificada, desde que esta não tenha sido apresentada, também, por uma microempresa ou empresa de pequeno porte.</w:t>
      </w:r>
    </w:p>
    <w:p w14:paraId="19F656E0" w14:textId="77777777" w:rsidR="00B76A80" w:rsidRPr="00D84BCA" w:rsidRDefault="00B76A80" w:rsidP="004B33C9">
      <w:pPr>
        <w:pStyle w:val="BodyText21"/>
        <w:ind w:left="993"/>
        <w:rPr>
          <w:rFonts w:cs="Arial"/>
          <w:sz w:val="21"/>
          <w:szCs w:val="21"/>
        </w:rPr>
      </w:pPr>
    </w:p>
    <w:p w14:paraId="1A6F9F07" w14:textId="69C7D449" w:rsidR="00B76A80" w:rsidRPr="00D84BCA" w:rsidRDefault="00B76A80" w:rsidP="004B33C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Ocorrendo empate, na forma do subitem anterior, será procedido da seguinte forma:</w:t>
      </w:r>
    </w:p>
    <w:p w14:paraId="4F2F46CF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4734863E" w14:textId="77777777" w:rsidR="00B76A80" w:rsidRPr="00D84BCA" w:rsidRDefault="00B76A80" w:rsidP="00E2635F">
      <w:pPr>
        <w:pStyle w:val="WW-Corpodetexto212"/>
        <w:spacing w:after="0"/>
        <w:ind w:left="2268" w:right="-646" w:hanging="425"/>
        <w:rPr>
          <w:rFonts w:ascii="Arial" w:hAnsi="Arial" w:cs="Arial"/>
          <w:sz w:val="21"/>
          <w:szCs w:val="21"/>
        </w:rPr>
      </w:pPr>
    </w:p>
    <w:p w14:paraId="450EC2ED" w14:textId="63BC3FD9" w:rsidR="00B76A80" w:rsidRPr="00D84BCA" w:rsidRDefault="00B76A80" w:rsidP="004D3C02">
      <w:pPr>
        <w:pStyle w:val="WW-Corpodetexto212"/>
        <w:numPr>
          <w:ilvl w:val="0"/>
          <w:numId w:val="53"/>
        </w:numPr>
        <w:spacing w:after="0"/>
        <w:rPr>
          <w:rFonts w:ascii="Arial" w:hAnsi="Arial" w:cs="Arial"/>
          <w:sz w:val="21"/>
          <w:szCs w:val="21"/>
        </w:rPr>
      </w:pPr>
      <w:r w:rsidRPr="00D84BCA">
        <w:rPr>
          <w:rFonts w:ascii="Arial" w:hAnsi="Arial" w:cs="Arial"/>
          <w:sz w:val="21"/>
          <w:szCs w:val="21"/>
        </w:rPr>
        <w:t>A microempresa ou empresa de pequeno porte mais bem classificada poderá apresentar proposta de preço inferior àquela considerada vencedora do certame no prazo máximo de 5 (cinco) minutos após o encerramento dos lances, situação em que será adjudicado em seu favor o objeto licitado.</w:t>
      </w:r>
    </w:p>
    <w:p w14:paraId="6258E619" w14:textId="77777777" w:rsidR="00B76A80" w:rsidRPr="00D84BCA" w:rsidRDefault="00B76A80" w:rsidP="00E2635F">
      <w:pPr>
        <w:pStyle w:val="WW-Corpodetexto212"/>
        <w:spacing w:after="0"/>
        <w:ind w:left="2268" w:right="-646" w:hanging="425"/>
        <w:rPr>
          <w:rFonts w:ascii="Arial" w:hAnsi="Arial" w:cs="Arial"/>
          <w:sz w:val="21"/>
          <w:szCs w:val="21"/>
        </w:rPr>
      </w:pPr>
    </w:p>
    <w:p w14:paraId="07802B6C" w14:textId="691142B5" w:rsidR="00B76A80" w:rsidRPr="00D84BCA" w:rsidRDefault="00B76A80" w:rsidP="00E2635F">
      <w:pPr>
        <w:pStyle w:val="WW-Corpodetexto212"/>
        <w:spacing w:after="0"/>
        <w:ind w:left="2268" w:hanging="425"/>
        <w:rPr>
          <w:rFonts w:ascii="Arial" w:hAnsi="Arial" w:cs="Arial"/>
          <w:sz w:val="21"/>
          <w:szCs w:val="21"/>
        </w:rPr>
      </w:pPr>
      <w:r w:rsidRPr="00D84BCA">
        <w:rPr>
          <w:rFonts w:ascii="Arial" w:hAnsi="Arial" w:cs="Arial"/>
          <w:b/>
          <w:sz w:val="21"/>
          <w:szCs w:val="21"/>
        </w:rPr>
        <w:t>b)</w:t>
      </w:r>
      <w:r w:rsidRPr="00D84BCA">
        <w:rPr>
          <w:rFonts w:ascii="Arial" w:hAnsi="Arial" w:cs="Arial"/>
          <w:b/>
          <w:sz w:val="21"/>
          <w:szCs w:val="21"/>
        </w:rPr>
        <w:tab/>
      </w:r>
      <w:r w:rsidRPr="00D84BCA">
        <w:rPr>
          <w:rFonts w:ascii="Arial" w:hAnsi="Arial" w:cs="Arial"/>
          <w:sz w:val="21"/>
          <w:szCs w:val="21"/>
        </w:rPr>
        <w:t xml:space="preserve">Não ocorrendo a contratação da microempresa ou empresa de pequeno porte, na forma da alínea anterior, serão convocadas as remanescentes, que por ventura se enquadrem na hipótese do </w:t>
      </w:r>
      <w:r w:rsidRPr="00D84BCA">
        <w:rPr>
          <w:rFonts w:ascii="Arial" w:hAnsi="Arial" w:cs="Arial"/>
          <w:b/>
          <w:sz w:val="21"/>
          <w:szCs w:val="21"/>
        </w:rPr>
        <w:t>subitem 6.</w:t>
      </w:r>
      <w:r w:rsidR="008C5960" w:rsidRPr="00D84BCA">
        <w:rPr>
          <w:rFonts w:ascii="Arial" w:hAnsi="Arial" w:cs="Arial"/>
          <w:b/>
          <w:sz w:val="21"/>
          <w:szCs w:val="21"/>
        </w:rPr>
        <w:t>3</w:t>
      </w:r>
      <w:r w:rsidRPr="00D84BCA">
        <w:rPr>
          <w:rFonts w:ascii="Arial" w:hAnsi="Arial" w:cs="Arial"/>
          <w:b/>
          <w:sz w:val="21"/>
          <w:szCs w:val="21"/>
        </w:rPr>
        <w:t>.1.</w:t>
      </w:r>
      <w:r w:rsidRPr="00D84BCA">
        <w:rPr>
          <w:rFonts w:ascii="Arial" w:hAnsi="Arial" w:cs="Arial"/>
          <w:sz w:val="21"/>
          <w:szCs w:val="21"/>
        </w:rPr>
        <w:t>, na ordem classificatória, para exercício do mesmo direito.</w:t>
      </w:r>
    </w:p>
    <w:p w14:paraId="5B0E75A5" w14:textId="77777777" w:rsidR="00B76A80" w:rsidRPr="00D84BCA" w:rsidRDefault="00B76A80" w:rsidP="00E2635F">
      <w:pPr>
        <w:pStyle w:val="WW-Corpodetexto212"/>
        <w:spacing w:after="0"/>
        <w:ind w:left="2268" w:right="-646" w:hanging="425"/>
        <w:rPr>
          <w:rFonts w:ascii="Arial" w:hAnsi="Arial" w:cs="Arial"/>
          <w:sz w:val="21"/>
          <w:szCs w:val="21"/>
        </w:rPr>
      </w:pPr>
    </w:p>
    <w:p w14:paraId="54C4299C" w14:textId="47EA6111" w:rsidR="00B76A80" w:rsidRDefault="00B76A80" w:rsidP="004D3C02">
      <w:pPr>
        <w:pStyle w:val="WW-NormalWeb"/>
        <w:numPr>
          <w:ilvl w:val="0"/>
          <w:numId w:val="53"/>
        </w:numPr>
        <w:spacing w:before="0" w:after="0"/>
        <w:jc w:val="both"/>
        <w:rPr>
          <w:rFonts w:ascii="Arial" w:hAnsi="Arial" w:cs="Arial"/>
          <w:sz w:val="21"/>
          <w:szCs w:val="21"/>
        </w:rPr>
      </w:pPr>
      <w:r w:rsidRPr="00D84BCA">
        <w:rPr>
          <w:rFonts w:ascii="Arial" w:hAnsi="Arial" w:cs="Arial"/>
          <w:sz w:val="21"/>
          <w:szCs w:val="21"/>
        </w:rPr>
        <w:t>No caso de equivalência dos valores apresentados pelas microempresas e empresas de pequeno porte que se encontrem no intervalo de 5% (cinco por cento) será realizado sorteio entre elas (Art</w:t>
      </w:r>
      <w:bookmarkStart w:id="9" w:name="_Hlk23248445"/>
      <w:r w:rsidRPr="00D84BCA">
        <w:rPr>
          <w:rFonts w:ascii="Arial" w:hAnsi="Arial" w:cs="Arial"/>
          <w:sz w:val="21"/>
          <w:szCs w:val="21"/>
        </w:rPr>
        <w:t xml:space="preserve">. </w:t>
      </w:r>
      <w:r w:rsidR="003F61EF" w:rsidRPr="00D84BCA">
        <w:rPr>
          <w:rFonts w:ascii="Arial" w:hAnsi="Arial" w:cs="Arial"/>
          <w:sz w:val="21"/>
          <w:szCs w:val="21"/>
        </w:rPr>
        <w:t xml:space="preserve">44 e </w:t>
      </w:r>
      <w:bookmarkEnd w:id="9"/>
      <w:r w:rsidRPr="00D84BCA">
        <w:rPr>
          <w:rFonts w:ascii="Arial" w:hAnsi="Arial" w:cs="Arial"/>
          <w:sz w:val="21"/>
          <w:szCs w:val="21"/>
        </w:rPr>
        <w:t>45, Inciso III da Lei Complementar 123/2006).</w:t>
      </w:r>
    </w:p>
    <w:p w14:paraId="047D2A61" w14:textId="77777777" w:rsidR="00B76A80" w:rsidRPr="00D84BCA" w:rsidRDefault="00B76A80" w:rsidP="00D84BCA">
      <w:pPr>
        <w:pStyle w:val="WW-NormalWeb"/>
        <w:spacing w:before="0" w:after="0"/>
        <w:ind w:left="1985" w:hanging="284"/>
        <w:jc w:val="both"/>
        <w:rPr>
          <w:rFonts w:ascii="Arial" w:hAnsi="Arial" w:cs="Arial"/>
          <w:sz w:val="21"/>
          <w:szCs w:val="21"/>
        </w:rPr>
      </w:pPr>
      <w:bookmarkStart w:id="10" w:name="_Hlk22738100"/>
    </w:p>
    <w:p w14:paraId="50CF8382" w14:textId="49EA4F68" w:rsidR="003A301B" w:rsidRPr="00D84BCA" w:rsidRDefault="003A301B" w:rsidP="007D274D">
      <w:pPr>
        <w:pStyle w:val="BodyText21"/>
        <w:numPr>
          <w:ilvl w:val="1"/>
          <w:numId w:val="47"/>
        </w:numPr>
        <w:ind w:left="1134" w:hanging="708"/>
        <w:rPr>
          <w:rFonts w:cs="Arial"/>
          <w:sz w:val="21"/>
          <w:szCs w:val="21"/>
        </w:rPr>
      </w:pPr>
      <w:bookmarkStart w:id="11" w:name="_Hlk23260170"/>
      <w:bookmarkStart w:id="12" w:name="_Hlk23248483"/>
      <w:r w:rsidRPr="00D84BCA">
        <w:rPr>
          <w:rFonts w:cs="Arial"/>
          <w:color w:val="000000"/>
          <w:sz w:val="21"/>
          <w:szCs w:val="21"/>
        </w:rPr>
        <w:t xml:space="preserve">No modo de disputa aberto e fechado, a etapa de envio de lances da sessão pública terá </w:t>
      </w:r>
      <w:r w:rsidRPr="00E2635F">
        <w:rPr>
          <w:rFonts w:cs="Arial"/>
          <w:sz w:val="21"/>
          <w:szCs w:val="21"/>
        </w:rPr>
        <w:t>duração</w:t>
      </w:r>
      <w:r w:rsidRPr="00D84BCA">
        <w:rPr>
          <w:rFonts w:cs="Arial"/>
          <w:color w:val="000000"/>
          <w:sz w:val="21"/>
          <w:szCs w:val="21"/>
        </w:rPr>
        <w:t xml:space="preserve"> de 15 (quinze) minutos</w:t>
      </w:r>
      <w:r w:rsidRPr="00D84BCA">
        <w:rPr>
          <w:rFonts w:cs="Arial"/>
          <w:sz w:val="21"/>
          <w:szCs w:val="21"/>
        </w:rPr>
        <w:t>.</w:t>
      </w:r>
    </w:p>
    <w:p w14:paraId="2F8B3EFD" w14:textId="77777777" w:rsidR="008016C1" w:rsidRPr="00D84BCA" w:rsidRDefault="008016C1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286F9E90" w14:textId="0C050522" w:rsidR="00753E6A" w:rsidRPr="00E2635F" w:rsidRDefault="00753E6A" w:rsidP="00E2635F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13" w:name="_Hlk130828186"/>
      <w:r w:rsidRPr="00D84BCA">
        <w:rPr>
          <w:rFonts w:cs="Arial"/>
          <w:sz w:val="21"/>
          <w:szCs w:val="21"/>
        </w:rPr>
        <w:t xml:space="preserve">Encerrado o prazo </w:t>
      </w:r>
      <w:r w:rsidRPr="00E2635F">
        <w:rPr>
          <w:rFonts w:cs="Arial"/>
          <w:sz w:val="21"/>
          <w:szCs w:val="21"/>
        </w:rPr>
        <w:t>previsto no caput, o sistema encaminhará o aviso de fechamento iminente dos lances e, transcorrido o período de até dez minutos, aleatoriamente determinado, a recepção de lances será automaticamente encerrada.</w:t>
      </w:r>
    </w:p>
    <w:p w14:paraId="679A8C5D" w14:textId="77777777" w:rsidR="001B4706" w:rsidRPr="00E2635F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5D22BA26" w14:textId="0EA34DCC" w:rsidR="00753E6A" w:rsidRPr="00E2635F" w:rsidRDefault="00753E6A" w:rsidP="00E2635F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E2635F">
        <w:rPr>
          <w:rFonts w:cs="Arial"/>
          <w:sz w:val="21"/>
          <w:szCs w:val="21"/>
        </w:rPr>
        <w:t xml:space="preserve">Após a etapa de que trata o </w:t>
      </w:r>
      <w:r w:rsidR="00E2635F" w:rsidRPr="00E2635F">
        <w:rPr>
          <w:rFonts w:cs="Arial"/>
          <w:b/>
          <w:bCs/>
          <w:sz w:val="21"/>
          <w:szCs w:val="21"/>
        </w:rPr>
        <w:t xml:space="preserve">subitem </w:t>
      </w:r>
      <w:r w:rsidRPr="00E2635F">
        <w:rPr>
          <w:rFonts w:cs="Arial"/>
          <w:b/>
          <w:bCs/>
          <w:sz w:val="21"/>
          <w:szCs w:val="21"/>
        </w:rPr>
        <w:t>6.</w:t>
      </w:r>
      <w:r w:rsidR="00183705">
        <w:rPr>
          <w:rFonts w:cs="Arial"/>
          <w:b/>
          <w:bCs/>
          <w:sz w:val="21"/>
          <w:szCs w:val="21"/>
        </w:rPr>
        <w:t>4</w:t>
      </w:r>
      <w:r w:rsidRPr="00E2635F">
        <w:rPr>
          <w:rFonts w:cs="Arial"/>
          <w:b/>
          <w:bCs/>
          <w:sz w:val="21"/>
          <w:szCs w:val="21"/>
        </w:rPr>
        <w:t>.1.</w:t>
      </w:r>
      <w:r w:rsidRPr="00E2635F">
        <w:rPr>
          <w:rFonts w:cs="Arial"/>
          <w:sz w:val="21"/>
          <w:szCs w:val="21"/>
        </w:rPr>
        <w:t>, o sistema abrirá a oportunidade para que o autor da oferta de valor mais baixo ou de maior percentual de desconto e os autores das ofertas subsequentes com valores ou percentuais até dez por cento superiores ou inferiores àquela, conforme o critério adotado, possam ofertar um lance final e fechado em até cinco minutos, que será sigiloso até o encerramento deste prazo.</w:t>
      </w:r>
    </w:p>
    <w:p w14:paraId="059A9EF9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62470B46" w14:textId="77777777" w:rsidR="001B4706" w:rsidRPr="00E2635F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184C3AB8" w14:textId="29E1159F" w:rsidR="00753E6A" w:rsidRPr="00E2635F" w:rsidRDefault="00753E6A" w:rsidP="00E2635F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E2635F">
        <w:rPr>
          <w:rFonts w:cs="Arial"/>
          <w:sz w:val="21"/>
          <w:szCs w:val="21"/>
        </w:rPr>
        <w:t xml:space="preserve">No procedimento de que trata o </w:t>
      </w:r>
      <w:r w:rsidR="00E2635F" w:rsidRPr="00E2635F">
        <w:rPr>
          <w:rFonts w:cs="Arial"/>
          <w:b/>
          <w:bCs/>
          <w:sz w:val="21"/>
          <w:szCs w:val="21"/>
        </w:rPr>
        <w:t xml:space="preserve">subitem </w:t>
      </w:r>
      <w:r w:rsidRPr="00E2635F">
        <w:rPr>
          <w:rFonts w:cs="Arial"/>
          <w:b/>
          <w:bCs/>
          <w:sz w:val="21"/>
          <w:szCs w:val="21"/>
        </w:rPr>
        <w:t>6.</w:t>
      </w:r>
      <w:r w:rsidR="00183705">
        <w:rPr>
          <w:rFonts w:cs="Arial"/>
          <w:b/>
          <w:bCs/>
          <w:sz w:val="21"/>
          <w:szCs w:val="21"/>
        </w:rPr>
        <w:t>4</w:t>
      </w:r>
      <w:r w:rsidRPr="00E2635F">
        <w:rPr>
          <w:rFonts w:cs="Arial"/>
          <w:b/>
          <w:bCs/>
          <w:sz w:val="21"/>
          <w:szCs w:val="21"/>
        </w:rPr>
        <w:t>.2.</w:t>
      </w:r>
      <w:r w:rsidRPr="00E2635F">
        <w:rPr>
          <w:rFonts w:cs="Arial"/>
          <w:sz w:val="21"/>
          <w:szCs w:val="21"/>
        </w:rPr>
        <w:t>, o licitante poderá optar por manter o seu último lance da etapa aberta, ou por ofertar melhor lance.</w:t>
      </w:r>
    </w:p>
    <w:p w14:paraId="17D1691D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656FDACB" w14:textId="77777777" w:rsidR="001B4706" w:rsidRPr="00E2635F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3F75626F" w14:textId="1FF8388E" w:rsidR="00753E6A" w:rsidRPr="00E2635F" w:rsidRDefault="00753E6A" w:rsidP="00E2635F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E2635F">
        <w:rPr>
          <w:rFonts w:cs="Arial"/>
          <w:sz w:val="21"/>
          <w:szCs w:val="21"/>
        </w:rPr>
        <w:t xml:space="preserve">Na ausência de, no mínimo, três ofertas nas condições de que trata o </w:t>
      </w:r>
      <w:r w:rsidR="00E2635F" w:rsidRPr="00E2635F">
        <w:rPr>
          <w:rFonts w:cs="Arial"/>
          <w:b/>
          <w:bCs/>
          <w:sz w:val="21"/>
          <w:szCs w:val="21"/>
        </w:rPr>
        <w:t xml:space="preserve">subitem </w:t>
      </w:r>
      <w:r w:rsidRPr="00E2635F">
        <w:rPr>
          <w:rFonts w:cs="Arial"/>
          <w:b/>
          <w:bCs/>
          <w:sz w:val="21"/>
          <w:szCs w:val="21"/>
        </w:rPr>
        <w:t>6.</w:t>
      </w:r>
      <w:r w:rsidR="002E6485">
        <w:rPr>
          <w:rFonts w:cs="Arial"/>
          <w:b/>
          <w:bCs/>
          <w:sz w:val="21"/>
          <w:szCs w:val="21"/>
        </w:rPr>
        <w:t>4</w:t>
      </w:r>
      <w:r w:rsidRPr="00E2635F">
        <w:rPr>
          <w:rFonts w:cs="Arial"/>
          <w:b/>
          <w:bCs/>
          <w:sz w:val="21"/>
          <w:szCs w:val="21"/>
        </w:rPr>
        <w:t>.2.</w:t>
      </w:r>
      <w:r w:rsidRPr="00E2635F">
        <w:rPr>
          <w:rFonts w:cs="Arial"/>
          <w:sz w:val="21"/>
          <w:szCs w:val="21"/>
        </w:rPr>
        <w:t xml:space="preserve">, os autores dos melhores lances subsequentes, na ordem de classificação, até o máximo de três, poderão oferecer um lance final e fechado em até cinco minutos, que será sigiloso até o encerramento do prazo, observado o disposto no </w:t>
      </w:r>
      <w:r w:rsidR="00E2635F" w:rsidRPr="00E2635F">
        <w:rPr>
          <w:rFonts w:cs="Arial"/>
          <w:b/>
          <w:bCs/>
          <w:sz w:val="21"/>
          <w:szCs w:val="21"/>
        </w:rPr>
        <w:t xml:space="preserve">subitem </w:t>
      </w:r>
      <w:r w:rsidRPr="00E2635F">
        <w:rPr>
          <w:rFonts w:cs="Arial"/>
          <w:b/>
          <w:bCs/>
          <w:sz w:val="21"/>
          <w:szCs w:val="21"/>
        </w:rPr>
        <w:t>6.</w:t>
      </w:r>
      <w:r w:rsidR="002E6485">
        <w:rPr>
          <w:rFonts w:cs="Arial"/>
          <w:b/>
          <w:bCs/>
          <w:sz w:val="21"/>
          <w:szCs w:val="21"/>
        </w:rPr>
        <w:t>4</w:t>
      </w:r>
      <w:r w:rsidRPr="00E2635F">
        <w:rPr>
          <w:rFonts w:cs="Arial"/>
          <w:b/>
          <w:bCs/>
          <w:sz w:val="21"/>
          <w:szCs w:val="21"/>
        </w:rPr>
        <w:t>.3</w:t>
      </w:r>
      <w:r w:rsidRPr="00E2635F">
        <w:rPr>
          <w:rFonts w:cs="Arial"/>
          <w:sz w:val="21"/>
          <w:szCs w:val="21"/>
        </w:rPr>
        <w:t>.</w:t>
      </w:r>
    </w:p>
    <w:p w14:paraId="57BA28EB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634CC08A" w14:textId="77777777" w:rsidR="001B4706" w:rsidRPr="00E2635F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154E2201" w14:textId="222F825B" w:rsidR="00753E6A" w:rsidRPr="00D84BCA" w:rsidRDefault="00753E6A" w:rsidP="00E2635F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E2635F">
        <w:rPr>
          <w:rFonts w:cs="Arial"/>
          <w:sz w:val="21"/>
          <w:szCs w:val="21"/>
        </w:rPr>
        <w:t xml:space="preserve">Encerrados os prazos estabelecidos nos </w:t>
      </w:r>
      <w:r w:rsidR="00E2635F" w:rsidRPr="00E2635F">
        <w:rPr>
          <w:rFonts w:cs="Arial"/>
          <w:b/>
          <w:bCs/>
          <w:sz w:val="21"/>
          <w:szCs w:val="21"/>
        </w:rPr>
        <w:t xml:space="preserve">subitens </w:t>
      </w:r>
      <w:r w:rsidRPr="00E2635F">
        <w:rPr>
          <w:rFonts w:cs="Arial"/>
          <w:b/>
          <w:bCs/>
          <w:sz w:val="21"/>
          <w:szCs w:val="21"/>
        </w:rPr>
        <w:t>6.</w:t>
      </w:r>
      <w:r w:rsidR="002E6485">
        <w:rPr>
          <w:rFonts w:cs="Arial"/>
          <w:b/>
          <w:bCs/>
          <w:sz w:val="21"/>
          <w:szCs w:val="21"/>
        </w:rPr>
        <w:t>4</w:t>
      </w:r>
      <w:r w:rsidRPr="00E2635F">
        <w:rPr>
          <w:rFonts w:cs="Arial"/>
          <w:b/>
          <w:bCs/>
          <w:sz w:val="21"/>
          <w:szCs w:val="21"/>
        </w:rPr>
        <w:t>.2</w:t>
      </w:r>
      <w:r w:rsidR="00B75405" w:rsidRPr="00E2635F">
        <w:rPr>
          <w:rFonts w:cs="Arial"/>
          <w:b/>
          <w:bCs/>
          <w:sz w:val="21"/>
          <w:szCs w:val="21"/>
        </w:rPr>
        <w:t>.</w:t>
      </w:r>
      <w:r w:rsidRPr="00E2635F">
        <w:rPr>
          <w:rFonts w:cs="Arial"/>
          <w:b/>
          <w:bCs/>
          <w:sz w:val="21"/>
          <w:szCs w:val="21"/>
        </w:rPr>
        <w:t xml:space="preserve"> e 6.</w:t>
      </w:r>
      <w:r w:rsidR="002E6485">
        <w:rPr>
          <w:rFonts w:cs="Arial"/>
          <w:b/>
          <w:bCs/>
          <w:sz w:val="21"/>
          <w:szCs w:val="21"/>
        </w:rPr>
        <w:t>4</w:t>
      </w:r>
      <w:r w:rsidRPr="00E2635F">
        <w:rPr>
          <w:rFonts w:cs="Arial"/>
          <w:b/>
          <w:bCs/>
          <w:sz w:val="21"/>
          <w:szCs w:val="21"/>
        </w:rPr>
        <w:t>.4</w:t>
      </w:r>
      <w:r w:rsidR="00B75405" w:rsidRPr="00E2635F">
        <w:rPr>
          <w:rFonts w:cs="Arial"/>
          <w:b/>
          <w:bCs/>
          <w:sz w:val="21"/>
          <w:szCs w:val="21"/>
        </w:rPr>
        <w:t>.</w:t>
      </w:r>
      <w:r w:rsidRPr="00E2635F">
        <w:rPr>
          <w:rFonts w:cs="Arial"/>
          <w:sz w:val="21"/>
          <w:szCs w:val="21"/>
        </w:rPr>
        <w:t>, o sistema ordenará e divulgará os lances</w:t>
      </w:r>
      <w:r w:rsidR="009F2021" w:rsidRPr="00E2635F">
        <w:rPr>
          <w:rFonts w:cs="Arial"/>
          <w:sz w:val="21"/>
          <w:szCs w:val="21"/>
        </w:rPr>
        <w:t xml:space="preserve"> na ordem crescente, quando adotado o critério de julgamento </w:t>
      </w:r>
      <w:r w:rsidR="009521F0" w:rsidRPr="00E2635F">
        <w:rPr>
          <w:rFonts w:cs="Arial"/>
          <w:sz w:val="21"/>
          <w:szCs w:val="21"/>
        </w:rPr>
        <w:t xml:space="preserve">por menor preço, </w:t>
      </w:r>
      <w:r w:rsidRPr="00E2635F">
        <w:rPr>
          <w:rFonts w:cs="Arial"/>
          <w:sz w:val="21"/>
          <w:szCs w:val="21"/>
        </w:rPr>
        <w:t>conforme disposto</w:t>
      </w:r>
      <w:r w:rsidRPr="00D84BCA">
        <w:rPr>
          <w:rFonts w:cs="Arial"/>
          <w:sz w:val="21"/>
          <w:szCs w:val="21"/>
        </w:rPr>
        <w:t xml:space="preserve"> no § 2º</w:t>
      </w:r>
      <w:r w:rsidR="009521F0" w:rsidRPr="00D84BCA">
        <w:rPr>
          <w:rFonts w:cs="Arial"/>
          <w:sz w:val="21"/>
          <w:szCs w:val="21"/>
        </w:rPr>
        <w:t>, inciso I,</w:t>
      </w:r>
      <w:r w:rsidRPr="00D84BCA" w:rsidDel="009521F0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do art. 22 da IN SEGES/ME nº 73 de 30/09/2022.</w:t>
      </w:r>
    </w:p>
    <w:p w14:paraId="1BC09FBB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18B4BF4C" w14:textId="77777777" w:rsidR="001B4706" w:rsidRPr="00D84BCA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717B467E" w14:textId="1CE0BD2E" w:rsidR="00894D4D" w:rsidRPr="00D84BCA" w:rsidRDefault="00894D4D" w:rsidP="007132B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Na hipótese de o sistema eletrônico se desconectar no decorrer da etapa de envio de lances da sessão pública e permanecer acessível aos licitantes, os lances continuarão sendo recebidos, sem prejuízo dos atos realizados.</w:t>
      </w:r>
    </w:p>
    <w:p w14:paraId="214C5094" w14:textId="77777777" w:rsidR="00894D4D" w:rsidRPr="00D84BCA" w:rsidRDefault="00894D4D" w:rsidP="00F82FDD">
      <w:pPr>
        <w:pStyle w:val="BodyText21"/>
        <w:ind w:left="993"/>
        <w:rPr>
          <w:rFonts w:cs="Arial"/>
          <w:sz w:val="21"/>
          <w:szCs w:val="21"/>
        </w:rPr>
      </w:pPr>
    </w:p>
    <w:p w14:paraId="07BBFA89" w14:textId="53513D32" w:rsidR="00894D4D" w:rsidRPr="00D84BCA" w:rsidRDefault="00894D4D" w:rsidP="00F82FDD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Caso a desconexão do sistema eletrônico persistir por tempo superior a dez minutos para o órgão ou a entidade promotora da licitação, a sessão pública será suspensa e reiniciada somente decorridas vinte e quatro horas após a comunicação do fato aos participantes, no sítio eletrônico utilizado para divulgação.</w:t>
      </w:r>
    </w:p>
    <w:bookmarkEnd w:id="11"/>
    <w:bookmarkEnd w:id="13"/>
    <w:p w14:paraId="6464DBF4" w14:textId="77777777" w:rsidR="003F61EF" w:rsidRPr="00D84BCA" w:rsidRDefault="003F61EF" w:rsidP="00F82FDD">
      <w:pPr>
        <w:pStyle w:val="BodyText21"/>
        <w:ind w:left="993"/>
        <w:rPr>
          <w:rFonts w:cs="Arial"/>
          <w:sz w:val="21"/>
          <w:szCs w:val="21"/>
        </w:rPr>
      </w:pPr>
    </w:p>
    <w:p w14:paraId="0C571B5A" w14:textId="6658C778" w:rsidR="00B76A80" w:rsidRPr="00D84BCA" w:rsidRDefault="00B76A80" w:rsidP="00F82FD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14" w:name="_Hlk26800742"/>
      <w:bookmarkEnd w:id="10"/>
      <w:bookmarkEnd w:id="12"/>
      <w:r w:rsidRPr="00D84BCA">
        <w:rPr>
          <w:rFonts w:cs="Arial"/>
          <w:sz w:val="21"/>
          <w:szCs w:val="21"/>
        </w:rPr>
        <w:t>Quando não for possível a conclusão do certame durante a sessão, o pregoeiro suspenderá o pregão, divulgando, no “</w:t>
      </w:r>
      <w:r w:rsidRPr="00D84BCA">
        <w:rPr>
          <w:rFonts w:cs="Arial"/>
          <w:i/>
          <w:sz w:val="21"/>
          <w:szCs w:val="21"/>
        </w:rPr>
        <w:t>chat”</w:t>
      </w:r>
      <w:r w:rsidRPr="00D84BCA">
        <w:rPr>
          <w:rFonts w:cs="Arial"/>
          <w:sz w:val="21"/>
          <w:szCs w:val="21"/>
        </w:rPr>
        <w:t xml:space="preserve">, a data de reabertura para aceitação da(s) proposta(s) e </w:t>
      </w:r>
      <w:r w:rsidRPr="00D84BCA">
        <w:rPr>
          <w:rFonts w:cs="Arial"/>
          <w:sz w:val="21"/>
          <w:szCs w:val="21"/>
        </w:rPr>
        <w:lastRenderedPageBreak/>
        <w:t>habilitação do(s) licitante(s). Para uma eventual interposição de recursos, os licitantes deverão estar conectados.</w:t>
      </w:r>
    </w:p>
    <w:bookmarkEnd w:id="14"/>
    <w:p w14:paraId="04C0FAE7" w14:textId="77777777" w:rsidR="00B76A80" w:rsidRPr="00D84BCA" w:rsidRDefault="00B76A80" w:rsidP="00F82FDD">
      <w:pPr>
        <w:pStyle w:val="BodyText21"/>
        <w:ind w:left="360"/>
        <w:rPr>
          <w:rFonts w:cs="Arial"/>
          <w:sz w:val="21"/>
          <w:szCs w:val="21"/>
        </w:rPr>
      </w:pPr>
    </w:p>
    <w:p w14:paraId="7A663406" w14:textId="347E9068" w:rsidR="00D445B2" w:rsidRPr="00D84BCA" w:rsidRDefault="00FB79A0" w:rsidP="00F82FDD">
      <w:pPr>
        <w:pStyle w:val="BodyText21"/>
        <w:numPr>
          <w:ilvl w:val="1"/>
          <w:numId w:val="47"/>
        </w:numPr>
        <w:ind w:left="993" w:hanging="633"/>
        <w:rPr>
          <w:rFonts w:cs="Arial"/>
          <w:color w:val="000000"/>
          <w:sz w:val="21"/>
          <w:szCs w:val="21"/>
        </w:rPr>
      </w:pPr>
      <w:bookmarkStart w:id="15" w:name="_Hlk130828262"/>
      <w:r w:rsidRPr="00D84BCA">
        <w:rPr>
          <w:rFonts w:cs="Arial"/>
          <w:sz w:val="21"/>
          <w:szCs w:val="21"/>
        </w:rPr>
        <w:t xml:space="preserve">São admitidos como válidos e originais os documentos eletrônicos emitidos por meios de comprovação da autoria e integridade de documentos em forma eletrônica, inclusive os que utilizem certificados não emitidos pela ICP-Brasil e aceitos pela DATAPREV, respeitando-se os prazos e condições exigidos nos </w:t>
      </w:r>
      <w:r w:rsidRPr="00C57DB6">
        <w:rPr>
          <w:rFonts w:cs="Arial"/>
          <w:b/>
          <w:bCs/>
          <w:sz w:val="21"/>
          <w:szCs w:val="21"/>
        </w:rPr>
        <w:t>subitens 4.6</w:t>
      </w:r>
      <w:r w:rsidR="00C57DB6" w:rsidRPr="00C57DB6">
        <w:rPr>
          <w:rFonts w:cs="Arial"/>
          <w:b/>
          <w:bCs/>
          <w:sz w:val="21"/>
          <w:szCs w:val="21"/>
        </w:rPr>
        <w:t>.</w:t>
      </w:r>
      <w:r w:rsidRPr="00C57DB6">
        <w:rPr>
          <w:rFonts w:cs="Arial"/>
          <w:b/>
          <w:bCs/>
          <w:sz w:val="21"/>
          <w:szCs w:val="21"/>
        </w:rPr>
        <w:t xml:space="preserve"> e 4.10</w:t>
      </w:r>
      <w:r w:rsidR="00C57DB6" w:rsidRPr="00C57DB6">
        <w:rPr>
          <w:rFonts w:cs="Arial"/>
          <w:b/>
          <w:bCs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do </w:t>
      </w:r>
      <w:r w:rsidR="007D0D51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dital.</w:t>
      </w:r>
      <w:bookmarkStart w:id="16" w:name="_Hlk110609707"/>
      <w:bookmarkEnd w:id="16"/>
    </w:p>
    <w:bookmarkEnd w:id="15"/>
    <w:p w14:paraId="47BC930A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5A92BBE7" w14:textId="77777777" w:rsidR="007D1FD5" w:rsidRPr="00D84BCA" w:rsidRDefault="007D1FD5" w:rsidP="00D84BCA">
      <w:pPr>
        <w:tabs>
          <w:tab w:val="left" w:pos="11369"/>
        </w:tabs>
        <w:rPr>
          <w:rFonts w:cs="Arial"/>
          <w:b/>
          <w:sz w:val="21"/>
          <w:szCs w:val="21"/>
        </w:rPr>
      </w:pPr>
    </w:p>
    <w:p w14:paraId="4A3F6196" w14:textId="30F82E8C" w:rsidR="001212AB" w:rsidRPr="00D84BCA" w:rsidRDefault="00B8039C" w:rsidP="00BE27BA">
      <w:pPr>
        <w:pStyle w:val="Recuodecorpodetexto"/>
        <w:numPr>
          <w:ilvl w:val="0"/>
          <w:numId w:val="47"/>
        </w:numPr>
        <w:ind w:left="567" w:hanging="567"/>
        <w:jc w:val="left"/>
        <w:rPr>
          <w:sz w:val="21"/>
          <w:szCs w:val="21"/>
        </w:rPr>
      </w:pPr>
      <w:r w:rsidRPr="00BE27BA">
        <w:rPr>
          <w:b/>
          <w:bCs/>
          <w:sz w:val="21"/>
          <w:szCs w:val="21"/>
        </w:rPr>
        <w:t xml:space="preserve">DA ACEITAÇÃO E </w:t>
      </w:r>
      <w:r w:rsidR="001212AB" w:rsidRPr="00BE27BA">
        <w:rPr>
          <w:b/>
          <w:bCs/>
          <w:sz w:val="21"/>
          <w:szCs w:val="21"/>
        </w:rPr>
        <w:t>JULGAMENTO DA PROPOSTA DE PREÇO</w:t>
      </w:r>
    </w:p>
    <w:p w14:paraId="7C8F9B12" w14:textId="77777777" w:rsidR="001212AB" w:rsidRPr="00D84BCA" w:rsidRDefault="001212AB" w:rsidP="00D84BCA">
      <w:pPr>
        <w:pStyle w:val="P30"/>
        <w:jc w:val="left"/>
        <w:rPr>
          <w:rFonts w:ascii="Arial" w:hAnsi="Arial" w:cs="Arial"/>
          <w:sz w:val="21"/>
          <w:szCs w:val="21"/>
        </w:rPr>
      </w:pPr>
      <w:bookmarkStart w:id="17" w:name="_Hlk22738309"/>
    </w:p>
    <w:p w14:paraId="2C3CEABD" w14:textId="62EC06F1" w:rsidR="007D5F76" w:rsidRPr="00D84BCA" w:rsidRDefault="007D5F76" w:rsidP="003B722A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18" w:name="_Hlk23262002"/>
      <w:bookmarkStart w:id="19" w:name="_Hlk23239654"/>
      <w:r w:rsidRPr="00D84BCA">
        <w:rPr>
          <w:rFonts w:cs="Arial"/>
          <w:sz w:val="21"/>
          <w:szCs w:val="21"/>
        </w:rPr>
        <w:t>Encerrada a etapa de lances, dever-se-á identificar a proposta mais bem classificada, que no caso de ocorrência de empate entre duas ou mais propostas, serão utilizados os critérios de desempate definidos no art. 60, da Lei nº 14.133/2021, os quais não prejudicarão a aplicação o art. 44 da Lei Complementar nº 123/2006.</w:t>
      </w:r>
    </w:p>
    <w:p w14:paraId="38062F66" w14:textId="77777777" w:rsidR="007D5F76" w:rsidRPr="00D84BCA" w:rsidRDefault="007D5F76" w:rsidP="00405542">
      <w:pPr>
        <w:pStyle w:val="BodyText21"/>
        <w:ind w:left="360"/>
        <w:rPr>
          <w:rFonts w:cs="Arial"/>
          <w:sz w:val="21"/>
          <w:szCs w:val="21"/>
        </w:rPr>
      </w:pPr>
    </w:p>
    <w:p w14:paraId="6055349E" w14:textId="793314AF" w:rsidR="00656B44" w:rsidRPr="00D84BCA" w:rsidRDefault="00D34E2A" w:rsidP="003B722A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 </w:t>
      </w:r>
      <w:r w:rsidR="00656B44" w:rsidRPr="00D84BCA">
        <w:rPr>
          <w:rFonts w:cs="Arial"/>
          <w:sz w:val="21"/>
          <w:szCs w:val="21"/>
        </w:rPr>
        <w:t xml:space="preserve">pregoeiro deverá encaminhar, pelo sistema eletrônico, contraproposta ao licitante que tenha apresentado o melhor preço, para que seja obtida melhor proposta, vedada a negociação em condições diferentes das previstas no </w:t>
      </w:r>
      <w:r w:rsidR="009D3AEA" w:rsidRPr="00D84BCA">
        <w:rPr>
          <w:rFonts w:cs="Arial"/>
          <w:sz w:val="21"/>
          <w:szCs w:val="21"/>
        </w:rPr>
        <w:t>E</w:t>
      </w:r>
      <w:r w:rsidR="00656B44" w:rsidRPr="00D84BCA">
        <w:rPr>
          <w:rFonts w:cs="Arial"/>
          <w:sz w:val="21"/>
          <w:szCs w:val="21"/>
        </w:rPr>
        <w:t>dital.</w:t>
      </w:r>
    </w:p>
    <w:p w14:paraId="2861B2C3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0BBE505F" w14:textId="77777777" w:rsidR="000B7F03" w:rsidRPr="00E20E6B" w:rsidRDefault="000B7F03" w:rsidP="00E20E6B">
      <w:pPr>
        <w:pStyle w:val="BodyText21"/>
        <w:ind w:left="993"/>
        <w:rPr>
          <w:rFonts w:cs="Arial"/>
          <w:sz w:val="21"/>
          <w:szCs w:val="21"/>
        </w:rPr>
      </w:pPr>
    </w:p>
    <w:p w14:paraId="3DB3E689" w14:textId="540F6A19" w:rsidR="00656B44" w:rsidRPr="00D84BCA" w:rsidRDefault="00656B44" w:rsidP="00E20E6B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negociação será realizada por meio do sistema e poderá ser acompanhada pelos demais licitantes.</w:t>
      </w:r>
    </w:p>
    <w:p w14:paraId="399FDDA0" w14:textId="77777777" w:rsidR="00656B44" w:rsidRPr="00D84BCA" w:rsidRDefault="00656B44" w:rsidP="00E20E6B">
      <w:pPr>
        <w:pStyle w:val="BodyText21"/>
        <w:ind w:left="993"/>
        <w:rPr>
          <w:rFonts w:cs="Arial"/>
          <w:sz w:val="21"/>
          <w:szCs w:val="21"/>
        </w:rPr>
      </w:pPr>
    </w:p>
    <w:p w14:paraId="17AE949A" w14:textId="17DBD75B" w:rsidR="00CF404C" w:rsidRPr="00D84BCA" w:rsidRDefault="00656B44" w:rsidP="00E20E6B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Caso o licitante aceite a contraproposta do pregoeiro, deverá encaminhar no prazo de até </w:t>
      </w:r>
      <w:r w:rsidR="00EF0157" w:rsidRPr="00D84BCA">
        <w:rPr>
          <w:rFonts w:cs="Arial"/>
          <w:sz w:val="21"/>
          <w:szCs w:val="21"/>
        </w:rPr>
        <w:t xml:space="preserve">24 (vinte e quatro) </w:t>
      </w:r>
      <w:r w:rsidRPr="00D84BCA">
        <w:rPr>
          <w:rFonts w:cs="Arial"/>
          <w:sz w:val="21"/>
          <w:szCs w:val="21"/>
        </w:rPr>
        <w:t xml:space="preserve">horas proposta adequada ao último lance ofertado, após a negociação que trata o </w:t>
      </w:r>
      <w:r w:rsidR="00724B43">
        <w:rPr>
          <w:rFonts w:cs="Arial"/>
          <w:b/>
          <w:sz w:val="21"/>
          <w:szCs w:val="21"/>
        </w:rPr>
        <w:t>subi</w:t>
      </w:r>
      <w:r w:rsidRPr="00D84BCA">
        <w:rPr>
          <w:rFonts w:cs="Arial"/>
          <w:b/>
          <w:sz w:val="21"/>
          <w:szCs w:val="21"/>
        </w:rPr>
        <w:t>tem 7.</w:t>
      </w:r>
      <w:r w:rsidR="006401B2" w:rsidRPr="00D84BCA">
        <w:rPr>
          <w:rFonts w:cs="Arial"/>
          <w:b/>
          <w:sz w:val="21"/>
          <w:szCs w:val="21"/>
        </w:rPr>
        <w:t>2</w:t>
      </w:r>
      <w:r w:rsidRPr="00D84BCA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</w:t>
      </w:r>
      <w:bookmarkStart w:id="20" w:name="_Hlk130828321"/>
      <w:r w:rsidRPr="00D84BCA">
        <w:rPr>
          <w:rFonts w:cs="Arial"/>
          <w:sz w:val="21"/>
          <w:szCs w:val="21"/>
        </w:rPr>
        <w:t>(</w:t>
      </w:r>
      <w:r w:rsidR="00BD21D7" w:rsidRPr="00D84BCA">
        <w:rPr>
          <w:rFonts w:cs="Arial"/>
          <w:sz w:val="21"/>
          <w:szCs w:val="21"/>
        </w:rPr>
        <w:t>§ 4º do art. 30 da IN SEGES/ME nº 73 de 30/09/</w:t>
      </w:r>
      <w:bookmarkEnd w:id="20"/>
      <w:r w:rsidR="00BD21D7" w:rsidRPr="00D84BCA">
        <w:rPr>
          <w:rFonts w:cs="Arial"/>
          <w:sz w:val="21"/>
          <w:szCs w:val="21"/>
        </w:rPr>
        <w:t>2022</w:t>
      </w:r>
      <w:r w:rsidRPr="00D84BCA">
        <w:rPr>
          <w:rFonts w:cs="Arial"/>
          <w:sz w:val="21"/>
          <w:szCs w:val="21"/>
        </w:rPr>
        <w:t>)</w:t>
      </w:r>
      <w:r w:rsidR="00972CD4" w:rsidRPr="00D84BCA">
        <w:rPr>
          <w:rFonts w:cs="Arial"/>
          <w:sz w:val="21"/>
          <w:szCs w:val="21"/>
        </w:rPr>
        <w:t>.</w:t>
      </w:r>
    </w:p>
    <w:p w14:paraId="4713AB4C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5F27666B" w14:textId="77777777" w:rsidR="00401BDE" w:rsidRPr="00D84BCA" w:rsidRDefault="00401BDE" w:rsidP="00E20E6B">
      <w:pPr>
        <w:pStyle w:val="BodyText21"/>
        <w:ind w:left="993"/>
        <w:rPr>
          <w:rFonts w:cs="Arial"/>
          <w:sz w:val="21"/>
          <w:szCs w:val="21"/>
        </w:rPr>
      </w:pPr>
    </w:p>
    <w:p w14:paraId="3004C880" w14:textId="33D95F5F" w:rsidR="00656B44" w:rsidRPr="00D84BCA" w:rsidRDefault="00656B44" w:rsidP="005857F3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Encerrada a etapa de negociação, o pregoeiro examinará a proposta classificada em primeiro lugar quanto à adequação ao objeto e à compatibilidade do preço em relação ao máximo estipulado para </w:t>
      </w:r>
      <w:r w:rsidR="002A281E" w:rsidRPr="00D84BCA"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>contratação e verificará a habilitação do licitante conforme disposições do</w:t>
      </w:r>
      <w:r w:rsidR="00BD21D7" w:rsidRPr="00D84BCA">
        <w:rPr>
          <w:rFonts w:cs="Arial"/>
          <w:sz w:val="21"/>
          <w:szCs w:val="21"/>
        </w:rPr>
        <w:t xml:space="preserve"> </w:t>
      </w:r>
      <w:r w:rsidR="00C37A42" w:rsidRPr="00D84BCA">
        <w:rPr>
          <w:rFonts w:cs="Arial"/>
          <w:sz w:val="21"/>
          <w:szCs w:val="21"/>
        </w:rPr>
        <w:t>E</w:t>
      </w:r>
      <w:r w:rsidR="00BD21D7" w:rsidRPr="00D84BCA">
        <w:rPr>
          <w:rFonts w:cs="Arial"/>
          <w:sz w:val="21"/>
          <w:szCs w:val="21"/>
        </w:rPr>
        <w:t>dital</w:t>
      </w:r>
      <w:r w:rsidRPr="00D84BCA" w:rsidDel="009F6DCB">
        <w:rPr>
          <w:rFonts w:cs="Arial"/>
          <w:sz w:val="21"/>
          <w:szCs w:val="21"/>
        </w:rPr>
        <w:t xml:space="preserve"> </w:t>
      </w:r>
      <w:r w:rsidRPr="00D84BCA" w:rsidDel="00BD21D7">
        <w:rPr>
          <w:rFonts w:cs="Arial"/>
          <w:sz w:val="21"/>
          <w:szCs w:val="21"/>
        </w:rPr>
        <w:t>(</w:t>
      </w:r>
      <w:r w:rsidR="009F6DCB" w:rsidRPr="00D84BCA">
        <w:rPr>
          <w:rFonts w:cs="Arial"/>
          <w:sz w:val="21"/>
          <w:szCs w:val="21"/>
        </w:rPr>
        <w:t>art.</w:t>
      </w:r>
      <w:r w:rsidR="00ED724F" w:rsidRPr="00D84BCA">
        <w:rPr>
          <w:rFonts w:cs="Arial"/>
          <w:sz w:val="21"/>
          <w:szCs w:val="21"/>
        </w:rPr>
        <w:t xml:space="preserve"> 30</w:t>
      </w:r>
      <w:r w:rsidR="009F6DCB" w:rsidRPr="00D84BCA">
        <w:rPr>
          <w:rFonts w:cs="Arial"/>
          <w:sz w:val="21"/>
          <w:szCs w:val="21"/>
        </w:rPr>
        <w:t xml:space="preserve"> da IN SEGES/ME nº 73 de 30/09/2022</w:t>
      </w:r>
      <w:r w:rsidRPr="00D84BCA">
        <w:rPr>
          <w:rFonts w:cs="Arial"/>
          <w:sz w:val="21"/>
          <w:szCs w:val="21"/>
        </w:rPr>
        <w:t>).</w:t>
      </w:r>
    </w:p>
    <w:p w14:paraId="428C9EE2" w14:textId="77777777" w:rsidR="00656B44" w:rsidRPr="00D84BCA" w:rsidRDefault="00656B44" w:rsidP="005857F3">
      <w:pPr>
        <w:pStyle w:val="BodyText21"/>
        <w:ind w:left="993"/>
        <w:rPr>
          <w:rFonts w:cs="Arial"/>
          <w:sz w:val="21"/>
          <w:szCs w:val="21"/>
        </w:rPr>
      </w:pPr>
    </w:p>
    <w:p w14:paraId="27B80969" w14:textId="3E820E2E" w:rsidR="00F3456E" w:rsidRPr="00D84BCA" w:rsidRDefault="004A291A" w:rsidP="005857F3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análise do menor preço implicará também na verificação dos preços ofertados de forma unitária, a luz dos valores constantes da estimativa de preço detalhada do objeto licitado que compõem a planilha de orçamento e preço.</w:t>
      </w:r>
    </w:p>
    <w:p w14:paraId="5A4DDBA8" w14:textId="77777777" w:rsidR="004A291A" w:rsidRPr="00D84BCA" w:rsidRDefault="004A291A" w:rsidP="00E931DD">
      <w:pPr>
        <w:pStyle w:val="BodyText21"/>
        <w:ind w:left="993"/>
        <w:rPr>
          <w:rFonts w:cs="Arial"/>
          <w:sz w:val="21"/>
          <w:szCs w:val="21"/>
        </w:rPr>
      </w:pPr>
    </w:p>
    <w:p w14:paraId="77F0A60D" w14:textId="72052213" w:rsidR="00F3456E" w:rsidRPr="00D84BCA" w:rsidRDefault="00F3456E" w:rsidP="00E931D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Identificada a proposta mais vantajosa, o pregoeiro verificará a sua conformidade, especialmente no que tange a sua exequibilidade, nos termos dos arts. 33 e 34 da IN SEGES/ME nº 73</w:t>
      </w:r>
      <w:r w:rsidR="00F0191D" w:rsidRPr="00D84BCA">
        <w:rPr>
          <w:rFonts w:cs="Arial"/>
          <w:sz w:val="21"/>
          <w:szCs w:val="21"/>
        </w:rPr>
        <w:t>/2022.</w:t>
      </w:r>
      <w:r w:rsidRPr="00D84BCA">
        <w:rPr>
          <w:rFonts w:cs="Arial"/>
          <w:sz w:val="21"/>
          <w:szCs w:val="21"/>
        </w:rPr>
        <w:t xml:space="preserve"> </w:t>
      </w:r>
    </w:p>
    <w:p w14:paraId="661F41BF" w14:textId="75BDF265" w:rsidR="00F3456E" w:rsidRPr="00D84BCA" w:rsidRDefault="00F3456E" w:rsidP="00E931DD">
      <w:pPr>
        <w:pStyle w:val="BodyText21"/>
        <w:ind w:left="360"/>
        <w:rPr>
          <w:rFonts w:cs="Arial"/>
          <w:sz w:val="21"/>
          <w:szCs w:val="21"/>
        </w:rPr>
      </w:pPr>
    </w:p>
    <w:p w14:paraId="582A347F" w14:textId="352C9BD3" w:rsidR="00656B44" w:rsidRPr="00D84BCA" w:rsidRDefault="00656B44" w:rsidP="00E931D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Na hipótese de a proposta vencedora não for aceitável ou o licitante não atender às exigências para habilitação, o pregoeiro examinará a proposta </w:t>
      </w:r>
      <w:r w:rsidRPr="00E931DD">
        <w:rPr>
          <w:rFonts w:cs="Arial"/>
          <w:bCs/>
          <w:sz w:val="21"/>
          <w:szCs w:val="21"/>
        </w:rPr>
        <w:t>subsequente</w:t>
      </w:r>
      <w:r w:rsidRPr="00D84BCA">
        <w:rPr>
          <w:rFonts w:cs="Arial"/>
          <w:sz w:val="21"/>
          <w:szCs w:val="21"/>
        </w:rPr>
        <w:t xml:space="preserve"> e assim sucessivamente, na ordem de classificação, até a apuração de uma proposta que atenda ao </w:t>
      </w:r>
      <w:r w:rsidR="00C37A42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dital.</w:t>
      </w:r>
    </w:p>
    <w:p w14:paraId="589F4EE3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53B5AB1F" w14:textId="0BBB8008" w:rsidR="00F3456E" w:rsidRPr="00D84BCA" w:rsidRDefault="00F3456E" w:rsidP="00E931DD">
      <w:pPr>
        <w:pStyle w:val="BodyText21"/>
        <w:ind w:left="360"/>
        <w:rPr>
          <w:rFonts w:cs="Arial"/>
          <w:sz w:val="21"/>
          <w:szCs w:val="21"/>
        </w:rPr>
      </w:pPr>
    </w:p>
    <w:p w14:paraId="7B72B6E6" w14:textId="453E14C2" w:rsidR="00656B44" w:rsidRPr="00D84BCA" w:rsidRDefault="00656B44" w:rsidP="00E931D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Constatado o atendimento às exigências estabelecidas no </w:t>
      </w:r>
      <w:r w:rsidR="00C37A42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dital, o licitante será declarado vencedor.</w:t>
      </w:r>
    </w:p>
    <w:bookmarkEnd w:id="17"/>
    <w:bookmarkEnd w:id="18"/>
    <w:p w14:paraId="72A230DB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7ADF924F" w14:textId="77777777" w:rsidR="00656B44" w:rsidRPr="00D84BCA" w:rsidRDefault="00656B44" w:rsidP="00AA1044">
      <w:pPr>
        <w:rPr>
          <w:rFonts w:cs="Arial"/>
          <w:sz w:val="21"/>
          <w:szCs w:val="21"/>
        </w:rPr>
      </w:pPr>
    </w:p>
    <w:bookmarkEnd w:id="19"/>
    <w:p w14:paraId="6DFCCB2B" w14:textId="4FBD8CA4" w:rsidR="00B8039C" w:rsidRPr="00D84BCA" w:rsidRDefault="00B8039C" w:rsidP="00AA1044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AA1044">
        <w:rPr>
          <w:b/>
          <w:bCs/>
          <w:sz w:val="21"/>
          <w:szCs w:val="21"/>
        </w:rPr>
        <w:t>DA</w:t>
      </w:r>
      <w:r w:rsidRPr="00D84BCA">
        <w:rPr>
          <w:sz w:val="21"/>
          <w:szCs w:val="21"/>
        </w:rPr>
        <w:t xml:space="preserve"> </w:t>
      </w:r>
      <w:r w:rsidRPr="00D84BCA">
        <w:rPr>
          <w:b/>
          <w:sz w:val="21"/>
          <w:szCs w:val="21"/>
        </w:rPr>
        <w:t>DOCUMENTAÇÃO DE HABILITAÇÃO</w:t>
      </w:r>
      <w:r w:rsidR="00737408" w:rsidRPr="00D84BCA">
        <w:rPr>
          <w:b/>
          <w:sz w:val="21"/>
          <w:szCs w:val="21"/>
        </w:rPr>
        <w:t xml:space="preserve"> </w:t>
      </w:r>
    </w:p>
    <w:p w14:paraId="160B352C" w14:textId="77777777" w:rsidR="00AB3647" w:rsidRPr="00D84BCA" w:rsidRDefault="00AB3647" w:rsidP="00D84BCA">
      <w:pPr>
        <w:rPr>
          <w:rFonts w:cs="Arial"/>
          <w:b/>
          <w:sz w:val="21"/>
          <w:szCs w:val="21"/>
        </w:rPr>
      </w:pPr>
    </w:p>
    <w:p w14:paraId="470398E6" w14:textId="0F27AB06" w:rsidR="000242A4" w:rsidRPr="00D84BCA" w:rsidRDefault="000242A4" w:rsidP="00914E6F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Na fase de habilitação e julgamento, o pregoeiro, quando da abertura da sessão pública, deverá informar no sistema o prazo para a verificação dos documentos de habilitação.</w:t>
      </w:r>
    </w:p>
    <w:p w14:paraId="700D8711" w14:textId="77777777" w:rsidR="000242A4" w:rsidRPr="00D84BCA" w:rsidRDefault="000242A4" w:rsidP="00914E6F">
      <w:pPr>
        <w:pStyle w:val="BodyText21"/>
        <w:ind w:left="360"/>
        <w:rPr>
          <w:rFonts w:cs="Arial"/>
          <w:b/>
          <w:sz w:val="21"/>
          <w:szCs w:val="21"/>
        </w:rPr>
      </w:pPr>
    </w:p>
    <w:p w14:paraId="52039D5F" w14:textId="0BFFBC63" w:rsidR="00AB3647" w:rsidRPr="00D84BCA" w:rsidRDefault="00AB3647" w:rsidP="003915AE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Para a habilitação do licitante, serão exigidos os documentos necessários e suficientes para demonstrar a sua capacidade de realizar o objeto, além dos documentos relativos </w:t>
      </w:r>
      <w:r w:rsidR="00EE246C" w:rsidRPr="00D84BCA">
        <w:rPr>
          <w:rFonts w:cs="Arial"/>
          <w:sz w:val="21"/>
          <w:szCs w:val="21"/>
        </w:rPr>
        <w:t>à</w:t>
      </w:r>
      <w:r w:rsidRPr="00D84BCA">
        <w:rPr>
          <w:rFonts w:cs="Arial"/>
          <w:sz w:val="21"/>
          <w:szCs w:val="21"/>
        </w:rPr>
        <w:t xml:space="preserve"> habilitação jurídica, fiscal, social e trabalhista e econômico-financeira</w:t>
      </w:r>
      <w:r w:rsidR="00E41326" w:rsidRPr="00D84BCA">
        <w:rPr>
          <w:rFonts w:cs="Arial"/>
          <w:sz w:val="21"/>
          <w:szCs w:val="21"/>
        </w:rPr>
        <w:t>.</w:t>
      </w:r>
    </w:p>
    <w:p w14:paraId="53392BF5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6FB92BA3" w14:textId="77777777" w:rsidR="005A72F3" w:rsidRPr="003915AE" w:rsidRDefault="005A72F3" w:rsidP="003915AE">
      <w:pPr>
        <w:pStyle w:val="BodyText21"/>
        <w:ind w:left="360"/>
        <w:rPr>
          <w:rFonts w:cs="Arial"/>
          <w:b/>
          <w:sz w:val="21"/>
          <w:szCs w:val="21"/>
        </w:rPr>
      </w:pPr>
    </w:p>
    <w:p w14:paraId="2DCBFC29" w14:textId="5BA83058" w:rsidR="009F6DCB" w:rsidRPr="00D84BCA" w:rsidRDefault="009F6DCB" w:rsidP="003915AE">
      <w:pPr>
        <w:pStyle w:val="BodyText21"/>
        <w:numPr>
          <w:ilvl w:val="1"/>
          <w:numId w:val="47"/>
        </w:numPr>
        <w:ind w:left="993" w:hanging="633"/>
        <w:rPr>
          <w:rFonts w:cs="Arial"/>
          <w:b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Os documentos exigidos para habilitação, apenas do licitante vencedor, que não estejam contemplados no </w:t>
      </w:r>
      <w:r w:rsidR="00494E2F" w:rsidRPr="00D84BCA">
        <w:rPr>
          <w:rFonts w:cs="Arial"/>
          <w:sz w:val="21"/>
          <w:szCs w:val="21"/>
        </w:rPr>
        <w:t>SICAF</w:t>
      </w:r>
      <w:r w:rsidR="00AB3647" w:rsidRPr="00D84BCA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serão enviados por meio do sistema, quando solicitado pelo pregoeiro, no prazo de até </w:t>
      </w:r>
      <w:r w:rsidR="007F18CB" w:rsidRPr="00D84BCA">
        <w:rPr>
          <w:rFonts w:cs="Arial"/>
          <w:sz w:val="21"/>
          <w:szCs w:val="21"/>
        </w:rPr>
        <w:t xml:space="preserve">24 (vinte e quatro) </w:t>
      </w:r>
      <w:r w:rsidRPr="00D84BCA">
        <w:rPr>
          <w:rFonts w:cs="Arial"/>
          <w:sz w:val="21"/>
          <w:szCs w:val="21"/>
        </w:rPr>
        <w:t>horas.</w:t>
      </w:r>
    </w:p>
    <w:p w14:paraId="53582D25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059572C3" w14:textId="77777777" w:rsidR="009F6DCB" w:rsidRPr="00D84BCA" w:rsidRDefault="009F6DCB" w:rsidP="003915AE">
      <w:pPr>
        <w:pStyle w:val="BodyText21"/>
        <w:ind w:left="360"/>
        <w:rPr>
          <w:rFonts w:cs="Arial"/>
          <w:b/>
          <w:sz w:val="21"/>
          <w:szCs w:val="21"/>
        </w:rPr>
      </w:pPr>
    </w:p>
    <w:p w14:paraId="6F137E62" w14:textId="4AC7A512" w:rsidR="007F18CB" w:rsidRPr="00D84BCA" w:rsidRDefault="00C91A02" w:rsidP="003915AE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037362">
        <w:rPr>
          <w:rFonts w:cs="Arial"/>
          <w:b/>
          <w:bCs/>
          <w:sz w:val="21"/>
          <w:szCs w:val="21"/>
        </w:rPr>
        <w:t xml:space="preserve">A empresa licitante deverá comprovar que possui capital social ou patrimônio líquido mínimo igual ou superior a 10% (dez por cento) do valor da proposta ajustada ao lance vencedor, </w:t>
      </w:r>
      <w:r w:rsidRPr="002E6A95">
        <w:rPr>
          <w:rFonts w:cs="Arial"/>
          <w:b/>
          <w:bCs/>
          <w:sz w:val="21"/>
          <w:szCs w:val="21"/>
        </w:rPr>
        <w:t>para o período de 12 (doze) meses, mesmo quando o prazo do contrato for superior a este período</w:t>
      </w:r>
      <w:r>
        <w:rPr>
          <w:rFonts w:cs="Arial"/>
          <w:b/>
          <w:bCs/>
          <w:sz w:val="21"/>
          <w:szCs w:val="21"/>
        </w:rPr>
        <w:t xml:space="preserve">, </w:t>
      </w:r>
      <w:r w:rsidRPr="00037362">
        <w:rPr>
          <w:rFonts w:cs="Arial"/>
          <w:b/>
          <w:bCs/>
          <w:sz w:val="21"/>
          <w:szCs w:val="21"/>
        </w:rPr>
        <w:t>na data da apresentação da proposta, independente dos índices contábeis, por ocasião da consulta ao SICAF</w:t>
      </w:r>
      <w:r w:rsidR="007F18CB" w:rsidRPr="00D84BCA">
        <w:rPr>
          <w:rFonts w:cs="Arial"/>
          <w:bCs/>
          <w:sz w:val="21"/>
          <w:szCs w:val="21"/>
        </w:rPr>
        <w:t>.</w:t>
      </w:r>
    </w:p>
    <w:p w14:paraId="78C8C7CB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1B6C6B70" w14:textId="77777777" w:rsidR="00FB79A0" w:rsidRPr="003915AE" w:rsidRDefault="00FB79A0" w:rsidP="003915AE">
      <w:pPr>
        <w:pStyle w:val="BodyText21"/>
        <w:ind w:left="360"/>
        <w:rPr>
          <w:rFonts w:cs="Arial"/>
          <w:b/>
          <w:sz w:val="21"/>
          <w:szCs w:val="21"/>
        </w:rPr>
      </w:pPr>
    </w:p>
    <w:p w14:paraId="5D1A63FB" w14:textId="0AA391AD" w:rsidR="005A72F3" w:rsidRPr="00D84BCA" w:rsidRDefault="005A72F3" w:rsidP="003915AE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As microempresas e empresas de pequeno porte, favorecidas pela Lei Complementar nº 123/2006 de 14/12/2006 e que apresentarem restrição na comprovação de regularidade fiscal, serão consideradas inicialmente habilitadas neste quesito, sendo-lhes assegurado o prazo de </w:t>
      </w:r>
      <w:r w:rsidRPr="00D84BCA">
        <w:rPr>
          <w:rFonts w:cs="Arial"/>
          <w:b/>
          <w:sz w:val="21"/>
          <w:szCs w:val="21"/>
        </w:rPr>
        <w:t>5 (cinco) dias úteis</w:t>
      </w:r>
      <w:r w:rsidRPr="00D84BCA">
        <w:rPr>
          <w:rFonts w:cs="Arial"/>
          <w:sz w:val="21"/>
          <w:szCs w:val="21"/>
        </w:rPr>
        <w:t>, contados do encerramento da fase de aceitação/habilitação, para regularização da documentação.</w:t>
      </w:r>
    </w:p>
    <w:p w14:paraId="49A5B167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587A6EFF" w14:textId="77777777" w:rsidR="005A72F3" w:rsidRPr="005E3971" w:rsidRDefault="005A72F3" w:rsidP="005E3971">
      <w:pPr>
        <w:pStyle w:val="BodyText21"/>
        <w:ind w:left="360"/>
        <w:rPr>
          <w:rFonts w:cs="Arial"/>
          <w:b/>
          <w:sz w:val="21"/>
          <w:szCs w:val="21"/>
        </w:rPr>
      </w:pPr>
    </w:p>
    <w:p w14:paraId="6C010C2B" w14:textId="029BC8D4" w:rsidR="005A72F3" w:rsidRPr="00D84BCA" w:rsidRDefault="005A72F3" w:rsidP="005E397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não regularização da documentação, no prazo previsto no </w:t>
      </w:r>
      <w:r w:rsidRPr="00D84BCA">
        <w:rPr>
          <w:rFonts w:cs="Arial"/>
          <w:b/>
          <w:sz w:val="21"/>
          <w:szCs w:val="21"/>
        </w:rPr>
        <w:t>subitem 8.</w:t>
      </w:r>
      <w:r w:rsidR="00856A18" w:rsidRPr="00D84BCA">
        <w:rPr>
          <w:rFonts w:cs="Arial"/>
          <w:b/>
          <w:bCs/>
          <w:sz w:val="21"/>
          <w:szCs w:val="21"/>
        </w:rPr>
        <w:t>5</w:t>
      </w:r>
      <w:r w:rsidR="00D236F8" w:rsidRPr="00D84BCA">
        <w:rPr>
          <w:rFonts w:cs="Arial"/>
          <w:b/>
          <w:bCs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>, implicará decadência do direito à contratação, sem prejuízo das sanções previstas no Edital.</w:t>
      </w:r>
    </w:p>
    <w:p w14:paraId="7F3CBE29" w14:textId="77777777" w:rsidR="005A72F3" w:rsidRPr="005E3971" w:rsidRDefault="005A72F3" w:rsidP="005E3971">
      <w:pPr>
        <w:pStyle w:val="BodyText21"/>
        <w:ind w:left="360"/>
        <w:rPr>
          <w:rFonts w:cs="Arial"/>
          <w:b/>
          <w:sz w:val="21"/>
          <w:szCs w:val="21"/>
        </w:rPr>
      </w:pPr>
    </w:p>
    <w:p w14:paraId="58582481" w14:textId="77777777" w:rsidR="005A72F3" w:rsidRPr="00D84BCA" w:rsidRDefault="005A72F3" w:rsidP="005E397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Declaração da proponente de que não possui, em seu quadro de pessoal, empregados menores de 18 (dezoito) anos em trabalho noturno, perigosos ou insalubres e menores de 16 (dezesseis) anos em qualquer trabalho, salvo na condição de aprendiz a partir de 14 (quatorze) anos, nos termos do Art. 7º, Inc. XXXIII, da Constituição Federal.</w:t>
      </w:r>
    </w:p>
    <w:p w14:paraId="03A7B0E3" w14:textId="77777777" w:rsidR="00FB614B" w:rsidRDefault="00FB614B" w:rsidP="00FB614B">
      <w:pPr>
        <w:jc w:val="both"/>
        <w:rPr>
          <w:rFonts w:cs="Arial"/>
          <w:sz w:val="21"/>
          <w:szCs w:val="21"/>
        </w:rPr>
      </w:pPr>
    </w:p>
    <w:p w14:paraId="07555200" w14:textId="12E0CDB6" w:rsidR="005A72F3" w:rsidRPr="00D84BCA" w:rsidRDefault="005A72F3" w:rsidP="005E397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As declarações previstas nos </w:t>
      </w:r>
      <w:r w:rsidRPr="003B7322">
        <w:rPr>
          <w:rFonts w:cs="Arial"/>
          <w:b/>
          <w:bCs/>
          <w:sz w:val="21"/>
          <w:szCs w:val="21"/>
        </w:rPr>
        <w:t xml:space="preserve">subitens </w:t>
      </w:r>
      <w:r w:rsidRPr="00D84BCA">
        <w:rPr>
          <w:rFonts w:cs="Arial"/>
          <w:b/>
          <w:sz w:val="21"/>
          <w:szCs w:val="21"/>
        </w:rPr>
        <w:t>4.7</w:t>
      </w:r>
      <w:r w:rsidR="004108F3">
        <w:rPr>
          <w:rFonts w:cs="Arial"/>
          <w:b/>
          <w:sz w:val="21"/>
          <w:szCs w:val="21"/>
        </w:rPr>
        <w:t>.</w:t>
      </w:r>
      <w:r w:rsidR="00797B94">
        <w:rPr>
          <w:rFonts w:cs="Arial"/>
          <w:b/>
          <w:sz w:val="21"/>
          <w:szCs w:val="21"/>
        </w:rPr>
        <w:t xml:space="preserve"> e</w:t>
      </w:r>
      <w:r w:rsidR="00A15E39">
        <w:rPr>
          <w:rFonts w:cs="Arial"/>
          <w:b/>
          <w:sz w:val="21"/>
          <w:szCs w:val="21"/>
        </w:rPr>
        <w:t xml:space="preserve"> </w:t>
      </w:r>
      <w:r w:rsidR="00A15E39" w:rsidRPr="00D84BCA">
        <w:rPr>
          <w:rFonts w:cs="Arial"/>
          <w:b/>
          <w:sz w:val="21"/>
          <w:szCs w:val="21"/>
        </w:rPr>
        <w:t>8.6.</w:t>
      </w:r>
      <w:r w:rsidR="00D62E53"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 xml:space="preserve">deste Edital deverão ser enviadas ao Portal de Compras do Governo Federal – Compras Governamentais no momento do envio da proposta do citado sítio, as quais só serão visualizadas e impressas pelo pregoeiro na fase final da etapa de lances. Também será necessário o envio ao sítio Compras Governamentais da Declaração constante do </w:t>
      </w:r>
      <w:r w:rsidRPr="005335BF">
        <w:rPr>
          <w:rFonts w:cs="Arial"/>
          <w:b/>
          <w:bCs/>
          <w:sz w:val="21"/>
          <w:szCs w:val="21"/>
        </w:rPr>
        <w:t xml:space="preserve">subitem </w:t>
      </w:r>
      <w:r w:rsidRPr="00D84BCA">
        <w:rPr>
          <w:rFonts w:cs="Arial"/>
          <w:b/>
          <w:sz w:val="21"/>
          <w:szCs w:val="21"/>
        </w:rPr>
        <w:t>4.5</w:t>
      </w:r>
      <w:r w:rsidR="00C372C3" w:rsidRPr="00D84BCA">
        <w:rPr>
          <w:rFonts w:cs="Arial"/>
          <w:b/>
          <w:bCs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deste </w:t>
      </w:r>
      <w:r w:rsidR="00C36D5F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 xml:space="preserve">dital, requisito obrigatório para participação no Pregão Eletrônico. </w:t>
      </w:r>
    </w:p>
    <w:p w14:paraId="7493A397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2E1A0EC1" w14:textId="77777777" w:rsidR="005A72F3" w:rsidRPr="005335BF" w:rsidRDefault="005A72F3" w:rsidP="005335BF">
      <w:pPr>
        <w:pStyle w:val="BodyText21"/>
        <w:ind w:left="360"/>
        <w:rPr>
          <w:rFonts w:cs="Arial"/>
          <w:b/>
          <w:sz w:val="21"/>
          <w:szCs w:val="21"/>
        </w:rPr>
      </w:pPr>
    </w:p>
    <w:p w14:paraId="5A99A081" w14:textId="359F47DA" w:rsidR="005A72F3" w:rsidRPr="008F5E0F" w:rsidRDefault="00C83ECF" w:rsidP="005335BF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Deverão ser observadas, também, os documentos de habilitação previstas no </w:t>
      </w:r>
      <w:r w:rsidR="003B7322" w:rsidRPr="008F5E0F">
        <w:rPr>
          <w:rFonts w:cs="Arial"/>
          <w:b/>
          <w:sz w:val="21"/>
          <w:szCs w:val="21"/>
        </w:rPr>
        <w:t xml:space="preserve">item </w:t>
      </w:r>
      <w:r w:rsidR="008F5E0F" w:rsidRPr="008F5E0F">
        <w:rPr>
          <w:rFonts w:cs="Arial"/>
          <w:b/>
          <w:sz w:val="21"/>
          <w:szCs w:val="21"/>
        </w:rPr>
        <w:t>2</w:t>
      </w:r>
      <w:r w:rsidR="003B7322" w:rsidRPr="008F5E0F">
        <w:rPr>
          <w:rFonts w:cs="Arial"/>
          <w:b/>
          <w:sz w:val="21"/>
          <w:szCs w:val="21"/>
        </w:rPr>
        <w:t xml:space="preserve"> do Termo de Referência (Apenso)</w:t>
      </w:r>
      <w:r w:rsidR="005A72F3" w:rsidRPr="008F5E0F">
        <w:rPr>
          <w:rFonts w:cs="Arial"/>
          <w:sz w:val="21"/>
          <w:szCs w:val="21"/>
        </w:rPr>
        <w:t>.</w:t>
      </w:r>
    </w:p>
    <w:p w14:paraId="5EF7DCA0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52AF56DE" w14:textId="77777777" w:rsidR="005A72F3" w:rsidRPr="003B7322" w:rsidRDefault="005A72F3" w:rsidP="003B7322">
      <w:pPr>
        <w:pStyle w:val="BodyText21"/>
        <w:ind w:left="360"/>
        <w:rPr>
          <w:rFonts w:cs="Arial"/>
          <w:b/>
          <w:sz w:val="21"/>
          <w:szCs w:val="21"/>
        </w:rPr>
      </w:pPr>
    </w:p>
    <w:p w14:paraId="2BA472F8" w14:textId="2A534259" w:rsidR="00BE5EBA" w:rsidRPr="00D84BCA" w:rsidRDefault="005A72F3" w:rsidP="003B7322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empresa ou sociedade estrangeira em funcionamento no País deverá apresentar também o decreto de autorização ou o ato de registro ou autorização para funcionamento expedido pelo órgão competente, quando a atividade assim o exigir</w:t>
      </w:r>
      <w:r w:rsidR="00BE5EBA" w:rsidRPr="00D84BCA">
        <w:rPr>
          <w:rFonts w:cs="Arial"/>
          <w:sz w:val="21"/>
          <w:szCs w:val="21"/>
        </w:rPr>
        <w:t xml:space="preserve"> </w:t>
      </w:r>
      <w:bookmarkStart w:id="21" w:name="_Hlk22738547"/>
      <w:bookmarkStart w:id="22" w:name="_Hlk23260487"/>
      <w:r w:rsidR="00BE5EBA" w:rsidRPr="00D84BCA">
        <w:rPr>
          <w:rFonts w:cs="Arial"/>
          <w:sz w:val="21"/>
          <w:szCs w:val="21"/>
        </w:rPr>
        <w:t xml:space="preserve">e ainda observar o </w:t>
      </w:r>
      <w:bookmarkStart w:id="23" w:name="_Hlk130828620"/>
      <w:r w:rsidR="000A5424" w:rsidRPr="00D84BCA">
        <w:rPr>
          <w:rFonts w:cs="Arial"/>
          <w:sz w:val="21"/>
          <w:szCs w:val="21"/>
        </w:rPr>
        <w:t>art. 37 da IN SEGES/ME nº 73 de 30/09/2022</w:t>
      </w:r>
      <w:bookmarkEnd w:id="23"/>
      <w:r w:rsidR="00BE5EBA" w:rsidRPr="00D84BCA">
        <w:rPr>
          <w:rFonts w:cs="Arial"/>
          <w:sz w:val="21"/>
          <w:szCs w:val="21"/>
        </w:rPr>
        <w:t>.</w:t>
      </w:r>
    </w:p>
    <w:p w14:paraId="65D7E13B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5EDB5248" w14:textId="77777777" w:rsidR="00604EED" w:rsidRPr="003B7322" w:rsidRDefault="00604EED" w:rsidP="003B7322">
      <w:pPr>
        <w:pStyle w:val="BodyText21"/>
        <w:ind w:left="360"/>
        <w:rPr>
          <w:rFonts w:cs="Arial"/>
          <w:b/>
          <w:sz w:val="21"/>
          <w:szCs w:val="21"/>
        </w:rPr>
      </w:pPr>
    </w:p>
    <w:p w14:paraId="1EF08B38" w14:textId="41763423" w:rsidR="00604EED" w:rsidRPr="00D84BCA" w:rsidRDefault="00604EED" w:rsidP="003B7322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Fica vedada a substituição ou apresentação de novos documentos, salvo em sede de diligência para complementar informações acerca dos documentos já apresentados pelos licitantes e quando necessário para apurar fatos existentes a época da abertura do certame; e para atualização de documentos cuja validade tenha expirado após a data de recebimento das propostas.</w:t>
      </w:r>
    </w:p>
    <w:p w14:paraId="25E87EFC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0D19AEE0" w14:textId="77777777" w:rsidR="000242A4" w:rsidRPr="009F3726" w:rsidRDefault="000242A4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2D567E73" w14:textId="08308CE9" w:rsidR="000242A4" w:rsidRPr="00D84BCA" w:rsidRDefault="000242A4" w:rsidP="009F372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Quando necessária a realização de diligência, a sessão </w:t>
      </w:r>
      <w:r w:rsidR="004F746F" w:rsidRPr="00D84BCA">
        <w:rPr>
          <w:rFonts w:cs="Arial"/>
          <w:sz w:val="21"/>
          <w:szCs w:val="21"/>
        </w:rPr>
        <w:t xml:space="preserve">pública </w:t>
      </w:r>
      <w:r w:rsidRPr="00D84BCA">
        <w:rPr>
          <w:rFonts w:cs="Arial"/>
          <w:sz w:val="21"/>
          <w:szCs w:val="21"/>
        </w:rPr>
        <w:t>será suspensa</w:t>
      </w:r>
      <w:r w:rsidR="004F746F" w:rsidRPr="00D84BCA">
        <w:rPr>
          <w:rFonts w:cs="Arial"/>
          <w:sz w:val="21"/>
          <w:szCs w:val="21"/>
        </w:rPr>
        <w:t>, e seu reinício somente poderá ocorrer mediante aviso prévio no sistema com, no mínimo 24 horas de antecedência, e a ocorrência será registrada em ata.</w:t>
      </w:r>
    </w:p>
    <w:p w14:paraId="635C4843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6A3DC8A8" w14:textId="77777777" w:rsidR="00604EED" w:rsidRPr="009F3726" w:rsidRDefault="00604EED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60D4FB97" w14:textId="22A5565E" w:rsidR="00504D0C" w:rsidRPr="00D84BCA" w:rsidRDefault="00604EED" w:rsidP="009F372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verificação da documentação de habilitação pelo pregoeiro em sítios eletrônicos oficiais de órgãos e entidades emissoras de certidões constitui meio legal de prova.</w:t>
      </w:r>
    </w:p>
    <w:p w14:paraId="664D0D73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65C4B262" w14:textId="77777777" w:rsidR="00604EED" w:rsidRPr="009F3726" w:rsidRDefault="00604EED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45FC5456" w14:textId="0E7A9190" w:rsidR="00604EED" w:rsidRPr="00D84BCA" w:rsidRDefault="000242A4" w:rsidP="009F372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Mediante decisão fundamentada, registrada em ata e publicizada a todos, o</w:t>
      </w:r>
      <w:r w:rsidR="00604EED" w:rsidRPr="00D84BCA">
        <w:rPr>
          <w:rFonts w:cs="Arial"/>
          <w:sz w:val="21"/>
          <w:szCs w:val="21"/>
        </w:rPr>
        <w:t xml:space="preserve"> pregoeiro poderá sanar erros ou falhas</w:t>
      </w:r>
      <w:r w:rsidRPr="00D84BCA">
        <w:rPr>
          <w:rFonts w:cs="Arial"/>
          <w:sz w:val="21"/>
          <w:szCs w:val="21"/>
        </w:rPr>
        <w:t>, que não alterem a sua substância e a validade jurídica,</w:t>
      </w:r>
      <w:r w:rsidR="00604EED" w:rsidRPr="00D84BCA">
        <w:rPr>
          <w:rFonts w:cs="Arial"/>
          <w:sz w:val="21"/>
          <w:szCs w:val="21"/>
        </w:rPr>
        <w:t xml:space="preserve"> na análise dos documentos de habilitação.</w:t>
      </w:r>
    </w:p>
    <w:p w14:paraId="3509F02F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1B39D8BF" w14:textId="77777777" w:rsidR="002F017E" w:rsidRPr="009F3726" w:rsidRDefault="002F017E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164B0DD3" w14:textId="2E369F1F" w:rsidR="00604EED" w:rsidRPr="00D84BCA" w:rsidRDefault="00604EED" w:rsidP="009F372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Serão disponibilizados </w:t>
      </w:r>
      <w:r w:rsidR="000242A4" w:rsidRPr="00D84BCA">
        <w:rPr>
          <w:rFonts w:cs="Arial"/>
          <w:sz w:val="21"/>
          <w:szCs w:val="21"/>
        </w:rPr>
        <w:t>para acesso ao público os documentos de habilitação dos licitantes convocados para a apresentação da documentação habilitatória.</w:t>
      </w:r>
    </w:p>
    <w:bookmarkEnd w:id="21"/>
    <w:p w14:paraId="59501B22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585E17F1" w14:textId="77777777" w:rsidR="005A72F3" w:rsidRPr="009F3726" w:rsidRDefault="005A72F3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bookmarkEnd w:id="22"/>
    <w:p w14:paraId="2CC94C8C" w14:textId="1FC81DFA" w:rsidR="005A72F3" w:rsidRPr="00D84BCA" w:rsidRDefault="005A72F3" w:rsidP="009F372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Não serão aceitos protocolos de entrega ou solicitação de documento em substituição aos requeridos neste Edital e seus anexos.</w:t>
      </w:r>
    </w:p>
    <w:p w14:paraId="712DBBF1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418A6216" w14:textId="77777777" w:rsidR="005A72F3" w:rsidRPr="009F3726" w:rsidRDefault="005A72F3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74E1CDEA" w14:textId="58652028" w:rsidR="005A72F3" w:rsidRPr="00D84BCA" w:rsidRDefault="005A72F3" w:rsidP="009F372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não apresentação de qualquer dos documentos indicados neste item implicará a inabilitação do licitante.</w:t>
      </w:r>
    </w:p>
    <w:p w14:paraId="02900F88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15A587BE" w14:textId="77777777" w:rsidR="005A72F3" w:rsidRPr="00D84BCA" w:rsidRDefault="005A72F3" w:rsidP="009F3726">
      <w:pPr>
        <w:jc w:val="both"/>
        <w:rPr>
          <w:rFonts w:cs="Arial"/>
          <w:sz w:val="21"/>
          <w:szCs w:val="21"/>
        </w:rPr>
      </w:pPr>
    </w:p>
    <w:p w14:paraId="011408A0" w14:textId="43F41E12" w:rsidR="006651E9" w:rsidRPr="00D84BCA" w:rsidRDefault="00B8039C" w:rsidP="00261479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IMPUGNAÇÃO E ESCLARECIMENT</w:t>
      </w:r>
      <w:r w:rsidR="00F85F48" w:rsidRPr="00D84BCA">
        <w:rPr>
          <w:b/>
          <w:sz w:val="21"/>
          <w:szCs w:val="21"/>
        </w:rPr>
        <w:t xml:space="preserve">OS AO </w:t>
      </w:r>
      <w:r w:rsidR="00DD7F7E" w:rsidRPr="00D84BCA">
        <w:rPr>
          <w:b/>
          <w:sz w:val="21"/>
          <w:szCs w:val="21"/>
        </w:rPr>
        <w:t>EDITAL</w:t>
      </w:r>
    </w:p>
    <w:p w14:paraId="789B9BBE" w14:textId="77777777" w:rsidR="00B07602" w:rsidRPr="00D84BCA" w:rsidRDefault="00B07602" w:rsidP="00D84BCA">
      <w:pPr>
        <w:rPr>
          <w:rFonts w:cs="Arial"/>
          <w:b/>
          <w:sz w:val="21"/>
          <w:szCs w:val="21"/>
        </w:rPr>
      </w:pPr>
      <w:bookmarkStart w:id="24" w:name="_Hlk22738625"/>
    </w:p>
    <w:p w14:paraId="04B2BC04" w14:textId="77904DC8" w:rsidR="00DD7F7E" w:rsidRPr="00D84BCA" w:rsidRDefault="00DD7F7E" w:rsidP="00261479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25" w:name="_Hlk23262109"/>
      <w:bookmarkStart w:id="26" w:name="_Hlk23260540"/>
      <w:r w:rsidRPr="00D84BCA">
        <w:rPr>
          <w:rFonts w:cs="Arial"/>
          <w:sz w:val="21"/>
          <w:szCs w:val="21"/>
        </w:rPr>
        <w:t xml:space="preserve">Até 03 (três) dias úteis </w:t>
      </w:r>
      <w:r w:rsidR="00A35DCE" w:rsidRPr="00D84BCA">
        <w:rPr>
          <w:rFonts w:cs="Arial"/>
          <w:sz w:val="21"/>
          <w:szCs w:val="21"/>
        </w:rPr>
        <w:t>antes da data de</w:t>
      </w:r>
      <w:r w:rsidRPr="00D84BCA">
        <w:rPr>
          <w:rFonts w:cs="Arial"/>
          <w:sz w:val="21"/>
          <w:szCs w:val="21"/>
        </w:rPr>
        <w:t xml:space="preserve"> abertura da Sessão Pública, qualquer pessoa poderá </w:t>
      </w:r>
      <w:r w:rsidR="00BD0438" w:rsidRPr="00D84BCA">
        <w:rPr>
          <w:rFonts w:cs="Arial"/>
          <w:sz w:val="21"/>
          <w:szCs w:val="21"/>
        </w:rPr>
        <w:t xml:space="preserve">solicitar esclarecimentos e/ou </w:t>
      </w:r>
      <w:r w:rsidRPr="00D84BCA">
        <w:rPr>
          <w:rFonts w:cs="Arial"/>
          <w:sz w:val="21"/>
          <w:szCs w:val="21"/>
        </w:rPr>
        <w:t xml:space="preserve">impugnar os termos do Edital do Pregão, por meio eletrônico, na forma prevista no </w:t>
      </w:r>
      <w:r w:rsidRPr="00D84BCA">
        <w:rPr>
          <w:rFonts w:cs="Arial"/>
          <w:b/>
          <w:sz w:val="21"/>
          <w:szCs w:val="21"/>
        </w:rPr>
        <w:t>subitem 1</w:t>
      </w:r>
      <w:r w:rsidR="00217663" w:rsidRPr="00D84BCA">
        <w:rPr>
          <w:rFonts w:cs="Arial"/>
          <w:b/>
          <w:sz w:val="21"/>
          <w:szCs w:val="21"/>
        </w:rPr>
        <w:t>6</w:t>
      </w:r>
      <w:r w:rsidRPr="00D84BCA">
        <w:rPr>
          <w:rFonts w:cs="Arial"/>
          <w:b/>
          <w:sz w:val="21"/>
          <w:szCs w:val="21"/>
        </w:rPr>
        <w:t>.</w:t>
      </w:r>
      <w:r w:rsidR="00CF7998">
        <w:rPr>
          <w:rFonts w:cs="Arial"/>
          <w:b/>
          <w:sz w:val="21"/>
          <w:szCs w:val="21"/>
        </w:rPr>
        <w:t>4</w:t>
      </w:r>
      <w:r w:rsidR="00405160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do Edital, conforme previsto no </w:t>
      </w:r>
      <w:r w:rsidR="00A35DCE" w:rsidRPr="00D84BCA">
        <w:rPr>
          <w:rFonts w:cs="Arial"/>
          <w:sz w:val="21"/>
          <w:szCs w:val="21"/>
        </w:rPr>
        <w:t>art. 16 da IN SEGES/ME nº 73 de 30/09/2022</w:t>
      </w:r>
      <w:r w:rsidRPr="00D84BCA">
        <w:rPr>
          <w:rFonts w:cs="Arial"/>
          <w:sz w:val="21"/>
          <w:szCs w:val="21"/>
        </w:rPr>
        <w:t>.</w:t>
      </w:r>
    </w:p>
    <w:p w14:paraId="57E3AB5C" w14:textId="77777777" w:rsidR="00DD7F7E" w:rsidRPr="00D84BCA" w:rsidRDefault="00DD7F7E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5431D451" w14:textId="1BACE7EB" w:rsidR="00BD0438" w:rsidRPr="00D84BCA" w:rsidRDefault="00BD0438" w:rsidP="0026147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 pregoeiro, responderá aos pedidos de esclarecimentos e/ou impugnação no prazo de até três dias úteis contado da data de recebimento do pedido, limitado ao último dia útil anterior à data da abertura do certame, e poderá requisitar subsídios formais aos responsáveis pela elaboração do </w:t>
      </w:r>
      <w:r w:rsidR="00212594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 de licitação e dos anexos.</w:t>
      </w:r>
    </w:p>
    <w:p w14:paraId="1C5E6038" w14:textId="77777777" w:rsidR="0071555A" w:rsidRPr="00D84BCA" w:rsidRDefault="0071555A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16AB16D9" w14:textId="3AC25245" w:rsidR="00BD0438" w:rsidRPr="00D84BCA" w:rsidRDefault="00BD0438" w:rsidP="0026147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impugnação não possui efeito suspensivo, sendo a sua concessão medida excepcional que deverá ser motivada pelo pregoeiro, nos autos do processo de licitação.</w:t>
      </w:r>
    </w:p>
    <w:p w14:paraId="6BB074FF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3F90DC23" w14:textId="60516DD0" w:rsidR="0071555A" w:rsidRPr="00D84BCA" w:rsidRDefault="0071555A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01DD5604" w14:textId="786BCCE3" w:rsidR="00DD7F7E" w:rsidRPr="00D84BCA" w:rsidRDefault="00DD7F7E" w:rsidP="0026147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Acolhida a impugnação contra o Edital, será definida e publicada nova data para a realização do certame.</w:t>
      </w:r>
    </w:p>
    <w:p w14:paraId="6B855B5D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2339945F" w14:textId="77777777" w:rsidR="00DD7F7E" w:rsidRPr="00D84BCA" w:rsidRDefault="00DD7F7E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0AD24B96" w14:textId="7C7FB02A" w:rsidR="00DD7F7E" w:rsidRPr="00D84BCA" w:rsidRDefault="00DD7F7E" w:rsidP="00261479">
      <w:pPr>
        <w:pStyle w:val="BodyText21"/>
        <w:numPr>
          <w:ilvl w:val="2"/>
          <w:numId w:val="47"/>
        </w:numPr>
        <w:ind w:left="1843" w:hanging="850"/>
        <w:rPr>
          <w:rFonts w:eastAsia="Arial" w:cs="Arial"/>
          <w:sz w:val="21"/>
          <w:szCs w:val="21"/>
        </w:rPr>
      </w:pPr>
      <w:r w:rsidRPr="00D84BCA">
        <w:rPr>
          <w:rFonts w:eastAsia="Arial" w:cs="Arial"/>
          <w:sz w:val="21"/>
          <w:szCs w:val="21"/>
        </w:rPr>
        <w:t xml:space="preserve">As </w:t>
      </w:r>
      <w:r w:rsidRPr="00261479">
        <w:rPr>
          <w:rFonts w:cs="Arial"/>
          <w:sz w:val="21"/>
          <w:szCs w:val="21"/>
        </w:rPr>
        <w:t>respostas</w:t>
      </w:r>
      <w:r w:rsidRPr="00D84BCA">
        <w:rPr>
          <w:rFonts w:eastAsia="Arial" w:cs="Arial"/>
          <w:sz w:val="21"/>
          <w:szCs w:val="21"/>
        </w:rPr>
        <w:t xml:space="preserve"> aos pedidos de esclarecimentos</w:t>
      </w:r>
      <w:r w:rsidR="00EE16FB" w:rsidRPr="00D84BCA">
        <w:rPr>
          <w:rFonts w:eastAsia="Arial" w:cs="Arial"/>
          <w:sz w:val="21"/>
          <w:szCs w:val="21"/>
        </w:rPr>
        <w:t xml:space="preserve"> e impugnações</w:t>
      </w:r>
      <w:r w:rsidRPr="00D84BCA">
        <w:rPr>
          <w:rFonts w:eastAsia="Arial" w:cs="Arial"/>
          <w:sz w:val="21"/>
          <w:szCs w:val="21"/>
        </w:rPr>
        <w:t xml:space="preserve"> serão divulgadas pelo sistema e vincularão os participantes e a administração.</w:t>
      </w:r>
    </w:p>
    <w:p w14:paraId="760EF1F2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40AA73A3" w14:textId="77777777" w:rsidR="00717390" w:rsidRPr="00D84BCA" w:rsidRDefault="00717390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66230C41" w14:textId="7FC54D85" w:rsidR="00717390" w:rsidRPr="00D84BCA" w:rsidRDefault="00717390" w:rsidP="00261479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Eventuais modificações no </w:t>
      </w:r>
      <w:r w:rsidR="00212594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 de licitação implicarão nova divulgação na mesma forma de sua divulgação inicial, além do cumprimento dos prazos dos atos e procedimentos originais, exceto se, inquestionavelmente, alteração não comprometer a formulação das propostas, resguardado o tratamento isonômico dos licitantes.</w:t>
      </w:r>
    </w:p>
    <w:bookmarkEnd w:id="25"/>
    <w:p w14:paraId="699A03DC" w14:textId="77777777" w:rsidR="00DC1AAC" w:rsidRPr="00D84BCA" w:rsidRDefault="00DC1AAC" w:rsidP="00261479">
      <w:pPr>
        <w:jc w:val="both"/>
        <w:rPr>
          <w:rFonts w:cs="Arial"/>
          <w:sz w:val="21"/>
          <w:szCs w:val="21"/>
        </w:rPr>
      </w:pPr>
    </w:p>
    <w:bookmarkEnd w:id="24"/>
    <w:bookmarkEnd w:id="26"/>
    <w:p w14:paraId="5492FE7D" w14:textId="5AFAE805" w:rsidR="00B8039C" w:rsidRPr="00D84BCA" w:rsidRDefault="00B8039C" w:rsidP="00261479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DOS RECURSOS</w:t>
      </w:r>
    </w:p>
    <w:p w14:paraId="2639ED02" w14:textId="77777777" w:rsidR="00C14C86" w:rsidRPr="00D84BCA" w:rsidRDefault="00C14C86" w:rsidP="00D84BCA">
      <w:pPr>
        <w:tabs>
          <w:tab w:val="left" w:pos="8505"/>
        </w:tabs>
        <w:jc w:val="both"/>
        <w:rPr>
          <w:rFonts w:cs="Arial"/>
          <w:sz w:val="21"/>
          <w:szCs w:val="21"/>
        </w:rPr>
      </w:pPr>
      <w:bookmarkStart w:id="27" w:name="_Hlk22738776"/>
    </w:p>
    <w:p w14:paraId="17463946" w14:textId="390F7460" w:rsidR="00C14C86" w:rsidRPr="00D84BCA" w:rsidRDefault="00C14C86" w:rsidP="00E33EC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28" w:name="_Hlk23260582"/>
      <w:bookmarkStart w:id="29" w:name="_Hlk23239926"/>
      <w:r w:rsidRPr="00D84BCA">
        <w:rPr>
          <w:rFonts w:eastAsia="Arial" w:cs="Arial"/>
          <w:sz w:val="21"/>
          <w:szCs w:val="21"/>
        </w:rPr>
        <w:t xml:space="preserve">Declarado o vencedor, </w:t>
      </w:r>
      <w:r w:rsidRPr="00D84BCA">
        <w:rPr>
          <w:rFonts w:cs="Arial"/>
          <w:sz w:val="21"/>
          <w:szCs w:val="21"/>
        </w:rPr>
        <w:t xml:space="preserve">o pregoeiro abrirá o prazo de, </w:t>
      </w:r>
      <w:r w:rsidRPr="00D84BCA">
        <w:rPr>
          <w:rFonts w:cs="Arial"/>
          <w:b/>
          <w:sz w:val="21"/>
          <w:szCs w:val="21"/>
        </w:rPr>
        <w:t xml:space="preserve">no mínimo, </w:t>
      </w:r>
      <w:r w:rsidR="0076655B">
        <w:rPr>
          <w:rFonts w:cs="Arial"/>
          <w:b/>
          <w:sz w:val="21"/>
          <w:szCs w:val="21"/>
        </w:rPr>
        <w:t>15</w:t>
      </w:r>
      <w:r w:rsidRPr="00D84BCA">
        <w:rPr>
          <w:rFonts w:cs="Arial"/>
          <w:b/>
          <w:sz w:val="21"/>
          <w:szCs w:val="21"/>
        </w:rPr>
        <w:t xml:space="preserve"> (</w:t>
      </w:r>
      <w:r w:rsidR="0076655B">
        <w:rPr>
          <w:rFonts w:cs="Arial"/>
          <w:b/>
          <w:sz w:val="21"/>
          <w:szCs w:val="21"/>
        </w:rPr>
        <w:t>quinze</w:t>
      </w:r>
      <w:r w:rsidRPr="00D84BCA">
        <w:rPr>
          <w:rFonts w:cs="Arial"/>
          <w:b/>
          <w:sz w:val="21"/>
          <w:szCs w:val="21"/>
        </w:rPr>
        <w:t>) minutos</w:t>
      </w:r>
      <w:r w:rsidRPr="00D84BCA">
        <w:rPr>
          <w:rFonts w:cs="Arial"/>
          <w:sz w:val="21"/>
          <w:szCs w:val="21"/>
        </w:rPr>
        <w:t xml:space="preserve"> para que o licitante possa registrar, de forma imediata, em campo próprio do sistema, sua intenção de recorrer.</w:t>
      </w:r>
    </w:p>
    <w:p w14:paraId="7C0FFA35" w14:textId="77777777" w:rsidR="00D6303C" w:rsidRPr="00E33EC6" w:rsidRDefault="00D6303C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0BFEC3E9" w14:textId="295737A5" w:rsidR="00D6303C" w:rsidRPr="00D84BCA" w:rsidRDefault="00D6303C" w:rsidP="00E33EC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pregoeiro deverá informar no sistema a data e o horário para manifestação da intenção de recorrer do resultado da habilitação.</w:t>
      </w:r>
    </w:p>
    <w:p w14:paraId="47AE7079" w14:textId="77777777" w:rsidR="00C14C86" w:rsidRPr="00E33EC6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382750A3" w14:textId="42346D99" w:rsidR="00503C17" w:rsidRPr="00D84BCA" w:rsidRDefault="00503C17" w:rsidP="00E33EC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falta de manifestação na forma do </w:t>
      </w:r>
      <w:r w:rsidR="00BB7A97" w:rsidRPr="00D84BCA">
        <w:rPr>
          <w:rFonts w:cs="Arial"/>
          <w:b/>
          <w:sz w:val="21"/>
          <w:szCs w:val="21"/>
        </w:rPr>
        <w:t>sub</w:t>
      </w:r>
      <w:r w:rsidRPr="00D84BCA">
        <w:rPr>
          <w:rFonts w:cs="Arial"/>
          <w:b/>
          <w:sz w:val="21"/>
          <w:szCs w:val="21"/>
        </w:rPr>
        <w:t>item 10.1</w:t>
      </w:r>
      <w:r w:rsidR="00405160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>, acarreta a preclusão do direito de recorrer, ficando a autoridade superior autorizada a adjudicar o objeto ao licitante declarado vencedor.</w:t>
      </w:r>
    </w:p>
    <w:p w14:paraId="574D3D21" w14:textId="77777777" w:rsidR="00C14C86" w:rsidRPr="00E33EC6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492EF281" w14:textId="0DAD8B90" w:rsidR="00C14C86" w:rsidRPr="00D84BCA" w:rsidRDefault="00C14C86" w:rsidP="00E33EC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eastAsia="Arial" w:cs="Arial"/>
          <w:sz w:val="21"/>
          <w:szCs w:val="21"/>
        </w:rPr>
        <w:t>As razões do recurso de que trata o</w:t>
      </w:r>
      <w:r w:rsidRPr="00D84BCA">
        <w:rPr>
          <w:rFonts w:eastAsia="Arial" w:cs="Arial"/>
          <w:b/>
          <w:sz w:val="21"/>
          <w:szCs w:val="21"/>
        </w:rPr>
        <w:t xml:space="preserve"> subitem </w:t>
      </w:r>
      <w:r w:rsidR="00160C43" w:rsidRPr="00D84BCA">
        <w:rPr>
          <w:rFonts w:eastAsia="Arial" w:cs="Arial"/>
          <w:b/>
          <w:sz w:val="21"/>
          <w:szCs w:val="21"/>
        </w:rPr>
        <w:t>10.1</w:t>
      </w:r>
      <w:r w:rsidR="00405160">
        <w:rPr>
          <w:rFonts w:eastAsia="Arial" w:cs="Arial"/>
          <w:b/>
          <w:sz w:val="21"/>
          <w:szCs w:val="21"/>
        </w:rPr>
        <w:t>.</w:t>
      </w:r>
      <w:r w:rsidRPr="00D84BCA">
        <w:rPr>
          <w:rFonts w:eastAsia="Arial" w:cs="Arial"/>
          <w:b/>
          <w:sz w:val="21"/>
          <w:szCs w:val="21"/>
        </w:rPr>
        <w:t xml:space="preserve"> </w:t>
      </w:r>
      <w:r w:rsidRPr="00D84BCA">
        <w:rPr>
          <w:rFonts w:eastAsia="Arial" w:cs="Arial"/>
          <w:sz w:val="21"/>
          <w:szCs w:val="21"/>
        </w:rPr>
        <w:t>deverão ser apresentadas no prazo de 03 (três) dias</w:t>
      </w:r>
      <w:r w:rsidR="00557616" w:rsidRPr="00D84BCA">
        <w:rPr>
          <w:rFonts w:eastAsia="Arial" w:cs="Arial"/>
          <w:sz w:val="21"/>
          <w:szCs w:val="21"/>
        </w:rPr>
        <w:t xml:space="preserve"> úteis</w:t>
      </w:r>
      <w:r w:rsidRPr="00D84BCA">
        <w:rPr>
          <w:rFonts w:eastAsia="Arial" w:cs="Arial"/>
          <w:sz w:val="21"/>
          <w:szCs w:val="21"/>
        </w:rPr>
        <w:t xml:space="preserve">, em campo próprio do sistema, </w:t>
      </w:r>
      <w:r w:rsidRPr="00D84BCA">
        <w:rPr>
          <w:rFonts w:cs="Arial"/>
          <w:sz w:val="21"/>
          <w:szCs w:val="21"/>
        </w:rPr>
        <w:t>que será disponibilizado a todos os licitantes (</w:t>
      </w:r>
      <w:r w:rsidR="00557616" w:rsidRPr="00D84BCA">
        <w:rPr>
          <w:rFonts w:cs="Arial"/>
          <w:sz w:val="21"/>
          <w:szCs w:val="21"/>
        </w:rPr>
        <w:t>art. 40, § 1º da IN SEGES/ME nº 73 de 30/09/2022</w:t>
      </w:r>
      <w:r w:rsidRPr="00D84BCA">
        <w:rPr>
          <w:rFonts w:cs="Arial"/>
          <w:sz w:val="21"/>
          <w:szCs w:val="21"/>
        </w:rPr>
        <w:t>).</w:t>
      </w:r>
    </w:p>
    <w:p w14:paraId="3664D829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291A1EB3" w14:textId="77777777" w:rsidR="00C14C86" w:rsidRPr="00E33EC6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6A1878B7" w14:textId="2CAC9CC6" w:rsidR="00C14C86" w:rsidRPr="00D84BCA" w:rsidRDefault="00C14C86" w:rsidP="00E33EC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eastAsia="Arial" w:cs="Arial"/>
          <w:sz w:val="21"/>
          <w:szCs w:val="21"/>
        </w:rPr>
        <w:t>Os demais licitantes ficarão intimados para</w:t>
      </w:r>
      <w:r w:rsidR="00D6303C" w:rsidRPr="00D84BCA">
        <w:rPr>
          <w:rFonts w:eastAsia="Arial" w:cs="Arial"/>
          <w:sz w:val="21"/>
          <w:szCs w:val="21"/>
        </w:rPr>
        <w:t>,</w:t>
      </w:r>
      <w:r w:rsidRPr="00D84BCA">
        <w:rPr>
          <w:rFonts w:eastAsia="Arial" w:cs="Arial"/>
          <w:sz w:val="21"/>
          <w:szCs w:val="21"/>
        </w:rPr>
        <w:t xml:space="preserve"> se desejarem, apresentar suas contrarrazões, no prazo de 03 (três) dias</w:t>
      </w:r>
      <w:r w:rsidR="00557616" w:rsidRPr="00D84BCA">
        <w:rPr>
          <w:rFonts w:eastAsia="Arial" w:cs="Arial"/>
          <w:sz w:val="21"/>
          <w:szCs w:val="21"/>
        </w:rPr>
        <w:t xml:space="preserve"> úteis</w:t>
      </w:r>
      <w:r w:rsidRPr="00D84BCA">
        <w:rPr>
          <w:rFonts w:eastAsia="Arial" w:cs="Arial"/>
          <w:sz w:val="21"/>
          <w:szCs w:val="21"/>
        </w:rPr>
        <w:t xml:space="preserve">, </w:t>
      </w:r>
      <w:r w:rsidR="00557616" w:rsidRPr="00D84BCA">
        <w:rPr>
          <w:rFonts w:eastAsia="Arial" w:cs="Arial"/>
          <w:sz w:val="21"/>
          <w:szCs w:val="21"/>
        </w:rPr>
        <w:t>contado da data de intimação pessoal ou de divulgação da interposição do recurso</w:t>
      </w:r>
      <w:r w:rsidRPr="00D84BCA">
        <w:rPr>
          <w:rFonts w:eastAsia="Arial" w:cs="Arial"/>
          <w:sz w:val="21"/>
          <w:szCs w:val="21"/>
        </w:rPr>
        <w:t xml:space="preserve">, também em campo próprio do sistema. </w:t>
      </w:r>
      <w:r w:rsidRPr="00D84BCA">
        <w:rPr>
          <w:rFonts w:cs="Arial"/>
          <w:sz w:val="21"/>
          <w:szCs w:val="21"/>
        </w:rPr>
        <w:t>(</w:t>
      </w:r>
      <w:r w:rsidR="00557616" w:rsidRPr="00D84BCA">
        <w:rPr>
          <w:rFonts w:cs="Arial"/>
          <w:sz w:val="21"/>
          <w:szCs w:val="21"/>
        </w:rPr>
        <w:t>art. 40, § 2º da IN SEGES/ME nº 73 de 30/09/2022</w:t>
      </w:r>
      <w:r w:rsidRPr="00D84BCA">
        <w:rPr>
          <w:rFonts w:cs="Arial"/>
          <w:sz w:val="21"/>
          <w:szCs w:val="21"/>
        </w:rPr>
        <w:t>).</w:t>
      </w:r>
    </w:p>
    <w:p w14:paraId="55C5717D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47DBED74" w14:textId="77777777" w:rsidR="00D6303C" w:rsidRPr="00E33EC6" w:rsidRDefault="00D6303C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5B316756" w14:textId="19B458B8" w:rsidR="00D6303C" w:rsidRPr="00D84BCA" w:rsidRDefault="00D6303C" w:rsidP="00E33EC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pregoeiro deverá comunicar tempestivamente no sistema qualquer postergação de prazo, de forma a não cercear o direito de recorrer do licitante.</w:t>
      </w:r>
    </w:p>
    <w:p w14:paraId="129FA506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1156332C" w14:textId="77777777" w:rsidR="00C14C86" w:rsidRPr="00E33EC6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32F5EC29" w14:textId="3D50C5BE" w:rsidR="00C14C86" w:rsidRPr="00D84BCA" w:rsidRDefault="00C14C86" w:rsidP="00E33EC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É assegurada aos licitantes vista imediata ao </w:t>
      </w:r>
      <w:r w:rsidR="00D6303C" w:rsidRPr="00D84BCA">
        <w:rPr>
          <w:rFonts w:cs="Arial"/>
          <w:sz w:val="21"/>
          <w:szCs w:val="21"/>
        </w:rPr>
        <w:t>p</w:t>
      </w:r>
      <w:r w:rsidRPr="00D84BCA">
        <w:rPr>
          <w:rFonts w:cs="Arial"/>
          <w:sz w:val="21"/>
          <w:szCs w:val="21"/>
        </w:rPr>
        <w:t>rocesso com a finalidade de subsidiar a preparação de recursos e de contra</w:t>
      </w:r>
      <w:r w:rsidR="003E7F5A" w:rsidRPr="00D84BCA">
        <w:rPr>
          <w:rFonts w:cs="Arial"/>
          <w:sz w:val="21"/>
          <w:szCs w:val="21"/>
        </w:rPr>
        <w:t>r</w:t>
      </w:r>
      <w:r w:rsidRPr="00D84BCA">
        <w:rPr>
          <w:rFonts w:cs="Arial"/>
          <w:sz w:val="21"/>
          <w:szCs w:val="21"/>
        </w:rPr>
        <w:t>razões.</w:t>
      </w:r>
    </w:p>
    <w:p w14:paraId="118A9E24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1F71BE2F" w14:textId="77777777" w:rsidR="00C14C86" w:rsidRPr="00D84BCA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6999CA04" w14:textId="4DB3B60A" w:rsidR="00C14C86" w:rsidRPr="00D84BCA" w:rsidRDefault="00C14C86" w:rsidP="00E33EC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acolhimento do recurso implica tão somente na invalidação daqueles atos que não sejam passíveis de aproveitamento.</w:t>
      </w:r>
    </w:p>
    <w:p w14:paraId="0DE17F15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4BE7FD74" w14:textId="77777777" w:rsidR="00C14C86" w:rsidRPr="00D84BCA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1DF32A9A" w14:textId="3AA54F92" w:rsidR="00C14C86" w:rsidRPr="00D84BCA" w:rsidRDefault="003E7F5A" w:rsidP="00E33EC6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 </w:t>
      </w:r>
      <w:r w:rsidRPr="00785CF7">
        <w:rPr>
          <w:rFonts w:cs="Arial"/>
          <w:bCs/>
          <w:sz w:val="21"/>
          <w:szCs w:val="21"/>
        </w:rPr>
        <w:t>recurso</w:t>
      </w:r>
      <w:r w:rsidRPr="00D84BCA">
        <w:rPr>
          <w:rFonts w:cs="Arial"/>
          <w:sz w:val="21"/>
          <w:szCs w:val="21"/>
        </w:rPr>
        <w:t xml:space="preserve"> ter</w:t>
      </w:r>
      <w:r w:rsidR="00BC4B96" w:rsidRPr="00D84BCA">
        <w:rPr>
          <w:rFonts w:cs="Arial"/>
          <w:sz w:val="21"/>
          <w:szCs w:val="21"/>
        </w:rPr>
        <w:t>á</w:t>
      </w:r>
      <w:r w:rsidRPr="00D84BCA">
        <w:rPr>
          <w:rFonts w:cs="Arial"/>
          <w:sz w:val="21"/>
          <w:szCs w:val="21"/>
        </w:rPr>
        <w:t xml:space="preserve"> efeito suspensivo do ato ou da decisão recorrida até que sobrevenha decisão final da autoridade competente (art. 168 da Lei nº 14.133 de 01/04/2021)</w:t>
      </w:r>
      <w:r w:rsidR="00C14C86" w:rsidRPr="00D84BCA">
        <w:rPr>
          <w:rFonts w:cs="Arial"/>
          <w:sz w:val="21"/>
          <w:szCs w:val="21"/>
        </w:rPr>
        <w:t>.</w:t>
      </w:r>
    </w:p>
    <w:bookmarkEnd w:id="28"/>
    <w:p w14:paraId="1ED4FE5B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14B61929" w14:textId="77777777" w:rsidR="00C14C86" w:rsidRPr="00D84BCA" w:rsidRDefault="00C14C86" w:rsidP="00D84BCA">
      <w:pPr>
        <w:tabs>
          <w:tab w:val="left" w:pos="2670"/>
        </w:tabs>
        <w:rPr>
          <w:rFonts w:cs="Arial"/>
          <w:sz w:val="21"/>
          <w:szCs w:val="21"/>
        </w:rPr>
      </w:pPr>
    </w:p>
    <w:bookmarkEnd w:id="27"/>
    <w:bookmarkEnd w:id="29"/>
    <w:p w14:paraId="28EFEAC0" w14:textId="1EF6FC93" w:rsidR="001704B7" w:rsidRPr="00D84BCA" w:rsidRDefault="001704B7" w:rsidP="00785CF7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CONVOCAÇÃO PARA ASSINATURA DO CONTRATO</w:t>
      </w:r>
    </w:p>
    <w:p w14:paraId="170D8BB6" w14:textId="77777777" w:rsidR="00C069FD" w:rsidRPr="00D84BCA" w:rsidRDefault="00C069FD" w:rsidP="00D84BCA">
      <w:pPr>
        <w:rPr>
          <w:rFonts w:cs="Arial"/>
          <w:b/>
          <w:sz w:val="21"/>
          <w:szCs w:val="21"/>
        </w:rPr>
      </w:pPr>
    </w:p>
    <w:p w14:paraId="7DB59549" w14:textId="3E8EB98E" w:rsidR="00FB43F7" w:rsidRPr="00223759" w:rsidRDefault="001704B7" w:rsidP="40FDB3B2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223759">
        <w:rPr>
          <w:rFonts w:cs="Arial"/>
          <w:sz w:val="21"/>
          <w:szCs w:val="21"/>
        </w:rPr>
        <w:lastRenderedPageBreak/>
        <w:t xml:space="preserve">Procedida a </w:t>
      </w:r>
      <w:r w:rsidR="00A914F0" w:rsidRPr="00223759">
        <w:rPr>
          <w:rFonts w:cs="Arial"/>
          <w:sz w:val="21"/>
          <w:szCs w:val="21"/>
        </w:rPr>
        <w:t xml:space="preserve">adjudicação e </w:t>
      </w:r>
      <w:r w:rsidRPr="00223759">
        <w:rPr>
          <w:rFonts w:cs="Arial"/>
          <w:sz w:val="21"/>
          <w:szCs w:val="21"/>
        </w:rPr>
        <w:t>homologação pela autoridade</w:t>
      </w:r>
      <w:r w:rsidR="00503C17" w:rsidRPr="00223759">
        <w:rPr>
          <w:rFonts w:cs="Arial"/>
          <w:sz w:val="21"/>
          <w:szCs w:val="21"/>
        </w:rPr>
        <w:t xml:space="preserve"> superior</w:t>
      </w:r>
      <w:r w:rsidRPr="00223759">
        <w:rPr>
          <w:rFonts w:cs="Arial"/>
          <w:sz w:val="21"/>
          <w:szCs w:val="21"/>
        </w:rPr>
        <w:t>, a empresa adjudicatária</w:t>
      </w:r>
      <w:r w:rsidR="005817C5" w:rsidRPr="00223759">
        <w:rPr>
          <w:rFonts w:cs="Arial"/>
          <w:sz w:val="21"/>
          <w:szCs w:val="21"/>
        </w:rPr>
        <w:t xml:space="preserve"> será convocada </w:t>
      </w:r>
      <w:r w:rsidR="000E2E3B" w:rsidRPr="00223759">
        <w:rPr>
          <w:rFonts w:cs="Arial"/>
          <w:sz w:val="21"/>
          <w:szCs w:val="21"/>
        </w:rPr>
        <w:t xml:space="preserve">por e-mail </w:t>
      </w:r>
      <w:r w:rsidR="005817C5" w:rsidRPr="00223759">
        <w:rPr>
          <w:rFonts w:cs="Arial"/>
          <w:sz w:val="21"/>
          <w:szCs w:val="21"/>
        </w:rPr>
        <w:t xml:space="preserve">para assinatura </w:t>
      </w:r>
      <w:r w:rsidR="00FD6317" w:rsidRPr="00223759">
        <w:rPr>
          <w:rFonts w:cs="Arial"/>
          <w:sz w:val="21"/>
          <w:szCs w:val="21"/>
        </w:rPr>
        <w:t>do Contrato/Pedido de Compras</w:t>
      </w:r>
      <w:r w:rsidR="002478DD" w:rsidRPr="00223759">
        <w:rPr>
          <w:rFonts w:cs="Arial"/>
          <w:sz w:val="21"/>
          <w:szCs w:val="21"/>
        </w:rPr>
        <w:t>, devendo ser dev</w:t>
      </w:r>
      <w:r w:rsidR="00FE6460" w:rsidRPr="00223759">
        <w:rPr>
          <w:rFonts w:cs="Arial"/>
          <w:sz w:val="21"/>
          <w:szCs w:val="21"/>
        </w:rPr>
        <w:t>olvido devidamente assinado</w:t>
      </w:r>
      <w:r w:rsidR="00125ACD" w:rsidRPr="00223759">
        <w:rPr>
          <w:rFonts w:cs="Arial"/>
          <w:sz w:val="21"/>
          <w:szCs w:val="21"/>
        </w:rPr>
        <w:t xml:space="preserve"> </w:t>
      </w:r>
      <w:r w:rsidRPr="00223759">
        <w:rPr>
          <w:rFonts w:cs="Arial"/>
          <w:sz w:val="21"/>
          <w:szCs w:val="21"/>
        </w:rPr>
        <w:t>no prazo de 3 (três) dias úteis</w:t>
      </w:r>
      <w:bookmarkStart w:id="30" w:name="_Hlk90895630"/>
      <w:r w:rsidR="00FB43F7" w:rsidRPr="00223759">
        <w:rPr>
          <w:rFonts w:cs="Arial"/>
          <w:sz w:val="21"/>
          <w:szCs w:val="21"/>
        </w:rPr>
        <w:t>.</w:t>
      </w:r>
    </w:p>
    <w:bookmarkEnd w:id="30"/>
    <w:p w14:paraId="3A2D1F5C" w14:textId="77777777" w:rsidR="001704B7" w:rsidRPr="00785CF7" w:rsidRDefault="001704B7" w:rsidP="00785CF7">
      <w:pPr>
        <w:pStyle w:val="BodyText21"/>
        <w:ind w:left="360"/>
        <w:rPr>
          <w:rFonts w:cs="Arial"/>
          <w:b/>
          <w:sz w:val="21"/>
          <w:szCs w:val="21"/>
        </w:rPr>
      </w:pPr>
    </w:p>
    <w:p w14:paraId="7018E06A" w14:textId="140231FB" w:rsidR="001704B7" w:rsidRPr="00D84BCA" w:rsidRDefault="001704B7" w:rsidP="00785CF7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223759">
        <w:rPr>
          <w:rFonts w:cs="Arial"/>
          <w:sz w:val="21"/>
          <w:szCs w:val="21"/>
        </w:rPr>
        <w:t>O prazo de retirada</w:t>
      </w:r>
      <w:r w:rsidRPr="40FDB3B2">
        <w:rPr>
          <w:rFonts w:cs="Arial"/>
          <w:sz w:val="21"/>
          <w:szCs w:val="21"/>
        </w:rPr>
        <w:t xml:space="preserve"> e devolução do </w:t>
      </w:r>
      <w:r w:rsidR="00B21143" w:rsidRPr="40FDB3B2">
        <w:rPr>
          <w:rFonts w:cs="Arial"/>
          <w:sz w:val="21"/>
          <w:szCs w:val="21"/>
        </w:rPr>
        <w:t>Contrato/</w:t>
      </w:r>
      <w:r w:rsidRPr="40FDB3B2">
        <w:rPr>
          <w:rFonts w:cs="Arial"/>
          <w:sz w:val="21"/>
          <w:szCs w:val="21"/>
        </w:rPr>
        <w:t>Pedido de Compras poderá ser prorrogado por uma vez, por igual período, desde que ocorra motivo justificado e aceito pela DATAPREV.</w:t>
      </w:r>
    </w:p>
    <w:p w14:paraId="0566341A" w14:textId="77777777" w:rsidR="001704B7" w:rsidRPr="00785CF7" w:rsidRDefault="001704B7" w:rsidP="00785CF7">
      <w:pPr>
        <w:pStyle w:val="BodyText21"/>
        <w:ind w:left="360"/>
        <w:rPr>
          <w:rFonts w:cs="Arial"/>
          <w:b/>
          <w:sz w:val="21"/>
          <w:szCs w:val="21"/>
        </w:rPr>
      </w:pPr>
    </w:p>
    <w:p w14:paraId="62E3F254" w14:textId="520C9281" w:rsidR="001704B7" w:rsidRPr="00D84BCA" w:rsidRDefault="001704B7" w:rsidP="00785CF7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recusa injustificada da adjudicatária em assinar o </w:t>
      </w:r>
      <w:r w:rsidR="00F7570A" w:rsidRPr="00D84BCA">
        <w:rPr>
          <w:rFonts w:cs="Arial"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>ontrato</w:t>
      </w:r>
      <w:r w:rsidR="00F7570A" w:rsidRPr="00D84BCA">
        <w:rPr>
          <w:rFonts w:cs="Arial"/>
          <w:sz w:val="21"/>
          <w:szCs w:val="21"/>
        </w:rPr>
        <w:t>/</w:t>
      </w:r>
      <w:r w:rsidRPr="00D84BCA">
        <w:rPr>
          <w:rFonts w:cs="Arial"/>
          <w:sz w:val="21"/>
          <w:szCs w:val="21"/>
        </w:rPr>
        <w:t>Pedido de Compras no prazo estabelecido, bem como não apresentar as mesmas condições exigidas para sua participação e habilitação neste certame, caracterizará o descumprimento total da obrigação assumida, sujeitando-a às sanções previstas neste Edital, sem prejuízo das demais cominações legais cabíveis.</w:t>
      </w:r>
    </w:p>
    <w:p w14:paraId="5DD468BD" w14:textId="77777777" w:rsidR="001704B7" w:rsidRPr="00B21143" w:rsidRDefault="001704B7" w:rsidP="00B21143">
      <w:pPr>
        <w:pStyle w:val="BodyText21"/>
        <w:ind w:left="360"/>
        <w:rPr>
          <w:rFonts w:cs="Arial"/>
          <w:b/>
          <w:sz w:val="21"/>
          <w:szCs w:val="21"/>
        </w:rPr>
      </w:pPr>
    </w:p>
    <w:p w14:paraId="38C30DE7" w14:textId="4CFD81C2" w:rsidR="001704B7" w:rsidRPr="00D84BCA" w:rsidRDefault="001704B7" w:rsidP="00B21143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Expirado o prazo fixado no </w:t>
      </w:r>
      <w:r w:rsidRPr="00D84BCA">
        <w:rPr>
          <w:rFonts w:cs="Arial"/>
          <w:b/>
          <w:sz w:val="21"/>
          <w:szCs w:val="21"/>
        </w:rPr>
        <w:t>subite</w:t>
      </w:r>
      <w:r w:rsidR="002C1308" w:rsidRPr="00D84BCA">
        <w:rPr>
          <w:rFonts w:cs="Arial"/>
          <w:b/>
          <w:sz w:val="21"/>
          <w:szCs w:val="21"/>
        </w:rPr>
        <w:t>m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11.1.</w:t>
      </w:r>
      <w:r w:rsidRPr="00D84BCA">
        <w:rPr>
          <w:rFonts w:cs="Arial"/>
          <w:sz w:val="21"/>
          <w:szCs w:val="21"/>
        </w:rPr>
        <w:t>, a DATAPREV poderá convocar as proponentes remanescentes, por ordem de classificação, para os fins ali indicados, em igual prazo, ou revogar a licitação.</w:t>
      </w:r>
    </w:p>
    <w:p w14:paraId="6C2EA599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2DF91855" w14:textId="77777777" w:rsidR="00DE6154" w:rsidRPr="00B21143" w:rsidRDefault="00DE6154" w:rsidP="00B21143">
      <w:pPr>
        <w:pStyle w:val="BodyText21"/>
        <w:ind w:left="360"/>
        <w:rPr>
          <w:rFonts w:cs="Arial"/>
          <w:b/>
          <w:sz w:val="21"/>
          <w:szCs w:val="21"/>
        </w:rPr>
      </w:pPr>
    </w:p>
    <w:p w14:paraId="48273E4F" w14:textId="1A0D942C" w:rsidR="001704B7" w:rsidRPr="00D84BCA" w:rsidRDefault="001704B7" w:rsidP="00B21143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As proponentes convocadas na hipótese prevista no </w:t>
      </w:r>
      <w:r w:rsidRPr="00D84BCA">
        <w:rPr>
          <w:rFonts w:cs="Arial"/>
          <w:b/>
          <w:sz w:val="21"/>
          <w:szCs w:val="21"/>
        </w:rPr>
        <w:t>subitem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11.</w:t>
      </w:r>
      <w:r w:rsidR="002C1308" w:rsidRPr="00D84BCA">
        <w:rPr>
          <w:rFonts w:cs="Arial"/>
          <w:b/>
          <w:sz w:val="21"/>
          <w:szCs w:val="21"/>
        </w:rPr>
        <w:t>3</w:t>
      </w:r>
      <w:r w:rsidRPr="00D84BCA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</w:t>
      </w:r>
      <w:r w:rsidR="00432407" w:rsidRPr="00D84BCA">
        <w:rPr>
          <w:rFonts w:cs="Arial"/>
          <w:sz w:val="21"/>
          <w:szCs w:val="21"/>
        </w:rPr>
        <w:t xml:space="preserve">e </w:t>
      </w:r>
      <w:bookmarkStart w:id="31" w:name="_Hlk23239986"/>
      <w:bookmarkStart w:id="32" w:name="_Hlk23260634"/>
      <w:r w:rsidR="00432407" w:rsidRPr="00D84BCA">
        <w:rPr>
          <w:rFonts w:cs="Arial"/>
          <w:sz w:val="21"/>
          <w:szCs w:val="21"/>
        </w:rPr>
        <w:t xml:space="preserve">após o transcorrido o prazo especificado no </w:t>
      </w:r>
      <w:r w:rsidR="00B21143" w:rsidRPr="00B21143">
        <w:rPr>
          <w:rFonts w:cs="Arial"/>
          <w:b/>
          <w:bCs/>
          <w:sz w:val="21"/>
          <w:szCs w:val="21"/>
        </w:rPr>
        <w:t>sub</w:t>
      </w:r>
      <w:r w:rsidR="00432407" w:rsidRPr="00B21143">
        <w:rPr>
          <w:rFonts w:cs="Arial"/>
          <w:b/>
          <w:bCs/>
          <w:sz w:val="21"/>
          <w:szCs w:val="21"/>
        </w:rPr>
        <w:t>item 4.6.2.</w:t>
      </w:r>
      <w:r w:rsidR="00432407" w:rsidRPr="00D84BCA">
        <w:rPr>
          <w:rFonts w:cs="Arial"/>
          <w:sz w:val="21"/>
          <w:szCs w:val="21"/>
        </w:rPr>
        <w:t>,</w:t>
      </w:r>
      <w:bookmarkEnd w:id="31"/>
      <w:r w:rsidR="00432407" w:rsidRPr="00D84BCA">
        <w:rPr>
          <w:rFonts w:cs="Arial"/>
          <w:color w:val="00B050"/>
          <w:sz w:val="21"/>
          <w:szCs w:val="21"/>
        </w:rPr>
        <w:t xml:space="preserve"> </w:t>
      </w:r>
      <w:bookmarkEnd w:id="32"/>
      <w:r w:rsidRPr="00D84BCA">
        <w:rPr>
          <w:rFonts w:cs="Arial"/>
          <w:sz w:val="21"/>
          <w:szCs w:val="21"/>
        </w:rPr>
        <w:t>não ficarão sujeitas às penalidades em caso de não aceitação das condições ali indicadas.</w:t>
      </w:r>
    </w:p>
    <w:p w14:paraId="5493D5CB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248E36D7" w14:textId="77777777" w:rsidR="00E44049" w:rsidRPr="00D84BCA" w:rsidRDefault="00E44049" w:rsidP="00D84BCA">
      <w:pPr>
        <w:pStyle w:val="WW-NormalWeb"/>
        <w:spacing w:before="0" w:after="0"/>
        <w:rPr>
          <w:rFonts w:ascii="Arial" w:hAnsi="Arial" w:cs="Arial"/>
          <w:sz w:val="21"/>
          <w:szCs w:val="21"/>
        </w:rPr>
      </w:pPr>
    </w:p>
    <w:p w14:paraId="7EDA9D49" w14:textId="50F71EB9" w:rsidR="00B16471" w:rsidRPr="00D84BCA" w:rsidRDefault="00B16471" w:rsidP="00C8579E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GARANTIA DO CONTRATO</w:t>
      </w:r>
    </w:p>
    <w:p w14:paraId="23D0E8CA" w14:textId="77777777" w:rsidR="00B8039C" w:rsidRPr="00D84BCA" w:rsidRDefault="00B8039C" w:rsidP="00D84BCA">
      <w:pPr>
        <w:rPr>
          <w:rFonts w:cs="Arial"/>
          <w:sz w:val="21"/>
          <w:szCs w:val="21"/>
        </w:rPr>
      </w:pPr>
    </w:p>
    <w:p w14:paraId="207F5D2F" w14:textId="6B1F16AF" w:rsidR="00B16471" w:rsidRPr="00D84BCA" w:rsidRDefault="00B16471" w:rsidP="00C8579E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Para assinatura do Contrato, </w:t>
      </w:r>
      <w:r w:rsidR="00662F1A" w:rsidRPr="00D84BCA">
        <w:rPr>
          <w:rFonts w:cs="Arial"/>
          <w:sz w:val="21"/>
          <w:szCs w:val="21"/>
        </w:rPr>
        <w:t>o</w:t>
      </w:r>
      <w:r w:rsidRPr="00D84BCA">
        <w:rPr>
          <w:rFonts w:cs="Arial"/>
          <w:sz w:val="21"/>
          <w:szCs w:val="21"/>
        </w:rPr>
        <w:t xml:space="preserve"> licitante vencedor deverá observar as condições constantes da </w:t>
      </w:r>
      <w:r w:rsidRPr="00D84BCA">
        <w:rPr>
          <w:rFonts w:cs="Arial"/>
          <w:b/>
          <w:sz w:val="21"/>
          <w:szCs w:val="21"/>
        </w:rPr>
        <w:t>Minuta de Contrato (</w:t>
      </w:r>
      <w:r w:rsidRPr="00280EC2">
        <w:rPr>
          <w:rFonts w:cs="Arial"/>
          <w:b/>
          <w:sz w:val="21"/>
          <w:szCs w:val="21"/>
        </w:rPr>
        <w:t xml:space="preserve">Anexo </w:t>
      </w:r>
      <w:r w:rsidR="00280EC2" w:rsidRPr="00280EC2">
        <w:rPr>
          <w:rFonts w:cs="Arial"/>
          <w:b/>
          <w:sz w:val="21"/>
          <w:szCs w:val="21"/>
        </w:rPr>
        <w:t>VI</w:t>
      </w:r>
      <w:r w:rsidRPr="00D84BCA">
        <w:rPr>
          <w:rFonts w:cs="Arial"/>
          <w:b/>
          <w:sz w:val="21"/>
          <w:szCs w:val="21"/>
        </w:rPr>
        <w:t>)</w:t>
      </w:r>
      <w:r w:rsidRPr="00D84BCA">
        <w:rPr>
          <w:rFonts w:cs="Arial"/>
          <w:sz w:val="21"/>
          <w:szCs w:val="21"/>
        </w:rPr>
        <w:t xml:space="preserve"> para este item, caso houver.</w:t>
      </w:r>
    </w:p>
    <w:p w14:paraId="512698B5" w14:textId="77777777" w:rsidR="00B16471" w:rsidRPr="00C8579E" w:rsidRDefault="00B16471" w:rsidP="00C8579E">
      <w:pPr>
        <w:pStyle w:val="BodyText21"/>
        <w:ind w:left="360"/>
        <w:rPr>
          <w:rFonts w:cs="Arial"/>
          <w:b/>
          <w:sz w:val="21"/>
          <w:szCs w:val="21"/>
        </w:rPr>
      </w:pPr>
    </w:p>
    <w:p w14:paraId="50BD4047" w14:textId="6CBF2574" w:rsidR="00B16471" w:rsidRPr="00D84BCA" w:rsidRDefault="00B16471" w:rsidP="00C8579E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Caso haja, a contratada deverá apresentar ao Setor Financeiro da DATAPREV, até o pagamento da primeira fatura, </w:t>
      </w:r>
      <w:r w:rsidR="00272C76" w:rsidRPr="00D84BCA">
        <w:rPr>
          <w:rFonts w:cs="Arial"/>
          <w:sz w:val="21"/>
          <w:szCs w:val="21"/>
        </w:rPr>
        <w:t xml:space="preserve">a garantia </w:t>
      </w:r>
      <w:r w:rsidRPr="00D84BCA">
        <w:rPr>
          <w:rFonts w:cs="Arial"/>
          <w:sz w:val="21"/>
          <w:szCs w:val="21"/>
        </w:rPr>
        <w:t xml:space="preserve">em uma das modalidades previstas no Art. 70 da Lei nº 13.303/2016 e art. </w:t>
      </w:r>
      <w:r w:rsidR="0090506E">
        <w:rPr>
          <w:rFonts w:cs="Arial"/>
          <w:sz w:val="21"/>
          <w:szCs w:val="21"/>
        </w:rPr>
        <w:t>101</w:t>
      </w:r>
      <w:r w:rsidRPr="00D84BCA">
        <w:rPr>
          <w:rFonts w:cs="Arial"/>
          <w:sz w:val="21"/>
          <w:szCs w:val="21"/>
        </w:rPr>
        <w:t xml:space="preserve"> do Regulamento de Licitações e Contratos da Dataprev que conferirá e verificará a autenticidade do respectivo documento. </w:t>
      </w:r>
    </w:p>
    <w:p w14:paraId="467DA649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4889B863" w14:textId="77777777" w:rsidR="00DC1AAC" w:rsidRPr="00D84BCA" w:rsidRDefault="00DC1AAC" w:rsidP="00D84BCA">
      <w:pPr>
        <w:pStyle w:val="BodyText21"/>
        <w:rPr>
          <w:rFonts w:cs="Arial"/>
          <w:sz w:val="21"/>
          <w:szCs w:val="21"/>
        </w:rPr>
      </w:pPr>
    </w:p>
    <w:p w14:paraId="66737E83" w14:textId="23A9FD33" w:rsidR="00B8039C" w:rsidRPr="00D84BCA" w:rsidRDefault="00FF69C8" w:rsidP="00C8579E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DAS CONDIÇÕES DE ACEITAÇÃO DO OBJETO</w:t>
      </w:r>
    </w:p>
    <w:p w14:paraId="77C94B8B" w14:textId="77777777" w:rsidR="005B07C7" w:rsidRPr="00D84BCA" w:rsidRDefault="005B07C7" w:rsidP="00532634">
      <w:pPr>
        <w:pStyle w:val="BodyText21"/>
        <w:rPr>
          <w:rFonts w:cs="Arial"/>
          <w:sz w:val="21"/>
          <w:szCs w:val="21"/>
        </w:rPr>
      </w:pPr>
    </w:p>
    <w:p w14:paraId="0063F92E" w14:textId="66EEAE53" w:rsidR="005B07C7" w:rsidRPr="00D84BCA" w:rsidRDefault="005B07C7" w:rsidP="00C8579E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Os serviços serão prestados em conformidade com as condições estabelecidas neste Edital e seus Anexos, cobrados mediante documentação fiscal hábil e ratificados no </w:t>
      </w:r>
      <w:r w:rsidR="00E50414">
        <w:rPr>
          <w:rFonts w:cs="Arial"/>
          <w:sz w:val="21"/>
          <w:szCs w:val="21"/>
        </w:rPr>
        <w:t>Contrato/</w:t>
      </w:r>
      <w:r w:rsidRPr="00D84BCA">
        <w:rPr>
          <w:rFonts w:cs="Arial"/>
          <w:sz w:val="21"/>
          <w:szCs w:val="21"/>
        </w:rPr>
        <w:t>Pedido de Compras.</w:t>
      </w:r>
    </w:p>
    <w:p w14:paraId="165AF98F" w14:textId="77777777" w:rsidR="005B07C7" w:rsidRPr="00C8579E" w:rsidRDefault="005B07C7" w:rsidP="00C8579E">
      <w:pPr>
        <w:pStyle w:val="BodyText21"/>
        <w:ind w:left="360"/>
        <w:rPr>
          <w:rFonts w:cs="Arial"/>
          <w:b/>
          <w:sz w:val="21"/>
          <w:szCs w:val="21"/>
        </w:rPr>
      </w:pPr>
    </w:p>
    <w:p w14:paraId="3B249DFF" w14:textId="6DA286BC" w:rsidR="005B07C7" w:rsidRPr="00D84BCA" w:rsidRDefault="005B07C7" w:rsidP="00C8579E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Será indispensável mencionar o número do </w:t>
      </w:r>
      <w:r w:rsidR="00E50414">
        <w:rPr>
          <w:rFonts w:cs="Arial"/>
          <w:sz w:val="21"/>
          <w:szCs w:val="21"/>
        </w:rPr>
        <w:t>Contrato/</w:t>
      </w:r>
      <w:r w:rsidR="00E50414" w:rsidRPr="00D84BCA">
        <w:rPr>
          <w:rFonts w:cs="Arial"/>
          <w:sz w:val="21"/>
          <w:szCs w:val="21"/>
        </w:rPr>
        <w:t>Pedido de Compras</w:t>
      </w:r>
      <w:r w:rsidR="00E50414" w:rsidRPr="00D84BCA" w:rsidDel="00E50414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em toda a documentação referente ao serviço.</w:t>
      </w:r>
    </w:p>
    <w:p w14:paraId="5D611AAE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06CE0694" w14:textId="77777777" w:rsidR="005B07C7" w:rsidRPr="00C8579E" w:rsidRDefault="005B07C7" w:rsidP="00C8579E">
      <w:pPr>
        <w:pStyle w:val="BodyText21"/>
        <w:ind w:left="360"/>
        <w:rPr>
          <w:rFonts w:cs="Arial"/>
          <w:b/>
          <w:sz w:val="21"/>
          <w:szCs w:val="21"/>
        </w:rPr>
      </w:pPr>
    </w:p>
    <w:p w14:paraId="28DF17A3" w14:textId="0F17B94F" w:rsidR="005B07C7" w:rsidRPr="00D84BCA" w:rsidRDefault="005B07C7" w:rsidP="00C8579E">
      <w:pPr>
        <w:pStyle w:val="BodyText21"/>
        <w:numPr>
          <w:ilvl w:val="1"/>
          <w:numId w:val="47"/>
        </w:numPr>
        <w:ind w:left="993" w:hanging="633"/>
        <w:rPr>
          <w:rFonts w:cs="Arial"/>
          <w:b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Não serão aceitos serviços que não tenham sido autorizados por </w:t>
      </w:r>
      <w:r w:rsidR="00E50414">
        <w:rPr>
          <w:rFonts w:cs="Arial"/>
          <w:sz w:val="21"/>
          <w:szCs w:val="21"/>
        </w:rPr>
        <w:t>Contrato/</w:t>
      </w:r>
      <w:r w:rsidR="00E50414" w:rsidRPr="00D84BCA">
        <w:rPr>
          <w:rFonts w:cs="Arial"/>
          <w:sz w:val="21"/>
          <w:szCs w:val="21"/>
        </w:rPr>
        <w:t>Pedido de Compras</w:t>
      </w:r>
      <w:r w:rsidRPr="00D84BCA">
        <w:rPr>
          <w:rFonts w:cs="Arial"/>
          <w:sz w:val="21"/>
          <w:szCs w:val="21"/>
        </w:rPr>
        <w:t xml:space="preserve">, ou que, por qualquer motivo, não estejam de acordo com os termos e condições estabelecidos, observando-se o disposto no </w:t>
      </w:r>
      <w:r w:rsidRPr="00D84BCA">
        <w:rPr>
          <w:rFonts w:cs="Arial"/>
          <w:b/>
          <w:sz w:val="21"/>
          <w:szCs w:val="21"/>
        </w:rPr>
        <w:t>subitem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13.4.</w:t>
      </w:r>
    </w:p>
    <w:p w14:paraId="71496F15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119A80B7" w14:textId="77777777" w:rsidR="005B07C7" w:rsidRPr="006B0808" w:rsidRDefault="005B07C7" w:rsidP="006B0808">
      <w:pPr>
        <w:pStyle w:val="BodyText21"/>
        <w:ind w:left="360"/>
        <w:rPr>
          <w:rFonts w:cs="Arial"/>
          <w:b/>
          <w:sz w:val="21"/>
          <w:szCs w:val="21"/>
        </w:rPr>
      </w:pPr>
    </w:p>
    <w:p w14:paraId="6F489E4E" w14:textId="10139EE8" w:rsidR="005B07C7" w:rsidRPr="00D84BCA" w:rsidRDefault="005B07C7" w:rsidP="006B0808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Todos os serviços prestados serão aceitos, em princípio, sob condição, sujeitando-se à inspeção de controle de qualidade. Caso seja detectado algum problema na prestação do serviço pelo Gestor do Contrato, será emitido laudo técnico desfavorável.</w:t>
      </w:r>
    </w:p>
    <w:p w14:paraId="29376BB8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4FEE0E85" w14:textId="77777777" w:rsidR="005B07C7" w:rsidRPr="006B0808" w:rsidRDefault="005B07C7" w:rsidP="006B0808">
      <w:pPr>
        <w:pStyle w:val="BodyText21"/>
        <w:ind w:left="360"/>
        <w:rPr>
          <w:rFonts w:cs="Arial"/>
          <w:b/>
          <w:sz w:val="21"/>
          <w:szCs w:val="21"/>
        </w:rPr>
      </w:pPr>
    </w:p>
    <w:p w14:paraId="7AAFEBA4" w14:textId="5BC3EE64" w:rsidR="005B07C7" w:rsidRPr="00D84BCA" w:rsidRDefault="005B07C7" w:rsidP="006B0808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No caso de não aceitação do objeto, a CONTRATADA deverá sanar a irregularidade dentro do prazo que for estabelecido ou apresentar recurso no prazo de 5 (cinco) dias úteis do recebimento da notificação, cabendo à DATAPREV a solução final e definitiva da questão.</w:t>
      </w:r>
    </w:p>
    <w:p w14:paraId="4E2C4BAF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797012C8" w14:textId="77777777" w:rsidR="00F6688F" w:rsidRPr="006B0808" w:rsidRDefault="00F6688F" w:rsidP="006B0808">
      <w:pPr>
        <w:pStyle w:val="BodyText21"/>
        <w:ind w:left="360"/>
        <w:rPr>
          <w:rFonts w:cs="Arial"/>
          <w:b/>
          <w:sz w:val="21"/>
          <w:szCs w:val="21"/>
        </w:rPr>
      </w:pPr>
    </w:p>
    <w:p w14:paraId="1247F6C1" w14:textId="0B368F47" w:rsidR="00C133FF" w:rsidRPr="00D84BCA" w:rsidRDefault="00734A47" w:rsidP="006B0808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DAS CONDIÇÕES DE PAGAMENTO</w:t>
      </w:r>
    </w:p>
    <w:p w14:paraId="6DD1F69E" w14:textId="77777777" w:rsidR="00734A47" w:rsidRPr="00D84BCA" w:rsidRDefault="00734A47" w:rsidP="00BE240A">
      <w:pPr>
        <w:jc w:val="both"/>
        <w:rPr>
          <w:rFonts w:cs="Arial"/>
          <w:sz w:val="21"/>
          <w:szCs w:val="21"/>
        </w:rPr>
      </w:pPr>
    </w:p>
    <w:p w14:paraId="2AEF078E" w14:textId="23E48A05" w:rsidR="00DE6154" w:rsidRPr="00D84BCA" w:rsidRDefault="00734A47" w:rsidP="00F04F0B">
      <w:pPr>
        <w:pStyle w:val="BodyText21"/>
        <w:numPr>
          <w:ilvl w:val="1"/>
          <w:numId w:val="47"/>
        </w:numPr>
        <w:ind w:left="993" w:hanging="633"/>
        <w:rPr>
          <w:rFonts w:cs="Arial"/>
          <w:b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documentação de cobrança deverá ser enviada para </w:t>
      </w:r>
      <w:r w:rsidR="002E756D" w:rsidRPr="00D84BCA">
        <w:rPr>
          <w:rFonts w:cs="Arial"/>
          <w:sz w:val="21"/>
          <w:szCs w:val="21"/>
        </w:rPr>
        <w:t>a</w:t>
      </w:r>
      <w:r w:rsidRPr="00D84BCA">
        <w:rPr>
          <w:rFonts w:cs="Arial"/>
          <w:sz w:val="21"/>
          <w:szCs w:val="21"/>
        </w:rPr>
        <w:t xml:space="preserve"> Unidade Central de Recebimento – UCR da Dataprev, conforme </w:t>
      </w:r>
      <w:r w:rsidR="00F04F0B" w:rsidRPr="00AC029F">
        <w:rPr>
          <w:rFonts w:cs="Arial"/>
          <w:b/>
          <w:sz w:val="21"/>
          <w:szCs w:val="21"/>
        </w:rPr>
        <w:t xml:space="preserve">item </w:t>
      </w:r>
      <w:r w:rsidR="00D65BEA" w:rsidRPr="00AC029F">
        <w:rPr>
          <w:rFonts w:cs="Arial"/>
          <w:b/>
          <w:sz w:val="21"/>
          <w:szCs w:val="21"/>
        </w:rPr>
        <w:t>14</w:t>
      </w:r>
      <w:r w:rsidR="00F04F0B" w:rsidRPr="00AC029F">
        <w:rPr>
          <w:rFonts w:cs="Arial"/>
          <w:b/>
          <w:sz w:val="21"/>
          <w:szCs w:val="21"/>
        </w:rPr>
        <w:t xml:space="preserve"> do Termo de Referência</w:t>
      </w:r>
      <w:r w:rsidR="00F04F0B">
        <w:rPr>
          <w:rFonts w:cs="Arial"/>
          <w:b/>
          <w:sz w:val="21"/>
          <w:szCs w:val="21"/>
        </w:rPr>
        <w:t xml:space="preserve"> (Apenso)</w:t>
      </w:r>
      <w:r w:rsidRPr="00D84BCA">
        <w:rPr>
          <w:rFonts w:cs="Arial"/>
          <w:sz w:val="21"/>
          <w:szCs w:val="21"/>
        </w:rPr>
        <w:t xml:space="preserve">, dentro do horário comercial, após a medição dos serviços pelo gestor que informará ao contratado o valor a ser cobrado, devendo indicar o número do </w:t>
      </w:r>
      <w:r w:rsidR="002B57C8" w:rsidRPr="00D84BCA">
        <w:rPr>
          <w:rFonts w:cs="Arial"/>
          <w:sz w:val="21"/>
          <w:szCs w:val="21"/>
        </w:rPr>
        <w:t>Contrato</w:t>
      </w:r>
      <w:r w:rsidR="002B57C8">
        <w:rPr>
          <w:rFonts w:cs="Arial"/>
          <w:sz w:val="21"/>
          <w:szCs w:val="21"/>
        </w:rPr>
        <w:t>/</w:t>
      </w:r>
      <w:r w:rsidRPr="00D84BCA">
        <w:rPr>
          <w:rFonts w:cs="Arial"/>
          <w:sz w:val="21"/>
          <w:szCs w:val="21"/>
        </w:rPr>
        <w:t xml:space="preserve">Pedido de Compras, observando o disposto </w:t>
      </w:r>
      <w:r w:rsidRPr="00D84BCA">
        <w:rPr>
          <w:rFonts w:cs="Arial"/>
          <w:b/>
          <w:sz w:val="21"/>
          <w:szCs w:val="21"/>
        </w:rPr>
        <w:t>no item 13</w:t>
      </w:r>
      <w:r w:rsidR="003903AE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</w:t>
      </w:r>
      <w:r w:rsidR="004D3C02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 xml:space="preserve"> nos </w:t>
      </w:r>
      <w:r w:rsidRPr="00D84BCA">
        <w:rPr>
          <w:rFonts w:cs="Arial"/>
          <w:b/>
          <w:sz w:val="21"/>
          <w:szCs w:val="21"/>
        </w:rPr>
        <w:t>subitens 14.2</w:t>
      </w:r>
      <w:r w:rsidR="003903AE">
        <w:rPr>
          <w:rFonts w:cs="Arial"/>
          <w:b/>
          <w:sz w:val="21"/>
          <w:szCs w:val="21"/>
        </w:rPr>
        <w:t>.</w:t>
      </w:r>
      <w:r w:rsidRPr="00D84BCA">
        <w:rPr>
          <w:rFonts w:cs="Arial"/>
          <w:b/>
          <w:sz w:val="21"/>
          <w:szCs w:val="21"/>
        </w:rPr>
        <w:t xml:space="preserve"> e 14.3</w:t>
      </w:r>
      <w:r w:rsidR="003903AE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deste Edital.</w:t>
      </w:r>
    </w:p>
    <w:p w14:paraId="2F01ABAD" w14:textId="77777777" w:rsidR="00DE6154" w:rsidRPr="00D84BCA" w:rsidRDefault="00DE6154" w:rsidP="00EF6977">
      <w:pPr>
        <w:pStyle w:val="BodyText21"/>
        <w:ind w:left="993"/>
        <w:rPr>
          <w:rFonts w:cs="Arial"/>
          <w:b/>
          <w:sz w:val="21"/>
          <w:szCs w:val="21"/>
        </w:rPr>
      </w:pPr>
    </w:p>
    <w:p w14:paraId="6E23E48F" w14:textId="4AC3FF75" w:rsidR="00734A47" w:rsidRPr="00D84BCA" w:rsidRDefault="00734A47" w:rsidP="00EF6977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DATAPREV irá reter os valores referentes a IRPJ, CSLL, COFINS e PIS/PASEP, conforme tabela anexa à Instrução Normativa/RFB vigente. Caso a CONTRATADA esteja dispensada da retenção, por força de isenção, não incidência ou alíquota zero, na forma da legislação específica, deverá ser destacada, no corpo da Nota Fiscal/Fatura, a fundamentação legal da dispensa da retenção, conforme estabelece tal Instrução Normativa.</w:t>
      </w:r>
    </w:p>
    <w:p w14:paraId="7204448C" w14:textId="77777777" w:rsidR="00734A47" w:rsidRPr="00EF6977" w:rsidRDefault="00734A47" w:rsidP="00EF6977">
      <w:pPr>
        <w:pStyle w:val="BodyText21"/>
        <w:ind w:left="993"/>
        <w:rPr>
          <w:rFonts w:cs="Arial"/>
          <w:b/>
          <w:sz w:val="21"/>
          <w:szCs w:val="21"/>
        </w:rPr>
      </w:pPr>
    </w:p>
    <w:p w14:paraId="28C69FC7" w14:textId="77777777" w:rsidR="00734A47" w:rsidRPr="00D84BCA" w:rsidRDefault="00734A47" w:rsidP="00EF6977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Deverá ser informado na Nota Fiscal alíquota percentual e valor a ser retido à título de ISSQN, conforme Lei Complementar Federal nº 116.</w:t>
      </w:r>
    </w:p>
    <w:p w14:paraId="118F9C7D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66EC64F1" w14:textId="77777777" w:rsidR="00734A47" w:rsidRPr="00D84BCA" w:rsidRDefault="00734A47" w:rsidP="00EF6977">
      <w:pPr>
        <w:pStyle w:val="BodyText21"/>
        <w:ind w:left="993"/>
        <w:rPr>
          <w:rFonts w:cs="Arial"/>
          <w:b/>
          <w:sz w:val="21"/>
          <w:szCs w:val="21"/>
        </w:rPr>
      </w:pPr>
    </w:p>
    <w:p w14:paraId="15E94E9D" w14:textId="16F3ECCE" w:rsidR="00734A47" w:rsidRPr="00D84BCA" w:rsidRDefault="00734A47" w:rsidP="00EF6977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CONTRATADA deverá emitir Nota Fiscal ou Nota Fiscal-Fatura de Bens e Serviços, </w:t>
      </w:r>
      <w:r w:rsidR="00AC029F" w:rsidRPr="00D84BCA">
        <w:rPr>
          <w:rFonts w:cs="Arial"/>
          <w:sz w:val="21"/>
          <w:szCs w:val="21"/>
        </w:rPr>
        <w:t>independentemente</w:t>
      </w:r>
      <w:r w:rsidRPr="00D84BCA">
        <w:rPr>
          <w:rFonts w:cs="Arial"/>
          <w:sz w:val="21"/>
          <w:szCs w:val="21"/>
        </w:rPr>
        <w:t xml:space="preserve"> de ser isenta ou imune de tributação.</w:t>
      </w:r>
    </w:p>
    <w:p w14:paraId="4D732381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00195BB1" w14:textId="77777777" w:rsidR="00894D4D" w:rsidRPr="00EF6977" w:rsidRDefault="00894D4D" w:rsidP="00EF6977">
      <w:pPr>
        <w:pStyle w:val="BodyText21"/>
        <w:ind w:left="993"/>
        <w:rPr>
          <w:rFonts w:cs="Arial"/>
          <w:b/>
          <w:sz w:val="21"/>
          <w:szCs w:val="21"/>
        </w:rPr>
      </w:pPr>
    </w:p>
    <w:p w14:paraId="66581430" w14:textId="2CF415D9" w:rsidR="00EF4AEA" w:rsidRPr="00D84BCA" w:rsidRDefault="00734A47" w:rsidP="00D2559F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 Setor Financeiro da DATAPREV efetuará o pagamento em </w:t>
      </w:r>
      <w:r w:rsidR="00A847F8">
        <w:rPr>
          <w:rFonts w:cs="Arial"/>
          <w:sz w:val="21"/>
          <w:szCs w:val="21"/>
        </w:rPr>
        <w:t>15</w:t>
      </w:r>
      <w:r w:rsidR="00D50265" w:rsidRPr="00D84BCA">
        <w:rPr>
          <w:rFonts w:cs="Arial"/>
          <w:color w:val="FF0000"/>
          <w:sz w:val="21"/>
          <w:szCs w:val="21"/>
        </w:rPr>
        <w:t xml:space="preserve"> </w:t>
      </w:r>
      <w:r w:rsidR="00A847F8" w:rsidRPr="00A847F8">
        <w:rPr>
          <w:rFonts w:cs="Arial"/>
          <w:sz w:val="21"/>
          <w:szCs w:val="21"/>
        </w:rPr>
        <w:t>(quinze)</w:t>
      </w:r>
      <w:r w:rsidRPr="00A847F8">
        <w:rPr>
          <w:rFonts w:cs="Arial"/>
          <w:sz w:val="21"/>
          <w:szCs w:val="21"/>
        </w:rPr>
        <w:t xml:space="preserve"> dias </w:t>
      </w:r>
      <w:r w:rsidR="0015170B">
        <w:rPr>
          <w:rFonts w:cs="Arial"/>
          <w:sz w:val="21"/>
          <w:szCs w:val="21"/>
        </w:rPr>
        <w:t>úteis</w:t>
      </w:r>
      <w:r w:rsidRPr="00A847F8">
        <w:rPr>
          <w:rFonts w:cs="Arial"/>
          <w:sz w:val="21"/>
          <w:szCs w:val="21"/>
        </w:rPr>
        <w:t>, após ter recebido a documenta</w:t>
      </w:r>
      <w:r w:rsidRPr="00D84BCA">
        <w:rPr>
          <w:rFonts w:cs="Arial"/>
          <w:sz w:val="21"/>
          <w:szCs w:val="21"/>
        </w:rPr>
        <w:t>ção fiscal da empresa (Nota Fiscal/Fatura), atestada pelo setor competente, desde que esteja acompanhada da cópia das Certidões emitidas pela Receita Federal do Brasil (Encargos Previdenciários, Dívida Ativa da União e Débitos Tributários), do CRF do FGTS emitido pela Caixa Econômica Federal, da Certidão Negativa de Débito Trabalhista – CNDT ou a Certidão Positiva de Débito Trabalhista com Efeitos de Negativa, conforme art. 58, I da Lei n° 13.303/2016 c/c art. 642-A da CLT, conforme estabelece a Lei nº 8.212 de 24/07/1991 e demais legislação correlata</w:t>
      </w:r>
      <w:r w:rsidR="00EF4AEA" w:rsidRPr="00D84BCA">
        <w:rPr>
          <w:rFonts w:cs="Arial"/>
          <w:sz w:val="21"/>
          <w:szCs w:val="21"/>
        </w:rPr>
        <w:t>, bem como as Certidões Estaduais e Municipais que demonstrem regularidade fiscal e trabalhista sempre que aplicável.</w:t>
      </w:r>
    </w:p>
    <w:p w14:paraId="31A84A4F" w14:textId="77777777" w:rsidR="00734A47" w:rsidRPr="00D84BCA" w:rsidRDefault="00734A47" w:rsidP="00E52AA1">
      <w:pPr>
        <w:pStyle w:val="BodyText21"/>
        <w:ind w:left="360"/>
        <w:rPr>
          <w:rFonts w:cs="Arial"/>
          <w:sz w:val="21"/>
          <w:szCs w:val="21"/>
        </w:rPr>
      </w:pPr>
    </w:p>
    <w:p w14:paraId="20377E76" w14:textId="03754433" w:rsidR="00734A47" w:rsidRPr="00D84BCA" w:rsidRDefault="00734A47" w:rsidP="00E52AA1">
      <w:pPr>
        <w:pStyle w:val="BodyText21"/>
        <w:numPr>
          <w:ilvl w:val="1"/>
          <w:numId w:val="47"/>
        </w:numPr>
        <w:ind w:left="993" w:hanging="633"/>
        <w:rPr>
          <w:rFonts w:cs="Arial"/>
          <w:color w:val="000000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Para fins de pagamento, serão deduzidos das faturas os valores correspondentes às eventuais multas referidas no </w:t>
      </w:r>
      <w:r w:rsidRPr="009650F4">
        <w:rPr>
          <w:rFonts w:cs="Arial"/>
          <w:b/>
          <w:sz w:val="21"/>
          <w:szCs w:val="21"/>
        </w:rPr>
        <w:t xml:space="preserve">item </w:t>
      </w:r>
      <w:r w:rsidR="0070200D" w:rsidRPr="009650F4">
        <w:rPr>
          <w:rFonts w:cs="Arial"/>
          <w:b/>
          <w:sz w:val="21"/>
          <w:szCs w:val="21"/>
        </w:rPr>
        <w:t>9</w:t>
      </w:r>
      <w:r w:rsidR="00D50265" w:rsidRPr="009650F4">
        <w:rPr>
          <w:rFonts w:cs="Arial"/>
          <w:b/>
          <w:sz w:val="21"/>
          <w:szCs w:val="21"/>
        </w:rPr>
        <w:t xml:space="preserve"> </w:t>
      </w:r>
      <w:r w:rsidRPr="009650F4">
        <w:rPr>
          <w:rFonts w:cs="Arial"/>
          <w:b/>
          <w:sz w:val="21"/>
          <w:szCs w:val="21"/>
        </w:rPr>
        <w:t xml:space="preserve">do Termo de Referência </w:t>
      </w:r>
      <w:r w:rsidRPr="00D84BCA">
        <w:rPr>
          <w:rFonts w:cs="Arial"/>
          <w:b/>
          <w:sz w:val="21"/>
          <w:szCs w:val="21"/>
        </w:rPr>
        <w:t>(Apenso),</w:t>
      </w:r>
      <w:r w:rsidRPr="00D84BCA">
        <w:rPr>
          <w:rFonts w:cs="Arial"/>
          <w:sz w:val="21"/>
          <w:szCs w:val="21"/>
        </w:rPr>
        <w:t xml:space="preserve"> como também as constantes na </w:t>
      </w:r>
      <w:r w:rsidRPr="00D84BCA">
        <w:rPr>
          <w:rFonts w:cs="Arial"/>
          <w:b/>
          <w:sz w:val="21"/>
          <w:szCs w:val="21"/>
        </w:rPr>
        <w:t>Minuta de Contrato</w:t>
      </w:r>
      <w:r w:rsidRPr="00D84BCA">
        <w:rPr>
          <w:rFonts w:cs="Arial"/>
          <w:sz w:val="21"/>
          <w:szCs w:val="21"/>
        </w:rPr>
        <w:t xml:space="preserve"> </w:t>
      </w:r>
      <w:r w:rsidRPr="009650F4">
        <w:rPr>
          <w:rFonts w:cs="Arial"/>
          <w:b/>
          <w:sz w:val="21"/>
          <w:szCs w:val="21"/>
        </w:rPr>
        <w:t xml:space="preserve">(Anexo </w:t>
      </w:r>
      <w:r w:rsidR="009650F4" w:rsidRPr="009650F4">
        <w:rPr>
          <w:rFonts w:cs="Arial"/>
          <w:b/>
          <w:sz w:val="21"/>
          <w:szCs w:val="21"/>
        </w:rPr>
        <w:t>VI</w:t>
      </w:r>
      <w:r w:rsidRPr="00D84BCA">
        <w:rPr>
          <w:rFonts w:cs="Arial"/>
          <w:b/>
          <w:sz w:val="21"/>
          <w:szCs w:val="21"/>
        </w:rPr>
        <w:t>)</w:t>
      </w:r>
      <w:r w:rsidRPr="00D84BCA">
        <w:rPr>
          <w:rFonts w:cs="Arial"/>
          <w:color w:val="000000"/>
          <w:sz w:val="21"/>
          <w:szCs w:val="21"/>
        </w:rPr>
        <w:t>.</w:t>
      </w:r>
    </w:p>
    <w:p w14:paraId="5525D943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0BFB2C78" w14:textId="77777777" w:rsidR="00734A47" w:rsidRPr="00D84BCA" w:rsidRDefault="00734A47" w:rsidP="00E52AA1">
      <w:pPr>
        <w:pStyle w:val="BodyText21"/>
        <w:ind w:left="360"/>
        <w:rPr>
          <w:rFonts w:cs="Arial"/>
          <w:sz w:val="21"/>
          <w:szCs w:val="21"/>
        </w:rPr>
      </w:pPr>
    </w:p>
    <w:p w14:paraId="3DE5A287" w14:textId="4CD9FC68" w:rsidR="00734A47" w:rsidRPr="00D84BCA" w:rsidRDefault="00734A47" w:rsidP="00E52AA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pagamento será feito, preferencialmente, mediante crédito em conta bancária ou por meio de ordem bancária fatura com código de barra ou ordem bancária de crédito. A CONTRATADA deverá indicar no documento de cobrança a modalidade e os elementos de pagamento.</w:t>
      </w:r>
    </w:p>
    <w:p w14:paraId="280CD188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2D98F1F5" w14:textId="77777777" w:rsidR="00734A47" w:rsidRPr="00D84BCA" w:rsidRDefault="00734A47" w:rsidP="00E52AA1">
      <w:pPr>
        <w:pStyle w:val="BodyText21"/>
        <w:ind w:left="360"/>
        <w:rPr>
          <w:rFonts w:cs="Arial"/>
          <w:sz w:val="21"/>
          <w:szCs w:val="21"/>
        </w:rPr>
      </w:pPr>
    </w:p>
    <w:p w14:paraId="5F870078" w14:textId="61B4FCF8" w:rsidR="00734A47" w:rsidRPr="00D84BCA" w:rsidRDefault="00734A47" w:rsidP="00E52AA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lastRenderedPageBreak/>
        <w:t xml:space="preserve">A DATAPREV não efetuará aceite de títulos negociados com terceiros, isentando-se de quaisquer </w:t>
      </w:r>
      <w:r w:rsidR="00B41B10" w:rsidRPr="00D84BCA">
        <w:rPr>
          <w:rFonts w:cs="Arial"/>
          <w:sz w:val="21"/>
          <w:szCs w:val="21"/>
        </w:rPr>
        <w:t>consequências</w:t>
      </w:r>
      <w:r w:rsidRPr="00D84BCA">
        <w:rPr>
          <w:rFonts w:cs="Arial"/>
          <w:sz w:val="21"/>
          <w:szCs w:val="21"/>
        </w:rPr>
        <w:t xml:space="preserve"> surgidas e responsabilizando a CONTRATADA por perdas e danos em decorrência de tais transações.</w:t>
      </w:r>
    </w:p>
    <w:p w14:paraId="0ECF215B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5929EBD6" w14:textId="77777777" w:rsidR="00734A47" w:rsidRPr="00D84BCA" w:rsidRDefault="00734A47" w:rsidP="008E5CF6">
      <w:pPr>
        <w:pStyle w:val="BodyText21"/>
        <w:ind w:left="360"/>
        <w:rPr>
          <w:rFonts w:cs="Arial"/>
          <w:sz w:val="21"/>
          <w:szCs w:val="21"/>
        </w:rPr>
      </w:pPr>
    </w:p>
    <w:p w14:paraId="38494E54" w14:textId="721FFC9D" w:rsidR="00734A47" w:rsidRPr="00D84BCA" w:rsidRDefault="00734A47" w:rsidP="0037066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DATAPREV não pagará juros de mora por atrasos de pagamentos referentes a serviços com ausência total ou parcial de documentação hábil ou pendente de cumprimento de quaisquer cláusulas constantes deste Edital e do </w:t>
      </w:r>
      <w:r w:rsidR="000F51CC" w:rsidRPr="00D84BCA">
        <w:rPr>
          <w:rFonts w:cs="Arial"/>
          <w:sz w:val="21"/>
          <w:szCs w:val="21"/>
        </w:rPr>
        <w:t>Contrato</w:t>
      </w:r>
      <w:r w:rsidR="000F51CC">
        <w:rPr>
          <w:rFonts w:cs="Arial"/>
          <w:sz w:val="21"/>
          <w:szCs w:val="21"/>
        </w:rPr>
        <w:t>/</w:t>
      </w:r>
      <w:r w:rsidRPr="00D84BCA">
        <w:rPr>
          <w:rFonts w:cs="Arial"/>
          <w:sz w:val="21"/>
          <w:szCs w:val="21"/>
        </w:rPr>
        <w:t>Pedido de Compras.</w:t>
      </w:r>
    </w:p>
    <w:p w14:paraId="3B3F5675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6F4EC155" w14:textId="77777777" w:rsidR="00734A47" w:rsidRPr="00D84BCA" w:rsidRDefault="00734A47" w:rsidP="00370664">
      <w:pPr>
        <w:pStyle w:val="BodyText21"/>
        <w:ind w:left="360"/>
        <w:rPr>
          <w:rFonts w:cs="Arial"/>
          <w:sz w:val="21"/>
          <w:szCs w:val="21"/>
        </w:rPr>
      </w:pPr>
    </w:p>
    <w:p w14:paraId="3B5BCB65" w14:textId="216B1855" w:rsidR="00734A47" w:rsidRPr="00D84BCA" w:rsidRDefault="00734A47" w:rsidP="0037066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Nos casos de eventuais atrasos de pagamento, desde que a CONTRATADA não tenha concorrido de alguma forma para tanto, fica convencionado que a taxa de compensação financeira devida pela DATAPREV será calculada mediante a aplicação da seguinte fórmula:</w:t>
      </w:r>
    </w:p>
    <w:p w14:paraId="07E49B67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4B96C2B9" w14:textId="77777777" w:rsidR="00734A47" w:rsidRPr="00D84BCA" w:rsidRDefault="00734A47" w:rsidP="00370664">
      <w:pPr>
        <w:pStyle w:val="BodyText21"/>
        <w:ind w:left="360"/>
        <w:rPr>
          <w:rFonts w:cs="Arial"/>
          <w:sz w:val="21"/>
          <w:szCs w:val="21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284"/>
        <w:gridCol w:w="285"/>
        <w:gridCol w:w="284"/>
        <w:gridCol w:w="580"/>
        <w:gridCol w:w="1262"/>
        <w:gridCol w:w="368"/>
        <w:gridCol w:w="591"/>
        <w:gridCol w:w="317"/>
        <w:gridCol w:w="788"/>
        <w:gridCol w:w="248"/>
        <w:gridCol w:w="523"/>
        <w:gridCol w:w="652"/>
        <w:gridCol w:w="265"/>
        <w:gridCol w:w="1501"/>
      </w:tblGrid>
      <w:tr w:rsidR="00734A47" w:rsidRPr="00370664" w14:paraId="5D0A2000" w14:textId="77777777" w:rsidTr="008D315B">
        <w:trPr>
          <w:jc w:val="center"/>
        </w:trPr>
        <w:tc>
          <w:tcPr>
            <w:tcW w:w="707" w:type="dxa"/>
          </w:tcPr>
          <w:p w14:paraId="7F78CD92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EM</w:t>
            </w:r>
          </w:p>
        </w:tc>
        <w:tc>
          <w:tcPr>
            <w:tcW w:w="284" w:type="dxa"/>
          </w:tcPr>
          <w:p w14:paraId="58735CF0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4723" w:type="dxa"/>
            <w:gridSpan w:val="9"/>
          </w:tcPr>
          <w:p w14:paraId="5CC1499D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I x N x VP</w:t>
            </w:r>
          </w:p>
        </w:tc>
        <w:tc>
          <w:tcPr>
            <w:tcW w:w="2941" w:type="dxa"/>
            <w:gridSpan w:val="4"/>
          </w:tcPr>
          <w:p w14:paraId="7E31F17C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0309AA6F" w14:textId="77777777" w:rsidTr="008D315B">
        <w:trPr>
          <w:jc w:val="center"/>
        </w:trPr>
        <w:tc>
          <w:tcPr>
            <w:tcW w:w="707" w:type="dxa"/>
          </w:tcPr>
          <w:p w14:paraId="687A86E0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Onde</w:t>
            </w:r>
          </w:p>
        </w:tc>
        <w:tc>
          <w:tcPr>
            <w:tcW w:w="284" w:type="dxa"/>
          </w:tcPr>
          <w:p w14:paraId="3F952846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723" w:type="dxa"/>
            <w:gridSpan w:val="9"/>
          </w:tcPr>
          <w:p w14:paraId="5836EAA8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941" w:type="dxa"/>
            <w:gridSpan w:val="4"/>
          </w:tcPr>
          <w:p w14:paraId="4DD51815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049671D1" w14:textId="77777777" w:rsidTr="008D315B">
        <w:trPr>
          <w:jc w:val="center"/>
        </w:trPr>
        <w:tc>
          <w:tcPr>
            <w:tcW w:w="707" w:type="dxa"/>
          </w:tcPr>
          <w:p w14:paraId="24DC1EC5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EM</w:t>
            </w:r>
          </w:p>
        </w:tc>
        <w:tc>
          <w:tcPr>
            <w:tcW w:w="284" w:type="dxa"/>
          </w:tcPr>
          <w:p w14:paraId="2B95391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4723" w:type="dxa"/>
            <w:gridSpan w:val="9"/>
          </w:tcPr>
          <w:p w14:paraId="16BD24AB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Encargos moratórios;</w:t>
            </w:r>
          </w:p>
        </w:tc>
        <w:tc>
          <w:tcPr>
            <w:tcW w:w="2941" w:type="dxa"/>
            <w:gridSpan w:val="4"/>
          </w:tcPr>
          <w:p w14:paraId="713475C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60BDEF3E" w14:textId="77777777" w:rsidTr="008D315B">
        <w:trPr>
          <w:jc w:val="center"/>
        </w:trPr>
        <w:tc>
          <w:tcPr>
            <w:tcW w:w="707" w:type="dxa"/>
          </w:tcPr>
          <w:p w14:paraId="1A99066A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N</w:t>
            </w:r>
          </w:p>
        </w:tc>
        <w:tc>
          <w:tcPr>
            <w:tcW w:w="284" w:type="dxa"/>
          </w:tcPr>
          <w:p w14:paraId="7B97DFC7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7664" w:type="dxa"/>
            <w:gridSpan w:val="13"/>
          </w:tcPr>
          <w:p w14:paraId="0C70DC3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Número de dias entre a data prevista para o pagamento e a do efetivo pagamento;</w:t>
            </w:r>
          </w:p>
        </w:tc>
      </w:tr>
      <w:tr w:rsidR="00734A47" w:rsidRPr="00370664" w14:paraId="2B424C59" w14:textId="77777777" w:rsidTr="008D315B">
        <w:trPr>
          <w:jc w:val="center"/>
        </w:trPr>
        <w:tc>
          <w:tcPr>
            <w:tcW w:w="707" w:type="dxa"/>
          </w:tcPr>
          <w:p w14:paraId="71900A9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VP</w:t>
            </w:r>
          </w:p>
        </w:tc>
        <w:tc>
          <w:tcPr>
            <w:tcW w:w="284" w:type="dxa"/>
          </w:tcPr>
          <w:p w14:paraId="3DF43B39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5246" w:type="dxa"/>
            <w:gridSpan w:val="10"/>
          </w:tcPr>
          <w:p w14:paraId="5D90BBD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Valor da parcela pertinente a ser paga.</w:t>
            </w:r>
          </w:p>
        </w:tc>
        <w:tc>
          <w:tcPr>
            <w:tcW w:w="2418" w:type="dxa"/>
            <w:gridSpan w:val="3"/>
          </w:tcPr>
          <w:p w14:paraId="14841C67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42C607EE" w14:textId="77777777" w:rsidTr="008D315B">
        <w:trPr>
          <w:jc w:val="center"/>
        </w:trPr>
        <w:tc>
          <w:tcPr>
            <w:tcW w:w="707" w:type="dxa"/>
          </w:tcPr>
          <w:p w14:paraId="2977BD43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I</w:t>
            </w:r>
          </w:p>
        </w:tc>
        <w:tc>
          <w:tcPr>
            <w:tcW w:w="284" w:type="dxa"/>
          </w:tcPr>
          <w:p w14:paraId="71A47F64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5246" w:type="dxa"/>
            <w:gridSpan w:val="10"/>
          </w:tcPr>
          <w:p w14:paraId="4EB8072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Índice de compensação financeira, assim apurado:</w:t>
            </w:r>
          </w:p>
        </w:tc>
        <w:tc>
          <w:tcPr>
            <w:tcW w:w="2418" w:type="dxa"/>
            <w:gridSpan w:val="3"/>
          </w:tcPr>
          <w:p w14:paraId="04F84043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5808B3DC" w14:textId="77777777" w:rsidTr="008D315B">
        <w:trPr>
          <w:jc w:val="center"/>
        </w:trPr>
        <w:tc>
          <w:tcPr>
            <w:tcW w:w="707" w:type="dxa"/>
          </w:tcPr>
          <w:p w14:paraId="422B1B24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4" w:type="dxa"/>
          </w:tcPr>
          <w:p w14:paraId="0ABCFA37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5246" w:type="dxa"/>
            <w:gridSpan w:val="10"/>
          </w:tcPr>
          <w:p w14:paraId="0ED7C40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418" w:type="dxa"/>
            <w:gridSpan w:val="3"/>
          </w:tcPr>
          <w:p w14:paraId="06893025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71430E65" w14:textId="77777777" w:rsidTr="008D315B">
        <w:trPr>
          <w:jc w:val="center"/>
        </w:trPr>
        <w:tc>
          <w:tcPr>
            <w:tcW w:w="707" w:type="dxa"/>
          </w:tcPr>
          <w:p w14:paraId="60E8F68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4" w:type="dxa"/>
          </w:tcPr>
          <w:p w14:paraId="6445AF2B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5" w:type="dxa"/>
          </w:tcPr>
          <w:p w14:paraId="605DEB92" w14:textId="77777777" w:rsidR="00734A47" w:rsidRPr="00D84BCA" w:rsidRDefault="00734A47" w:rsidP="00D84BCA">
            <w:pPr>
              <w:snapToGrid w:val="0"/>
              <w:rPr>
                <w:rFonts w:cs="Arial"/>
                <w:sz w:val="21"/>
                <w:szCs w:val="21"/>
                <w:lang w:val="en-US"/>
              </w:rPr>
            </w:pPr>
            <w:r w:rsidRPr="00D84BCA">
              <w:rPr>
                <w:rFonts w:cs="Arial"/>
                <w:sz w:val="21"/>
                <w:szCs w:val="21"/>
                <w:lang w:val="en-US"/>
              </w:rPr>
              <w:t>I</w:t>
            </w:r>
          </w:p>
        </w:tc>
        <w:tc>
          <w:tcPr>
            <w:tcW w:w="284" w:type="dxa"/>
          </w:tcPr>
          <w:p w14:paraId="0E232FE9" w14:textId="77777777" w:rsidR="00734A47" w:rsidRPr="00D84BCA" w:rsidRDefault="00734A47" w:rsidP="00D84BCA">
            <w:pPr>
              <w:snapToGrid w:val="0"/>
              <w:rPr>
                <w:rFonts w:cs="Arial"/>
                <w:sz w:val="21"/>
                <w:szCs w:val="21"/>
                <w:lang w:val="en-US"/>
              </w:rPr>
            </w:pPr>
            <w:r w:rsidRPr="00D84BCA">
              <w:rPr>
                <w:rFonts w:cs="Arial"/>
                <w:sz w:val="21"/>
                <w:szCs w:val="21"/>
                <w:lang w:val="en-US"/>
              </w:rPr>
              <w:t>=</w:t>
            </w:r>
          </w:p>
        </w:tc>
        <w:tc>
          <w:tcPr>
            <w:tcW w:w="580" w:type="dxa"/>
            <w:tcBorders>
              <w:bottom w:val="single" w:sz="1" w:space="0" w:color="000000"/>
            </w:tcBorders>
          </w:tcPr>
          <w:p w14:paraId="76F1B863" w14:textId="77777777" w:rsidR="00734A47" w:rsidRPr="00D84BCA" w:rsidRDefault="00734A47" w:rsidP="00D84BCA">
            <w:pPr>
              <w:snapToGrid w:val="0"/>
              <w:jc w:val="center"/>
              <w:rPr>
                <w:rFonts w:cs="Arial"/>
                <w:sz w:val="21"/>
                <w:szCs w:val="21"/>
                <w:lang w:val="en-US"/>
              </w:rPr>
            </w:pPr>
            <w:r w:rsidRPr="00D84BCA">
              <w:rPr>
                <w:rFonts w:cs="Arial"/>
                <w:sz w:val="21"/>
                <w:szCs w:val="21"/>
                <w:lang w:val="en-US"/>
              </w:rPr>
              <w:t>(TX)</w:t>
            </w:r>
          </w:p>
        </w:tc>
        <w:tc>
          <w:tcPr>
            <w:tcW w:w="2221" w:type="dxa"/>
            <w:gridSpan w:val="3"/>
          </w:tcPr>
          <w:p w14:paraId="323B9764" w14:textId="77777777" w:rsidR="00734A47" w:rsidRPr="00D84BCA" w:rsidRDefault="00734A47" w:rsidP="00D84BCA">
            <w:pPr>
              <w:snapToGrid w:val="0"/>
              <w:jc w:val="right"/>
              <w:rPr>
                <w:rFonts w:cs="Arial"/>
                <w:sz w:val="21"/>
                <w:szCs w:val="21"/>
                <w:lang w:val="en-US"/>
              </w:rPr>
            </w:pPr>
            <w:r w:rsidRPr="00D84BCA">
              <w:rPr>
                <w:rFonts w:cs="Arial"/>
                <w:sz w:val="21"/>
                <w:szCs w:val="21"/>
                <w:lang w:val="en-US"/>
              </w:rPr>
              <w:t>I</w:t>
            </w:r>
          </w:p>
        </w:tc>
        <w:tc>
          <w:tcPr>
            <w:tcW w:w="317" w:type="dxa"/>
          </w:tcPr>
          <w:p w14:paraId="332BA0A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=</w:t>
            </w:r>
          </w:p>
        </w:tc>
        <w:tc>
          <w:tcPr>
            <w:tcW w:w="788" w:type="dxa"/>
            <w:tcBorders>
              <w:bottom w:val="single" w:sz="1" w:space="0" w:color="000000"/>
            </w:tcBorders>
          </w:tcPr>
          <w:p w14:paraId="2BC02CBF" w14:textId="77777777" w:rsidR="00734A47" w:rsidRPr="00D84BCA" w:rsidRDefault="00734A47" w:rsidP="00D84BCA">
            <w:pPr>
              <w:snapToGrid w:val="0"/>
              <w:jc w:val="center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(6/100)</w:t>
            </w:r>
          </w:p>
        </w:tc>
        <w:tc>
          <w:tcPr>
            <w:tcW w:w="1423" w:type="dxa"/>
            <w:gridSpan w:val="3"/>
          </w:tcPr>
          <w:p w14:paraId="068166B2" w14:textId="77777777" w:rsidR="00734A47" w:rsidRPr="00D84BCA" w:rsidRDefault="00734A47" w:rsidP="00D84BCA">
            <w:pPr>
              <w:snapToGrid w:val="0"/>
              <w:jc w:val="right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I</w:t>
            </w:r>
          </w:p>
        </w:tc>
        <w:tc>
          <w:tcPr>
            <w:tcW w:w="265" w:type="dxa"/>
          </w:tcPr>
          <w:p w14:paraId="2D4D5CD5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=</w:t>
            </w:r>
          </w:p>
        </w:tc>
        <w:tc>
          <w:tcPr>
            <w:tcW w:w="1501" w:type="dxa"/>
          </w:tcPr>
          <w:p w14:paraId="0BEF2AA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0,00016438</w:t>
            </w:r>
          </w:p>
        </w:tc>
      </w:tr>
      <w:tr w:rsidR="00734A47" w:rsidRPr="00370664" w14:paraId="714EBBB7" w14:textId="77777777" w:rsidTr="008D315B">
        <w:trPr>
          <w:jc w:val="center"/>
        </w:trPr>
        <w:tc>
          <w:tcPr>
            <w:tcW w:w="707" w:type="dxa"/>
          </w:tcPr>
          <w:p w14:paraId="348C2377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</w:p>
        </w:tc>
        <w:tc>
          <w:tcPr>
            <w:tcW w:w="284" w:type="dxa"/>
          </w:tcPr>
          <w:p w14:paraId="7F395FEC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</w:p>
        </w:tc>
        <w:tc>
          <w:tcPr>
            <w:tcW w:w="285" w:type="dxa"/>
          </w:tcPr>
          <w:p w14:paraId="5721DCD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</w:p>
        </w:tc>
        <w:tc>
          <w:tcPr>
            <w:tcW w:w="284" w:type="dxa"/>
          </w:tcPr>
          <w:p w14:paraId="49210FF9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</w:p>
        </w:tc>
        <w:tc>
          <w:tcPr>
            <w:tcW w:w="580" w:type="dxa"/>
          </w:tcPr>
          <w:p w14:paraId="146E9954" w14:textId="77777777" w:rsidR="00734A47" w:rsidRPr="00D84BCA" w:rsidRDefault="00734A47" w:rsidP="00D84BCA">
            <w:pPr>
              <w:snapToGrid w:val="0"/>
              <w:jc w:val="center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365</w:t>
            </w:r>
          </w:p>
        </w:tc>
        <w:tc>
          <w:tcPr>
            <w:tcW w:w="2221" w:type="dxa"/>
            <w:gridSpan w:val="3"/>
          </w:tcPr>
          <w:p w14:paraId="71FCE522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317" w:type="dxa"/>
          </w:tcPr>
          <w:p w14:paraId="0DEF3D58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788" w:type="dxa"/>
          </w:tcPr>
          <w:p w14:paraId="2E111357" w14:textId="77777777" w:rsidR="00734A47" w:rsidRPr="00D84BCA" w:rsidRDefault="00734A47" w:rsidP="00D84BCA">
            <w:pPr>
              <w:snapToGrid w:val="0"/>
              <w:jc w:val="center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365</w:t>
            </w:r>
          </w:p>
        </w:tc>
        <w:tc>
          <w:tcPr>
            <w:tcW w:w="1423" w:type="dxa"/>
            <w:gridSpan w:val="3"/>
          </w:tcPr>
          <w:p w14:paraId="601FB730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65" w:type="dxa"/>
          </w:tcPr>
          <w:p w14:paraId="3BC38A53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1501" w:type="dxa"/>
          </w:tcPr>
          <w:p w14:paraId="579E5C7B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2F32EF54" w14:textId="77777777" w:rsidTr="008D315B">
        <w:trPr>
          <w:jc w:val="center"/>
        </w:trPr>
        <w:tc>
          <w:tcPr>
            <w:tcW w:w="707" w:type="dxa"/>
          </w:tcPr>
          <w:p w14:paraId="74843DE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4" w:type="dxa"/>
          </w:tcPr>
          <w:p w14:paraId="1048EDB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5" w:type="dxa"/>
          </w:tcPr>
          <w:p w14:paraId="58D5457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4" w:type="dxa"/>
          </w:tcPr>
          <w:p w14:paraId="08D8112D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580" w:type="dxa"/>
          </w:tcPr>
          <w:p w14:paraId="64179E5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221" w:type="dxa"/>
            <w:gridSpan w:val="3"/>
          </w:tcPr>
          <w:p w14:paraId="79239719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317" w:type="dxa"/>
          </w:tcPr>
          <w:p w14:paraId="65688C32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788" w:type="dxa"/>
          </w:tcPr>
          <w:p w14:paraId="76D74C94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1423" w:type="dxa"/>
            <w:gridSpan w:val="3"/>
          </w:tcPr>
          <w:p w14:paraId="3CA1B19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65" w:type="dxa"/>
          </w:tcPr>
          <w:p w14:paraId="2227CAF3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1501" w:type="dxa"/>
          </w:tcPr>
          <w:p w14:paraId="6BA189D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7F91E3AA" w14:textId="77777777" w:rsidTr="008D315B">
        <w:trPr>
          <w:jc w:val="center"/>
        </w:trPr>
        <w:tc>
          <w:tcPr>
            <w:tcW w:w="707" w:type="dxa"/>
          </w:tcPr>
          <w:p w14:paraId="50142FB9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TX</w:t>
            </w:r>
          </w:p>
        </w:tc>
        <w:tc>
          <w:tcPr>
            <w:tcW w:w="284" w:type="dxa"/>
          </w:tcPr>
          <w:p w14:paraId="3177AD9D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2411" w:type="dxa"/>
            <w:gridSpan w:val="4"/>
          </w:tcPr>
          <w:p w14:paraId="574C3EF8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Percentual da taxa anual</w:t>
            </w:r>
          </w:p>
        </w:tc>
        <w:tc>
          <w:tcPr>
            <w:tcW w:w="368" w:type="dxa"/>
          </w:tcPr>
          <w:p w14:paraId="23188F4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3384" w:type="dxa"/>
            <w:gridSpan w:val="7"/>
          </w:tcPr>
          <w:p w14:paraId="003C7E5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6%.</w:t>
            </w:r>
          </w:p>
        </w:tc>
        <w:tc>
          <w:tcPr>
            <w:tcW w:w="1501" w:type="dxa"/>
          </w:tcPr>
          <w:p w14:paraId="2BC6AAC4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</w:tbl>
    <w:p w14:paraId="1AD7DD68" w14:textId="77777777" w:rsidR="00DC1AAC" w:rsidRPr="00D84BCA" w:rsidRDefault="00DC1AAC" w:rsidP="00370664">
      <w:pPr>
        <w:pStyle w:val="BodyText21"/>
        <w:ind w:left="360"/>
        <w:rPr>
          <w:rFonts w:cs="Arial"/>
          <w:sz w:val="21"/>
          <w:szCs w:val="21"/>
        </w:rPr>
      </w:pPr>
    </w:p>
    <w:p w14:paraId="6655A0F1" w14:textId="40CDB1C9" w:rsidR="00734A47" w:rsidRDefault="00734A47" w:rsidP="00370664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compensação financeira prevista nesta condição dar-se-á no mesmo ato da fatura em mora, desde que este atraso não tenha decorrido de fato de responsabilidade direta ou indireta da CONTRATADA.</w:t>
      </w:r>
    </w:p>
    <w:p w14:paraId="5C709EE0" w14:textId="77777777" w:rsidR="00B12183" w:rsidRPr="00D84BCA" w:rsidRDefault="00B12183" w:rsidP="00710EF6">
      <w:pPr>
        <w:pStyle w:val="BodyText21"/>
        <w:ind w:left="993"/>
        <w:rPr>
          <w:rFonts w:cs="Arial"/>
          <w:sz w:val="21"/>
          <w:szCs w:val="21"/>
        </w:rPr>
      </w:pPr>
    </w:p>
    <w:p w14:paraId="2E3F2645" w14:textId="054F6FF6" w:rsidR="00B12183" w:rsidRPr="00D84BCA" w:rsidRDefault="00B12183" w:rsidP="00B12183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 preço consignado no contrato será corrigido anualmente, observado o interregno mínimo de um ano, contado a partir da data limite para a apresentação da proposta, pela variação do </w:t>
      </w:r>
      <w:r w:rsidR="00725C6C">
        <w:rPr>
          <w:rFonts w:cs="Arial"/>
          <w:sz w:val="21"/>
          <w:szCs w:val="21"/>
        </w:rPr>
        <w:t>Índice Nacional de Custo da Construção (INCC)</w:t>
      </w:r>
      <w:r w:rsidRPr="00D84BCA">
        <w:rPr>
          <w:rFonts w:cs="Arial"/>
          <w:sz w:val="21"/>
          <w:szCs w:val="21"/>
        </w:rPr>
        <w:t>.</w:t>
      </w:r>
    </w:p>
    <w:p w14:paraId="47ABEA00" w14:textId="77777777" w:rsidR="00B12183" w:rsidRPr="00D84BCA" w:rsidRDefault="00B12183" w:rsidP="00B12183">
      <w:pPr>
        <w:rPr>
          <w:rFonts w:cs="Arial"/>
          <w:sz w:val="21"/>
          <w:szCs w:val="21"/>
        </w:rPr>
      </w:pPr>
    </w:p>
    <w:p w14:paraId="33262F44" w14:textId="251FE01C" w:rsidR="006700D2" w:rsidRPr="00D84BCA" w:rsidRDefault="006700D2" w:rsidP="00A76D36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DAS SANÇÕES ADMINISTRATIVAS E CONTRATUAIS</w:t>
      </w:r>
    </w:p>
    <w:p w14:paraId="5AF00EB4" w14:textId="77777777" w:rsidR="006700D2" w:rsidRPr="00A76D36" w:rsidRDefault="006700D2" w:rsidP="00A76D36">
      <w:pPr>
        <w:pStyle w:val="BodyText21"/>
        <w:rPr>
          <w:rFonts w:cs="Arial"/>
          <w:b/>
          <w:sz w:val="21"/>
          <w:szCs w:val="21"/>
        </w:rPr>
      </w:pPr>
    </w:p>
    <w:p w14:paraId="467108C6" w14:textId="2E2A487C" w:rsidR="00D03BFC" w:rsidRDefault="00D03BFC" w:rsidP="0037066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33" w:name="_Hlk22739385"/>
      <w:bookmarkStart w:id="34" w:name="_Hlk130831279"/>
      <w:r w:rsidRPr="00D84BCA">
        <w:rPr>
          <w:rFonts w:cs="Arial"/>
          <w:sz w:val="21"/>
          <w:szCs w:val="21"/>
        </w:rPr>
        <w:t>O licitante ou o contratado será responsabilizado administrativamente pelas seguintes infrações:</w:t>
      </w:r>
    </w:p>
    <w:p w14:paraId="49359F6F" w14:textId="77777777" w:rsidR="00A76D36" w:rsidRPr="00914525" w:rsidRDefault="00A76D36" w:rsidP="00A76D36">
      <w:pPr>
        <w:pStyle w:val="BodyText21"/>
        <w:ind w:left="993"/>
        <w:rPr>
          <w:rFonts w:cs="Arial"/>
          <w:sz w:val="21"/>
          <w:szCs w:val="21"/>
        </w:rPr>
      </w:pPr>
    </w:p>
    <w:p w14:paraId="796A77A8" w14:textId="7F639DE0" w:rsidR="00D03BFC" w:rsidRPr="00D84BCA" w:rsidRDefault="00D03BFC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35" w:name="art155i"/>
      <w:bookmarkEnd w:id="35"/>
      <w:r w:rsidRPr="00D84BCA">
        <w:rPr>
          <w:rFonts w:cs="Arial"/>
          <w:sz w:val="21"/>
          <w:szCs w:val="21"/>
        </w:rPr>
        <w:t>Dar causa à inexecução parcial do contrato;</w:t>
      </w:r>
    </w:p>
    <w:p w14:paraId="6DCA5225" w14:textId="77777777" w:rsidR="002863A1" w:rsidRPr="00370664" w:rsidRDefault="002863A1" w:rsidP="00A76D36">
      <w:pPr>
        <w:pStyle w:val="BodyText21"/>
        <w:ind w:left="993"/>
        <w:rPr>
          <w:rFonts w:cs="Arial"/>
          <w:sz w:val="21"/>
          <w:szCs w:val="21"/>
        </w:rPr>
      </w:pPr>
    </w:p>
    <w:p w14:paraId="047D5F2C" w14:textId="1AE298CB" w:rsidR="00D03BFC" w:rsidRDefault="0039332F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36" w:name="art155ii"/>
      <w:bookmarkEnd w:id="36"/>
      <w:r w:rsidRPr="00D84BCA">
        <w:rPr>
          <w:rFonts w:cs="Arial"/>
          <w:sz w:val="21"/>
          <w:szCs w:val="21"/>
        </w:rPr>
        <w:t>D</w:t>
      </w:r>
      <w:r w:rsidR="00D03BFC" w:rsidRPr="00D84BCA">
        <w:rPr>
          <w:rFonts w:cs="Arial"/>
          <w:sz w:val="21"/>
          <w:szCs w:val="21"/>
        </w:rPr>
        <w:t>ar causa à inexecução parcial do contrato que cause grave dano à Administração, ao funcionamento dos serviços públicos ou ao interesse coletivo;</w:t>
      </w:r>
    </w:p>
    <w:p w14:paraId="682A6A2D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3AFC7F48" w14:textId="77777777" w:rsidR="00A76D36" w:rsidRDefault="00A76D3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58B8C744" w14:textId="1A036B9B" w:rsidR="00D03BFC" w:rsidRDefault="0039332F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37" w:name="art155iii"/>
      <w:bookmarkEnd w:id="37"/>
      <w:r w:rsidRPr="00D84BCA">
        <w:rPr>
          <w:rFonts w:cs="Arial"/>
          <w:sz w:val="21"/>
          <w:szCs w:val="21"/>
        </w:rPr>
        <w:t>D</w:t>
      </w:r>
      <w:r w:rsidR="00D03BFC" w:rsidRPr="00D84BCA">
        <w:rPr>
          <w:rFonts w:cs="Arial"/>
          <w:sz w:val="21"/>
          <w:szCs w:val="21"/>
        </w:rPr>
        <w:t>ar causa à inexecução total do contrato;</w:t>
      </w:r>
    </w:p>
    <w:p w14:paraId="3E381D2F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2991A623" w14:textId="77777777" w:rsidR="00EE0056" w:rsidRPr="00A76D3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43C162F4" w14:textId="15981B3C" w:rsidR="00D03BFC" w:rsidRDefault="0039332F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38" w:name="art155iv"/>
      <w:bookmarkEnd w:id="38"/>
      <w:r w:rsidRPr="00D84BCA">
        <w:rPr>
          <w:rFonts w:cs="Arial"/>
          <w:sz w:val="21"/>
          <w:szCs w:val="21"/>
        </w:rPr>
        <w:t>D</w:t>
      </w:r>
      <w:r w:rsidR="00D03BFC" w:rsidRPr="00D84BCA">
        <w:rPr>
          <w:rFonts w:cs="Arial"/>
          <w:sz w:val="21"/>
          <w:szCs w:val="21"/>
        </w:rPr>
        <w:t>eixar de entregar a documentação exigida para o certame;</w:t>
      </w:r>
    </w:p>
    <w:p w14:paraId="09C46FF1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34E18800" w14:textId="77777777" w:rsidR="00EE005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6CFE1004" w14:textId="6342CB3D" w:rsidR="00D03BFC" w:rsidRDefault="0039332F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39" w:name="art155v"/>
      <w:bookmarkEnd w:id="39"/>
      <w:r w:rsidRPr="00D84BCA">
        <w:rPr>
          <w:rFonts w:cs="Arial"/>
          <w:sz w:val="21"/>
          <w:szCs w:val="21"/>
        </w:rPr>
        <w:lastRenderedPageBreak/>
        <w:t>N</w:t>
      </w:r>
      <w:r w:rsidR="00D03BFC" w:rsidRPr="00D84BCA">
        <w:rPr>
          <w:rFonts w:cs="Arial"/>
          <w:sz w:val="21"/>
          <w:szCs w:val="21"/>
        </w:rPr>
        <w:t>ão manter a proposta, salvo em decorrência de fato superveniente devidamente justificado;</w:t>
      </w:r>
    </w:p>
    <w:p w14:paraId="50071830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32991B53" w14:textId="77777777" w:rsidR="00EE0056" w:rsidRPr="00A76D3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69B96070" w14:textId="6C53208C" w:rsidR="00D03BFC" w:rsidRDefault="0039332F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0" w:name="art155vi"/>
      <w:bookmarkEnd w:id="40"/>
      <w:r w:rsidRPr="00D84BCA">
        <w:rPr>
          <w:rFonts w:cs="Arial"/>
          <w:sz w:val="21"/>
          <w:szCs w:val="21"/>
        </w:rPr>
        <w:t>N</w:t>
      </w:r>
      <w:r w:rsidR="00D03BFC" w:rsidRPr="00D84BCA">
        <w:rPr>
          <w:rFonts w:cs="Arial"/>
          <w:sz w:val="21"/>
          <w:szCs w:val="21"/>
        </w:rPr>
        <w:t>ão celebrar o contrato ou não entregar a documentação exigida para a contratação, quando convocado dentro do prazo de validade de sua proposta;</w:t>
      </w:r>
    </w:p>
    <w:p w14:paraId="3B37C6A6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0DF7D6E7" w14:textId="77777777" w:rsidR="00EE005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07B5939D" w14:textId="37AD22FF" w:rsidR="00D03BFC" w:rsidRDefault="0039332F" w:rsidP="00EE005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1" w:name="art155vii"/>
      <w:bookmarkEnd w:id="41"/>
      <w:r w:rsidRPr="00D84BCA">
        <w:rPr>
          <w:rFonts w:cs="Arial"/>
          <w:sz w:val="21"/>
          <w:szCs w:val="21"/>
        </w:rPr>
        <w:t>E</w:t>
      </w:r>
      <w:r w:rsidR="00D03BFC" w:rsidRPr="00D84BCA">
        <w:rPr>
          <w:rFonts w:cs="Arial"/>
          <w:sz w:val="21"/>
          <w:szCs w:val="21"/>
        </w:rPr>
        <w:t>nsejar o retardamento da execução ou da entrega do objeto da licitação sem motivo justificado;</w:t>
      </w:r>
    </w:p>
    <w:p w14:paraId="65CCA6A5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469D2FCD" w14:textId="77777777" w:rsidR="00EE005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5BECA93A" w14:textId="48D7BF27" w:rsidR="00D03BFC" w:rsidRDefault="0039332F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2" w:name="art155viii"/>
      <w:bookmarkEnd w:id="42"/>
      <w:r w:rsidRPr="00D84BCA">
        <w:rPr>
          <w:rFonts w:cs="Arial"/>
          <w:sz w:val="21"/>
          <w:szCs w:val="21"/>
        </w:rPr>
        <w:t>A</w:t>
      </w:r>
      <w:r w:rsidR="00D03BFC" w:rsidRPr="00D84BCA">
        <w:rPr>
          <w:rFonts w:cs="Arial"/>
          <w:sz w:val="21"/>
          <w:szCs w:val="21"/>
        </w:rPr>
        <w:t>presentar declaração ou documentação falsa exigida para o certame ou prestar declaração falsa durante a licitação ou a execução do contrato;</w:t>
      </w:r>
    </w:p>
    <w:p w14:paraId="7721E7B2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165CB191" w14:textId="77777777" w:rsidR="005C45FD" w:rsidRPr="00A76D36" w:rsidRDefault="005C45FD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212502F1" w14:textId="0E5D44CC" w:rsidR="00D03BFC" w:rsidRDefault="0039332F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3" w:name="art155ix"/>
      <w:bookmarkEnd w:id="43"/>
      <w:r w:rsidRPr="00D84BCA">
        <w:rPr>
          <w:rFonts w:cs="Arial"/>
          <w:sz w:val="21"/>
          <w:szCs w:val="21"/>
        </w:rPr>
        <w:t>F</w:t>
      </w:r>
      <w:r w:rsidR="00D03BFC" w:rsidRPr="00D84BCA">
        <w:rPr>
          <w:rFonts w:cs="Arial"/>
          <w:sz w:val="21"/>
          <w:szCs w:val="21"/>
        </w:rPr>
        <w:t>raudar a licitação ou praticar ato fraudulento na execução do contrato;</w:t>
      </w:r>
    </w:p>
    <w:p w14:paraId="6AC29D1C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2611E57B" w14:textId="77777777" w:rsidR="005C45FD" w:rsidRDefault="005C45FD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23EEAE78" w14:textId="4B98C36B" w:rsidR="00D03BFC" w:rsidRDefault="0039332F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4" w:name="art155x"/>
      <w:bookmarkEnd w:id="44"/>
      <w:r w:rsidRPr="00D84BCA">
        <w:rPr>
          <w:rFonts w:cs="Arial"/>
          <w:sz w:val="21"/>
          <w:szCs w:val="21"/>
        </w:rPr>
        <w:t>C</w:t>
      </w:r>
      <w:r w:rsidR="00D03BFC" w:rsidRPr="00D84BCA">
        <w:rPr>
          <w:rFonts w:cs="Arial"/>
          <w:sz w:val="21"/>
          <w:szCs w:val="21"/>
        </w:rPr>
        <w:t>omportar-se de modo inidôneo ou cometer fraude de qualquer natureza;</w:t>
      </w:r>
    </w:p>
    <w:p w14:paraId="47122858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14F119E8" w14:textId="77777777" w:rsidR="0040475A" w:rsidRPr="00A76D36" w:rsidRDefault="0040475A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16A8000C" w14:textId="5FDAB89D" w:rsidR="00D03BFC" w:rsidRDefault="0039332F" w:rsidP="00A76D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5" w:name="art155xi"/>
      <w:bookmarkEnd w:id="45"/>
      <w:r w:rsidRPr="00D84BCA">
        <w:rPr>
          <w:rFonts w:cs="Arial"/>
          <w:sz w:val="21"/>
          <w:szCs w:val="21"/>
        </w:rPr>
        <w:t>P</w:t>
      </w:r>
      <w:r w:rsidR="00D03BFC" w:rsidRPr="00D84BCA">
        <w:rPr>
          <w:rFonts w:cs="Arial"/>
          <w:sz w:val="21"/>
          <w:szCs w:val="21"/>
        </w:rPr>
        <w:t>raticar atos ilícitos com vistas a frustrar os objetivos da licitação;</w:t>
      </w:r>
    </w:p>
    <w:p w14:paraId="1EA28466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3D25C3BA" w14:textId="77777777" w:rsidR="0040475A" w:rsidRPr="00A76D36" w:rsidRDefault="0040475A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461686A7" w14:textId="638463D8" w:rsidR="00D03BFC" w:rsidRPr="00D84BCA" w:rsidRDefault="0039332F" w:rsidP="00EF0A2F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6" w:name="art155xii"/>
      <w:bookmarkEnd w:id="46"/>
      <w:r w:rsidRPr="00D84BCA">
        <w:rPr>
          <w:rFonts w:cs="Arial"/>
          <w:sz w:val="21"/>
          <w:szCs w:val="21"/>
        </w:rPr>
        <w:t>P</w:t>
      </w:r>
      <w:r w:rsidR="00D03BFC" w:rsidRPr="00D84BCA">
        <w:rPr>
          <w:rFonts w:cs="Arial"/>
          <w:sz w:val="21"/>
          <w:szCs w:val="21"/>
        </w:rPr>
        <w:t xml:space="preserve">raticar ato lesivo previsto no </w:t>
      </w:r>
      <w:hyperlink r:id="rId16" w:anchor="art5" w:history="1">
        <w:r w:rsidR="00D03BFC" w:rsidRPr="00D84BCA">
          <w:rPr>
            <w:rStyle w:val="Hyperlink"/>
            <w:rFonts w:cs="Arial"/>
            <w:color w:val="auto"/>
            <w:sz w:val="21"/>
            <w:szCs w:val="21"/>
          </w:rPr>
          <w:t>art. 5º da Lei nº 12.846, de 1º de agosto de 2013.</w:t>
        </w:r>
      </w:hyperlink>
    </w:p>
    <w:p w14:paraId="5BBDFB05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2C808AB1" w14:textId="77777777" w:rsidR="00713D90" w:rsidRPr="00D84BCA" w:rsidRDefault="00713D90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3B918DF3" w14:textId="38E64F9B" w:rsidR="00D03BFC" w:rsidRPr="00D84BCA" w:rsidRDefault="00B83255" w:rsidP="00460E90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Suspensão temporária de participação em licitação e impedimento de contratar com a DATAPREV, por prazo não superior a 02 (dois) anos.</w:t>
      </w:r>
    </w:p>
    <w:p w14:paraId="64DED11F" w14:textId="77777777" w:rsidR="00E81ED1" w:rsidRPr="00460E90" w:rsidRDefault="00E81ED1" w:rsidP="00710EF6">
      <w:pPr>
        <w:pStyle w:val="BodyText21"/>
        <w:rPr>
          <w:rFonts w:cs="Arial"/>
          <w:sz w:val="21"/>
          <w:szCs w:val="21"/>
        </w:rPr>
      </w:pPr>
      <w:bookmarkStart w:id="47" w:name="art156§5"/>
      <w:bookmarkEnd w:id="47"/>
    </w:p>
    <w:bookmarkEnd w:id="33"/>
    <w:p w14:paraId="7E71B232" w14:textId="0484B85A" w:rsidR="006700D2" w:rsidRPr="00D84BCA" w:rsidRDefault="006700D2" w:rsidP="00460E90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As penalidades serão, obrigatoriamente, registradas </w:t>
      </w:r>
      <w:bookmarkStart w:id="48" w:name="_Hlk23240160"/>
      <w:r w:rsidR="0004025D" w:rsidRPr="00D84BCA">
        <w:rPr>
          <w:rFonts w:cs="Arial"/>
          <w:sz w:val="21"/>
          <w:szCs w:val="21"/>
        </w:rPr>
        <w:t xml:space="preserve">e </w:t>
      </w:r>
      <w:bookmarkStart w:id="49" w:name="_Hlk23260813"/>
      <w:r w:rsidR="0004025D" w:rsidRPr="00D84BCA">
        <w:rPr>
          <w:rFonts w:cs="Arial"/>
          <w:sz w:val="21"/>
          <w:szCs w:val="21"/>
        </w:rPr>
        <w:t>publicadas</w:t>
      </w:r>
      <w:bookmarkEnd w:id="49"/>
      <w:r w:rsidR="0004025D" w:rsidRPr="00D84BCA">
        <w:rPr>
          <w:rFonts w:cs="Arial"/>
          <w:sz w:val="21"/>
          <w:szCs w:val="21"/>
        </w:rPr>
        <w:t xml:space="preserve"> </w:t>
      </w:r>
      <w:bookmarkEnd w:id="48"/>
      <w:r w:rsidRPr="00D84BCA">
        <w:rPr>
          <w:rFonts w:cs="Arial"/>
          <w:sz w:val="21"/>
          <w:szCs w:val="21"/>
        </w:rPr>
        <w:t xml:space="preserve">no </w:t>
      </w:r>
      <w:r w:rsidRPr="00D84BCA">
        <w:rPr>
          <w:rFonts w:cs="Arial"/>
          <w:b/>
          <w:sz w:val="21"/>
          <w:szCs w:val="21"/>
        </w:rPr>
        <w:t xml:space="preserve">Sistema de Cadastramento Unificado de Fornecedores </w:t>
      </w:r>
      <w:r w:rsidR="004D3C02">
        <w:rPr>
          <w:rFonts w:cs="Arial"/>
          <w:b/>
          <w:sz w:val="21"/>
          <w:szCs w:val="21"/>
        </w:rPr>
        <w:t>–</w:t>
      </w:r>
      <w:r w:rsidRPr="00D84BCA">
        <w:rPr>
          <w:rFonts w:cs="Arial"/>
          <w:b/>
          <w:sz w:val="21"/>
          <w:szCs w:val="21"/>
        </w:rPr>
        <w:t xml:space="preserve"> SICAF</w:t>
      </w:r>
      <w:r w:rsidRPr="00D84BCA">
        <w:rPr>
          <w:rFonts w:cs="Arial"/>
          <w:sz w:val="21"/>
          <w:szCs w:val="21"/>
        </w:rPr>
        <w:t xml:space="preserve"> e, no caso de suspensão de licitar, sem prejuízo das multas previstas no </w:t>
      </w:r>
      <w:r w:rsidR="00D820A9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 e das demais cominações legais.</w:t>
      </w:r>
    </w:p>
    <w:p w14:paraId="72A10AA4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6ACE2BF6" w14:textId="77777777" w:rsidR="006700D2" w:rsidRPr="00725C6C" w:rsidRDefault="006700D2" w:rsidP="00460E90">
      <w:pPr>
        <w:pStyle w:val="BodyText21"/>
        <w:ind w:left="360"/>
        <w:rPr>
          <w:rFonts w:cs="Arial"/>
          <w:sz w:val="21"/>
          <w:szCs w:val="21"/>
        </w:rPr>
      </w:pPr>
    </w:p>
    <w:p w14:paraId="027969B1" w14:textId="1CD9365A" w:rsidR="006700D2" w:rsidRPr="006B747D" w:rsidRDefault="006700D2" w:rsidP="00460E90">
      <w:pPr>
        <w:pStyle w:val="BodyText21"/>
        <w:numPr>
          <w:ilvl w:val="1"/>
          <w:numId w:val="47"/>
        </w:numPr>
        <w:ind w:left="993" w:hanging="633"/>
        <w:rPr>
          <w:rFonts w:cs="Arial"/>
          <w:bCs/>
          <w:sz w:val="21"/>
          <w:szCs w:val="21"/>
        </w:rPr>
      </w:pPr>
      <w:r w:rsidRPr="00725C6C">
        <w:rPr>
          <w:rFonts w:cs="Arial"/>
          <w:bCs/>
          <w:sz w:val="21"/>
          <w:szCs w:val="21"/>
        </w:rPr>
        <w:t xml:space="preserve">Deverão ser observadas, também, as sanções previstas no </w:t>
      </w:r>
      <w:r w:rsidRPr="00725C6C">
        <w:rPr>
          <w:rFonts w:cs="Arial"/>
          <w:b/>
          <w:sz w:val="21"/>
          <w:szCs w:val="21"/>
        </w:rPr>
        <w:t xml:space="preserve">item </w:t>
      </w:r>
      <w:r w:rsidR="00725C6C" w:rsidRPr="00725C6C">
        <w:rPr>
          <w:rFonts w:cs="Arial"/>
          <w:b/>
          <w:sz w:val="21"/>
          <w:szCs w:val="21"/>
        </w:rPr>
        <w:t>9</w:t>
      </w:r>
      <w:r w:rsidR="003C7959" w:rsidRPr="00725C6C">
        <w:rPr>
          <w:rFonts w:cs="Arial"/>
          <w:b/>
          <w:sz w:val="21"/>
          <w:szCs w:val="21"/>
        </w:rPr>
        <w:t xml:space="preserve"> </w:t>
      </w:r>
      <w:r w:rsidRPr="00725C6C">
        <w:rPr>
          <w:rFonts w:cs="Arial"/>
          <w:b/>
          <w:sz w:val="21"/>
          <w:szCs w:val="21"/>
        </w:rPr>
        <w:t>do Termo de Referência (Apenso)</w:t>
      </w:r>
      <w:r w:rsidRPr="00725C6C">
        <w:rPr>
          <w:rFonts w:cs="Arial"/>
          <w:bCs/>
          <w:sz w:val="21"/>
          <w:szCs w:val="21"/>
        </w:rPr>
        <w:t xml:space="preserve">, como também as constantes da </w:t>
      </w:r>
      <w:r w:rsidRPr="00725C6C">
        <w:rPr>
          <w:rFonts w:cs="Arial"/>
          <w:b/>
          <w:sz w:val="21"/>
          <w:szCs w:val="21"/>
        </w:rPr>
        <w:t xml:space="preserve">Minuta de Contrato (Anexo </w:t>
      </w:r>
      <w:r w:rsidR="00725C6C" w:rsidRPr="00725C6C">
        <w:rPr>
          <w:rFonts w:cs="Arial"/>
          <w:b/>
          <w:sz w:val="21"/>
          <w:szCs w:val="21"/>
        </w:rPr>
        <w:t>VI</w:t>
      </w:r>
      <w:r w:rsidRPr="00725C6C">
        <w:rPr>
          <w:rFonts w:cs="Arial"/>
          <w:b/>
          <w:sz w:val="21"/>
          <w:szCs w:val="21"/>
        </w:rPr>
        <w:t>)</w:t>
      </w:r>
      <w:r w:rsidRPr="006B747D">
        <w:rPr>
          <w:rFonts w:cs="Arial"/>
          <w:bCs/>
          <w:sz w:val="21"/>
          <w:szCs w:val="21"/>
        </w:rPr>
        <w:t xml:space="preserve"> deste Edital para este item, se for o caso.</w:t>
      </w:r>
    </w:p>
    <w:bookmarkEnd w:id="34"/>
    <w:p w14:paraId="27222D64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06D85F61" w14:textId="77777777" w:rsidR="009F53D6" w:rsidRPr="00D84BCA" w:rsidRDefault="009F53D6" w:rsidP="00D84BCA">
      <w:pPr>
        <w:ind w:left="284" w:hanging="284"/>
        <w:jc w:val="both"/>
        <w:rPr>
          <w:rFonts w:cs="Arial"/>
          <w:sz w:val="21"/>
          <w:szCs w:val="21"/>
        </w:rPr>
      </w:pPr>
    </w:p>
    <w:p w14:paraId="35CFC8EF" w14:textId="382F7AC6" w:rsidR="00EB4684" w:rsidRPr="00D84BCA" w:rsidRDefault="00EB4684" w:rsidP="006B747D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DAS DISPOSIÇÕES GERAIS</w:t>
      </w:r>
    </w:p>
    <w:p w14:paraId="7F5C483C" w14:textId="77777777" w:rsidR="00CB1B1F" w:rsidRPr="00D84BCA" w:rsidRDefault="00CB1B1F" w:rsidP="006B747D">
      <w:pPr>
        <w:pStyle w:val="BodyText21"/>
        <w:rPr>
          <w:rFonts w:cs="Arial"/>
          <w:b/>
          <w:sz w:val="21"/>
          <w:szCs w:val="21"/>
        </w:rPr>
      </w:pPr>
    </w:p>
    <w:p w14:paraId="124C2B66" w14:textId="6EBDF80E" w:rsidR="00CB1B1F" w:rsidRPr="00D84BCA" w:rsidRDefault="00CB1B1F" w:rsidP="006B747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É facultada ao pregoeiro ou à autoridade competente, em qualquer fase da licitação, a promoção de diligência destinada a esclarecer ou complementar a instrução do processo.</w:t>
      </w:r>
    </w:p>
    <w:p w14:paraId="0F299670" w14:textId="77777777" w:rsidR="00CB1B1F" w:rsidRPr="00D84BCA" w:rsidRDefault="00CB1B1F" w:rsidP="006B747D">
      <w:pPr>
        <w:pStyle w:val="BodyText21"/>
        <w:ind w:left="360"/>
        <w:rPr>
          <w:rFonts w:cs="Arial"/>
          <w:sz w:val="21"/>
          <w:szCs w:val="21"/>
        </w:rPr>
      </w:pPr>
    </w:p>
    <w:p w14:paraId="497D0ADF" w14:textId="1AD1FB06" w:rsidR="00F75D86" w:rsidRPr="00D84BCA" w:rsidRDefault="00D54D6B" w:rsidP="006B747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50" w:name="_Hlk130831376"/>
      <w:bookmarkStart w:id="51" w:name="_Hlk26802009"/>
      <w:r w:rsidRPr="00D84BCA">
        <w:rPr>
          <w:rFonts w:cs="Arial"/>
          <w:color w:val="000000"/>
          <w:sz w:val="21"/>
          <w:szCs w:val="21"/>
        </w:rPr>
        <w:t xml:space="preserve">A autoridade competente para homologar o procedimento licitatório, </w:t>
      </w:r>
      <w:r w:rsidR="00F75D86" w:rsidRPr="00D84BCA">
        <w:rPr>
          <w:rFonts w:cs="Arial"/>
          <w:sz w:val="21"/>
          <w:szCs w:val="21"/>
        </w:rPr>
        <w:t xml:space="preserve">poderá </w:t>
      </w:r>
      <w:r w:rsidR="004D3C02">
        <w:rPr>
          <w:rFonts w:cs="Arial"/>
          <w:sz w:val="21"/>
          <w:szCs w:val="21"/>
        </w:rPr>
        <w:pgNum/>
        <w:t>evoga</w:t>
      </w:r>
      <w:r w:rsidRPr="00D84BCA">
        <w:rPr>
          <w:rFonts w:cs="Arial"/>
          <w:sz w:val="21"/>
          <w:szCs w:val="21"/>
        </w:rPr>
        <w:t>-lo</w:t>
      </w:r>
      <w:r w:rsidR="00F75D86" w:rsidRPr="00D84BCA">
        <w:rPr>
          <w:rFonts w:cs="Arial"/>
          <w:sz w:val="21"/>
          <w:szCs w:val="21"/>
        </w:rPr>
        <w:t xml:space="preserve"> por motivo de conveniência e oportunidade, e deverá anular por ilegalidade insanável, de ofício ou por provocação de terceiros, assegurada a prévia manifestação dos interessados</w:t>
      </w:r>
      <w:r w:rsidR="00F375FF" w:rsidRPr="00D84BCA">
        <w:rPr>
          <w:rFonts w:cs="Arial"/>
          <w:sz w:val="21"/>
          <w:szCs w:val="21"/>
        </w:rPr>
        <w:t xml:space="preserve"> (art. 47 da IN SEGES/ME nº 73 de 30/09/2022).</w:t>
      </w:r>
    </w:p>
    <w:p w14:paraId="0497DBB1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5D16F217" w14:textId="77777777" w:rsidR="00D54D6B" w:rsidRPr="00D84BCA" w:rsidRDefault="00D54D6B" w:rsidP="006B747D">
      <w:pPr>
        <w:pStyle w:val="BodyText21"/>
        <w:ind w:left="360"/>
        <w:rPr>
          <w:rFonts w:cs="Arial"/>
          <w:sz w:val="21"/>
          <w:szCs w:val="21"/>
        </w:rPr>
      </w:pPr>
    </w:p>
    <w:p w14:paraId="54523778" w14:textId="0A2C0EC5" w:rsidR="00D54D6B" w:rsidRPr="00D84BCA" w:rsidRDefault="00D54D6B" w:rsidP="006B747D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lastRenderedPageBreak/>
        <w:t>O motivo determinante para a revogação do processo licitatório deverá ser resultante de fato superveniente devidamente comprovado</w:t>
      </w:r>
      <w:r w:rsidR="00773413" w:rsidRPr="00D84BCA">
        <w:rPr>
          <w:rFonts w:cs="Arial"/>
          <w:sz w:val="21"/>
          <w:szCs w:val="21"/>
        </w:rPr>
        <w:t>;</w:t>
      </w:r>
    </w:p>
    <w:p w14:paraId="29F3167C" w14:textId="77777777" w:rsidR="00773413" w:rsidRPr="00D84BCA" w:rsidRDefault="00773413" w:rsidP="00D84BCA">
      <w:pPr>
        <w:pStyle w:val="dou-paragraph"/>
        <w:spacing w:before="0" w:beforeAutospacing="0" w:after="0" w:afterAutospacing="0"/>
        <w:ind w:left="1701" w:hanging="850"/>
        <w:jc w:val="both"/>
        <w:rPr>
          <w:rFonts w:ascii="Arial" w:hAnsi="Arial" w:cs="Arial"/>
          <w:sz w:val="21"/>
          <w:szCs w:val="21"/>
        </w:rPr>
      </w:pPr>
    </w:p>
    <w:p w14:paraId="7126CBA2" w14:textId="017D9FA2" w:rsidR="00D54D6B" w:rsidRPr="00D84BCA" w:rsidRDefault="00D54D6B" w:rsidP="006B747D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Ao pronunciar a nulidade, a autoridade indicará expressamente os atos com vícios insanáveis, tornando sem efeito todos os subsequentes que deles dependam, e dará ensejo à apuração de responsabilidade de quem lhes tenha dado causa.</w:t>
      </w:r>
    </w:p>
    <w:bookmarkEnd w:id="50"/>
    <w:bookmarkEnd w:id="51"/>
    <w:p w14:paraId="50D3C5DB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009AFE6F" w14:textId="77777777" w:rsidR="009720A2" w:rsidRPr="00D84BCA" w:rsidRDefault="009720A2" w:rsidP="006B747D">
      <w:pPr>
        <w:pStyle w:val="BodyText21"/>
        <w:ind w:left="360"/>
        <w:rPr>
          <w:rFonts w:cs="Arial"/>
          <w:b/>
          <w:sz w:val="21"/>
          <w:szCs w:val="21"/>
        </w:rPr>
      </w:pPr>
    </w:p>
    <w:p w14:paraId="71C00547" w14:textId="169178FF" w:rsidR="00CB1B1F" w:rsidRPr="00D84BCA" w:rsidRDefault="00CB1B1F" w:rsidP="006B747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Os autos do processo permanecerão com vistas franqueadas aos interessados </w:t>
      </w:r>
      <w:r w:rsidR="00341141" w:rsidRPr="00D84BCA">
        <w:rPr>
          <w:rFonts w:cs="Arial"/>
          <w:sz w:val="21"/>
          <w:szCs w:val="21"/>
        </w:rPr>
        <w:t>por meio</w:t>
      </w:r>
      <w:r w:rsidR="00262C98" w:rsidRPr="00D84BCA">
        <w:rPr>
          <w:rFonts w:cs="Arial"/>
          <w:sz w:val="21"/>
          <w:szCs w:val="21"/>
        </w:rPr>
        <w:t xml:space="preserve"> de solicitação feita para o </w:t>
      </w:r>
      <w:bookmarkStart w:id="52" w:name="_Hlk90659644"/>
      <w:r w:rsidR="005B220C" w:rsidRPr="00D84BCA">
        <w:rPr>
          <w:rFonts w:cs="Arial"/>
          <w:sz w:val="21"/>
          <w:szCs w:val="21"/>
        </w:rPr>
        <w:t>e-mail</w:t>
      </w:r>
      <w:r w:rsidR="007F3D6E" w:rsidRPr="00D84BCA">
        <w:rPr>
          <w:rFonts w:cs="Arial"/>
          <w:sz w:val="21"/>
          <w:szCs w:val="21"/>
        </w:rPr>
        <w:t>:</w:t>
      </w:r>
      <w:r w:rsidR="005B220C" w:rsidRPr="00D84BCA">
        <w:rPr>
          <w:rFonts w:cs="Arial"/>
          <w:sz w:val="21"/>
          <w:szCs w:val="21"/>
        </w:rPr>
        <w:t xml:space="preserve"> </w:t>
      </w:r>
      <w:hyperlink r:id="rId17" w:history="1">
        <w:r w:rsidR="004D3C02" w:rsidRPr="00590A16">
          <w:rPr>
            <w:rStyle w:val="Hyperlink"/>
            <w:rFonts w:cs="Arial"/>
            <w:b/>
            <w:sz w:val="21"/>
            <w:szCs w:val="21"/>
          </w:rPr>
          <w:t>licitacao.filialrio@dataprev</w:t>
        </w:r>
      </w:hyperlink>
      <w:r w:rsidR="005B220C" w:rsidRPr="00D84BCA">
        <w:rPr>
          <w:rFonts w:cs="Arial"/>
          <w:b/>
          <w:sz w:val="21"/>
          <w:szCs w:val="21"/>
        </w:rPr>
        <w:t>.gov.br</w:t>
      </w:r>
      <w:r w:rsidRPr="00D84BCA">
        <w:rPr>
          <w:rFonts w:cs="Arial"/>
          <w:b/>
          <w:sz w:val="21"/>
          <w:szCs w:val="21"/>
        </w:rPr>
        <w:t>.</w:t>
      </w:r>
    </w:p>
    <w:bookmarkEnd w:id="52"/>
    <w:p w14:paraId="6E9775F8" w14:textId="77777777" w:rsidR="00CB1B1F" w:rsidRPr="006B747D" w:rsidRDefault="00CB1B1F" w:rsidP="006B747D">
      <w:pPr>
        <w:pStyle w:val="BodyText21"/>
        <w:ind w:left="360"/>
        <w:rPr>
          <w:rFonts w:cs="Arial"/>
          <w:b/>
          <w:sz w:val="21"/>
          <w:szCs w:val="21"/>
        </w:rPr>
      </w:pPr>
    </w:p>
    <w:p w14:paraId="43958AA1" w14:textId="0268A6FF" w:rsidR="00CB1B1F" w:rsidRPr="00D84BCA" w:rsidRDefault="00CB1B1F" w:rsidP="00B85AD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Qualquer pedido de impugnação e esclarecimento, em relação a eventuais dúvidas na interpretação do presente Edital e seus Anexos, deverá ser encaminhado ao Pregoeiro pelo e-mail</w:t>
      </w:r>
      <w:r w:rsidR="00800462" w:rsidRPr="00D84BCA">
        <w:rPr>
          <w:rFonts w:cs="Arial"/>
          <w:sz w:val="21"/>
          <w:szCs w:val="21"/>
        </w:rPr>
        <w:t>:</w:t>
      </w:r>
      <w:r w:rsidRPr="00D84BCA">
        <w:rPr>
          <w:rFonts w:cs="Arial"/>
          <w:sz w:val="21"/>
          <w:szCs w:val="21"/>
        </w:rPr>
        <w:t xml:space="preserve"> </w:t>
      </w:r>
      <w:hyperlink r:id="rId18" w:history="1">
        <w:r w:rsidR="004D3C02" w:rsidRPr="00590A16">
          <w:rPr>
            <w:rStyle w:val="Hyperlink"/>
            <w:rFonts w:cs="Arial"/>
            <w:b/>
            <w:sz w:val="21"/>
            <w:szCs w:val="21"/>
          </w:rPr>
          <w:t>licitacao.filialrio@dataprev</w:t>
        </w:r>
      </w:hyperlink>
      <w:r w:rsidRPr="00D84BCA">
        <w:rPr>
          <w:rFonts w:cs="Arial"/>
          <w:b/>
          <w:sz w:val="21"/>
          <w:szCs w:val="21"/>
        </w:rPr>
        <w:t>.gov.br</w:t>
      </w:r>
      <w:r w:rsidRPr="00D84BCA">
        <w:rPr>
          <w:rFonts w:cs="Arial"/>
          <w:color w:val="000000"/>
          <w:sz w:val="21"/>
          <w:szCs w:val="21"/>
        </w:rPr>
        <w:t xml:space="preserve">, </w:t>
      </w:r>
      <w:r w:rsidRPr="00D84BCA">
        <w:rPr>
          <w:rFonts w:cs="Arial"/>
          <w:sz w:val="21"/>
          <w:szCs w:val="21"/>
        </w:rPr>
        <w:t xml:space="preserve">o qual divulgará a resposta </w:t>
      </w:r>
      <w:r w:rsidR="00800462" w:rsidRPr="00D84BCA">
        <w:rPr>
          <w:rFonts w:cs="Arial"/>
          <w:sz w:val="21"/>
          <w:szCs w:val="21"/>
        </w:rPr>
        <w:t>pel</w:t>
      </w:r>
      <w:r w:rsidRPr="00D84BCA">
        <w:rPr>
          <w:rFonts w:cs="Arial"/>
          <w:sz w:val="21"/>
          <w:szCs w:val="21"/>
        </w:rPr>
        <w:t xml:space="preserve">o Portal de Compras do Governo Federal – Compras Governamentais, sítio </w:t>
      </w:r>
      <w:hyperlink r:id="rId19" w:history="1">
        <w:r w:rsidR="004D3C02" w:rsidRPr="00590A16">
          <w:rPr>
            <w:rStyle w:val="Hyperlink"/>
            <w:rFonts w:cs="Arial"/>
            <w:sz w:val="21"/>
            <w:szCs w:val="21"/>
          </w:rPr>
          <w:t>https://www</w:t>
        </w:r>
      </w:hyperlink>
      <w:r w:rsidR="00AF07A5" w:rsidRPr="00D84BCA">
        <w:rPr>
          <w:rFonts w:cs="Arial"/>
          <w:sz w:val="21"/>
          <w:szCs w:val="21"/>
          <w:u w:val="single"/>
        </w:rPr>
        <w:t>.gov.br/compras/pt-br/</w:t>
      </w:r>
      <w:r w:rsidRPr="00D84BCA">
        <w:rPr>
          <w:rFonts w:cs="Arial"/>
          <w:sz w:val="21"/>
          <w:szCs w:val="21"/>
        </w:rPr>
        <w:t>.</w:t>
      </w:r>
    </w:p>
    <w:p w14:paraId="03DB3D49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5AF40CBE" w14:textId="77777777" w:rsidR="00DC1AAC" w:rsidRPr="00B85AD1" w:rsidRDefault="00DC1AAC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5F99AF16" w14:textId="0BAFF6D0" w:rsidR="00CB1B1F" w:rsidRPr="00D84BCA" w:rsidRDefault="00CB1B1F" w:rsidP="00B85AD1">
      <w:pPr>
        <w:pStyle w:val="BodyText21"/>
        <w:numPr>
          <w:ilvl w:val="1"/>
          <w:numId w:val="47"/>
        </w:numPr>
        <w:ind w:left="993" w:hanging="633"/>
        <w:rPr>
          <w:rFonts w:cs="Arial"/>
          <w:color w:val="000000"/>
          <w:sz w:val="21"/>
          <w:szCs w:val="21"/>
        </w:rPr>
      </w:pPr>
      <w:r w:rsidRPr="00D84BCA">
        <w:rPr>
          <w:rFonts w:cs="Arial"/>
          <w:color w:val="000000"/>
          <w:sz w:val="21"/>
          <w:szCs w:val="21"/>
        </w:rPr>
        <w:t xml:space="preserve">O Contratado poderá aceitar a alteração das quantidades estabelecidas no </w:t>
      </w:r>
      <w:r w:rsidR="00A372AE" w:rsidRPr="00D84BCA">
        <w:rPr>
          <w:rFonts w:cs="Arial"/>
          <w:sz w:val="21"/>
          <w:szCs w:val="21"/>
        </w:rPr>
        <w:t>Contrato</w:t>
      </w:r>
      <w:r w:rsidR="00A372AE">
        <w:rPr>
          <w:rFonts w:cs="Arial"/>
          <w:color w:val="000000"/>
          <w:sz w:val="21"/>
          <w:szCs w:val="21"/>
        </w:rPr>
        <w:t>/</w:t>
      </w:r>
      <w:r w:rsidRPr="00D84BCA">
        <w:rPr>
          <w:rFonts w:cs="Arial"/>
          <w:color w:val="000000"/>
          <w:sz w:val="21"/>
          <w:szCs w:val="21"/>
        </w:rPr>
        <w:t xml:space="preserve">Pedido de Compra em até </w:t>
      </w:r>
      <w:commentRangeStart w:id="53"/>
      <w:r w:rsidR="00457094">
        <w:rPr>
          <w:rFonts w:cs="Arial"/>
          <w:color w:val="000000"/>
          <w:sz w:val="21"/>
          <w:szCs w:val="21"/>
        </w:rPr>
        <w:t>50</w:t>
      </w:r>
      <w:r w:rsidRPr="00D84BCA">
        <w:rPr>
          <w:rFonts w:cs="Arial"/>
          <w:color w:val="000000"/>
          <w:sz w:val="21"/>
          <w:szCs w:val="21"/>
        </w:rPr>
        <w:t>% (</w:t>
      </w:r>
      <w:r w:rsidR="00457094">
        <w:rPr>
          <w:rFonts w:cs="Arial"/>
          <w:color w:val="000000"/>
          <w:sz w:val="21"/>
          <w:szCs w:val="21"/>
        </w:rPr>
        <w:t>cinquenta</w:t>
      </w:r>
      <w:commentRangeEnd w:id="53"/>
      <w:r w:rsidR="00457094">
        <w:rPr>
          <w:rStyle w:val="Refdecomentrio"/>
          <w:rFonts w:ascii="Times New Roman" w:eastAsia="Lucida Sans Unicode" w:hAnsi="Times New Roman"/>
          <w:kern w:val="1"/>
          <w:lang w:eastAsia="ja-JP"/>
        </w:rPr>
        <w:commentReference w:id="53"/>
      </w:r>
      <w:r w:rsidR="007B6295">
        <w:rPr>
          <w:rFonts w:cs="Arial"/>
          <w:color w:val="000000"/>
          <w:sz w:val="21"/>
          <w:szCs w:val="21"/>
        </w:rPr>
        <w:t xml:space="preserve"> por cento</w:t>
      </w:r>
      <w:r w:rsidRPr="00D84BCA">
        <w:rPr>
          <w:rFonts w:cs="Arial"/>
          <w:color w:val="000000"/>
          <w:sz w:val="21"/>
          <w:szCs w:val="21"/>
        </w:rPr>
        <w:t xml:space="preserve">), para mais ou menos, consoante o disposto no Art.81, § 1º, da Lei nº 13.303/2016 e art. </w:t>
      </w:r>
      <w:r w:rsidR="00084E2F">
        <w:rPr>
          <w:rFonts w:cs="Arial"/>
          <w:color w:val="000000"/>
          <w:sz w:val="21"/>
          <w:szCs w:val="21"/>
        </w:rPr>
        <w:t>118</w:t>
      </w:r>
      <w:r w:rsidRPr="00D84BCA">
        <w:rPr>
          <w:rFonts w:cs="Arial"/>
          <w:color w:val="000000"/>
          <w:sz w:val="21"/>
          <w:szCs w:val="21"/>
        </w:rPr>
        <w:t xml:space="preserve"> do Regulamento de Licitações e Contratos da </w:t>
      </w:r>
      <w:r w:rsidR="00504A7E" w:rsidRPr="00D84BCA">
        <w:rPr>
          <w:rFonts w:cs="Arial"/>
          <w:color w:val="000000"/>
          <w:sz w:val="21"/>
          <w:szCs w:val="21"/>
        </w:rPr>
        <w:t>DATAPREV</w:t>
      </w:r>
      <w:r w:rsidRPr="00D84BCA">
        <w:rPr>
          <w:rFonts w:cs="Arial"/>
          <w:color w:val="000000"/>
          <w:sz w:val="21"/>
          <w:szCs w:val="21"/>
        </w:rPr>
        <w:t>.</w:t>
      </w:r>
    </w:p>
    <w:p w14:paraId="0CCAD94A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25DEC592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6E4E3F10" w14:textId="5DE83B7A" w:rsidR="00CB1B1F" w:rsidRPr="00D84BCA" w:rsidRDefault="00CB1B1F" w:rsidP="007B6295">
      <w:pPr>
        <w:pStyle w:val="BodyText21"/>
        <w:rPr>
          <w:rFonts w:cs="Arial"/>
          <w:b/>
          <w:sz w:val="21"/>
          <w:szCs w:val="21"/>
        </w:rPr>
      </w:pPr>
      <w:r w:rsidRPr="00D84BCA">
        <w:rPr>
          <w:rFonts w:cs="Arial"/>
          <w:bCs/>
          <w:sz w:val="21"/>
          <w:szCs w:val="21"/>
        </w:rPr>
        <w:t xml:space="preserve">O </w:t>
      </w:r>
      <w:r w:rsidRPr="006B747D">
        <w:rPr>
          <w:rFonts w:cs="Arial"/>
          <w:sz w:val="21"/>
          <w:szCs w:val="21"/>
        </w:rPr>
        <w:t>licitante</w:t>
      </w:r>
      <w:r w:rsidRPr="00D84BCA">
        <w:rPr>
          <w:rFonts w:cs="Arial"/>
          <w:bCs/>
          <w:sz w:val="21"/>
          <w:szCs w:val="21"/>
        </w:rPr>
        <w:t xml:space="preserve"> vencedor deverá indicar o nome do representante legal da empresa para fins de assinatura do </w:t>
      </w:r>
      <w:r w:rsidR="00BB7F86" w:rsidRPr="00D84BCA">
        <w:rPr>
          <w:rFonts w:cs="Arial"/>
          <w:sz w:val="21"/>
          <w:szCs w:val="21"/>
        </w:rPr>
        <w:t>Contrato</w:t>
      </w:r>
      <w:r w:rsidR="00BB7F86">
        <w:rPr>
          <w:rFonts w:cs="Arial"/>
          <w:bCs/>
          <w:sz w:val="21"/>
          <w:szCs w:val="21"/>
        </w:rPr>
        <w:t>/</w:t>
      </w:r>
      <w:r w:rsidRPr="00D84BCA">
        <w:rPr>
          <w:rFonts w:cs="Arial"/>
          <w:bCs/>
          <w:sz w:val="21"/>
          <w:szCs w:val="21"/>
        </w:rPr>
        <w:t>Pedido de Compras, acompanhado de cópia do instrumento legal que lhe confere tais poderes.</w:t>
      </w:r>
    </w:p>
    <w:p w14:paraId="4AD63E86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1829824F" w14:textId="0047FBDD" w:rsidR="00CB1B1F" w:rsidRPr="00D84BCA" w:rsidRDefault="00CB1B1F" w:rsidP="00B85AD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Junto com o documento acima, o licitante deverá encaminhar uma cópia da respectiva cédula de identidade.</w:t>
      </w:r>
    </w:p>
    <w:p w14:paraId="0B78CC32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  <w:bookmarkStart w:id="54" w:name="_Hlk23260937"/>
    </w:p>
    <w:p w14:paraId="343E562F" w14:textId="35832BCD" w:rsidR="00441FC0" w:rsidRPr="00D84BCA" w:rsidRDefault="00441FC0" w:rsidP="00B85AD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teor e a integridade dos documentos digitalizados e dos natos digitais enviados serão de responsabilidade d</w:t>
      </w:r>
      <w:r w:rsidR="00C16271" w:rsidRPr="00D84BCA">
        <w:rPr>
          <w:rFonts w:cs="Arial"/>
          <w:sz w:val="21"/>
          <w:szCs w:val="21"/>
        </w:rPr>
        <w:t>o</w:t>
      </w:r>
      <w:r w:rsidRPr="00D84BCA">
        <w:rPr>
          <w:rFonts w:cs="Arial"/>
          <w:sz w:val="21"/>
          <w:szCs w:val="21"/>
        </w:rPr>
        <w:t xml:space="preserve"> </w:t>
      </w:r>
      <w:r w:rsidR="00B452B8" w:rsidRPr="00D84BCA">
        <w:rPr>
          <w:rFonts w:cs="Arial"/>
          <w:sz w:val="21"/>
          <w:szCs w:val="21"/>
        </w:rPr>
        <w:t>licitante</w:t>
      </w:r>
      <w:r w:rsidRPr="00D84BCA">
        <w:rPr>
          <w:rFonts w:cs="Arial"/>
          <w:sz w:val="21"/>
          <w:szCs w:val="21"/>
        </w:rPr>
        <w:t xml:space="preserve">, que responderá nos termos da legislação civil, penal e administrativa por eventuais fraudes. A DATAPREV poderá exigir, a seu critério e em prazo estabelecido pelo Pregoeiro, a apresentação do documento original ou de sua cópia autenticada. </w:t>
      </w:r>
    </w:p>
    <w:p w14:paraId="567D0F81" w14:textId="77777777" w:rsidR="00520071" w:rsidRPr="00B85AD1" w:rsidRDefault="00520071" w:rsidP="00B85AD1">
      <w:pPr>
        <w:pStyle w:val="BodyText21"/>
        <w:ind w:left="360"/>
        <w:rPr>
          <w:rFonts w:cs="Arial"/>
          <w:b/>
          <w:sz w:val="21"/>
          <w:szCs w:val="21"/>
        </w:rPr>
      </w:pPr>
      <w:bookmarkStart w:id="55" w:name="_Hlk23261001"/>
      <w:bookmarkEnd w:id="54"/>
    </w:p>
    <w:bookmarkEnd w:id="55"/>
    <w:p w14:paraId="16C8BE2E" w14:textId="6B8A1C80" w:rsidR="00CB1B1F" w:rsidRPr="00D84BCA" w:rsidRDefault="00CB1B1F" w:rsidP="00B85AD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É vedado que familiar de agente público da DATAPREV, ocupante de cargo de direção, chefia ou assessoramento, preste serviço nesta Empresa Pública Federal, observados os ditames e as exceções previstas no Decreto nº 7.203/2010.</w:t>
      </w:r>
    </w:p>
    <w:p w14:paraId="5CFEA617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2E3496EC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328E95A8" w14:textId="7389F47C" w:rsidR="00CB1B1F" w:rsidRPr="00D84BCA" w:rsidRDefault="00CB1B1F" w:rsidP="00B85AD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Observar a disciplina da Lei nº 12.846/201</w:t>
      </w:r>
      <w:r w:rsidR="00FD30EC" w:rsidRPr="00D84BCA">
        <w:rPr>
          <w:rFonts w:cs="Arial"/>
          <w:sz w:val="21"/>
          <w:szCs w:val="21"/>
        </w:rPr>
        <w:t>3</w:t>
      </w:r>
      <w:r w:rsidRPr="00D84BCA">
        <w:rPr>
          <w:rFonts w:cs="Arial"/>
          <w:sz w:val="21"/>
          <w:szCs w:val="21"/>
        </w:rPr>
        <w:t xml:space="preserve"> que dispõe sobre a responsabilização administrativa e civil de pessoas jurídicas pela prática de atos contra a administração pública, nacional ou estrangeira.</w:t>
      </w:r>
    </w:p>
    <w:p w14:paraId="3036B679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2310112B" w14:textId="77777777" w:rsidR="00DE6154" w:rsidRPr="00D84BCA" w:rsidRDefault="00DE6154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3A6F6EDF" w14:textId="207725AA" w:rsidR="00CB1B1F" w:rsidRPr="00D84BCA" w:rsidRDefault="00CB1B1F" w:rsidP="00B85AD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Dar conhecimento do Código de Ética da DATAPREV aos empregados da CONTRATADA que exerçam suas atividades nas dependências desta Empresa Pública Federal, a fim de garantir a fiel observância das regras e orientações contidas no referido código.</w:t>
      </w:r>
    </w:p>
    <w:p w14:paraId="3E03050B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5FFD2917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0E1E4D85" w14:textId="6F77DDC9" w:rsidR="00CB1B1F" w:rsidRPr="00D84BCA" w:rsidRDefault="00CB1B1F" w:rsidP="00B85AD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56" w:name="_Hlk26801146"/>
      <w:r w:rsidRPr="00D84BCA">
        <w:rPr>
          <w:rFonts w:cs="Arial"/>
          <w:sz w:val="21"/>
          <w:szCs w:val="21"/>
        </w:rPr>
        <w:lastRenderedPageBreak/>
        <w:t xml:space="preserve">O </w:t>
      </w:r>
      <w:r w:rsidR="00D63801" w:rsidRPr="00D84BCA">
        <w:rPr>
          <w:rFonts w:cs="Arial"/>
          <w:sz w:val="21"/>
          <w:szCs w:val="21"/>
        </w:rPr>
        <w:t>R</w:t>
      </w:r>
      <w:r w:rsidRPr="00D84BCA">
        <w:rPr>
          <w:rFonts w:cs="Arial"/>
          <w:sz w:val="21"/>
          <w:szCs w:val="21"/>
        </w:rPr>
        <w:t>egulamento de Licitações e Contratos da Dataprev está disponível no Portal Dataprev na seguinte URL:</w:t>
      </w:r>
      <w:r w:rsidR="00DE737B">
        <w:rPr>
          <w:rFonts w:cs="Arial"/>
          <w:sz w:val="21"/>
          <w:szCs w:val="21"/>
        </w:rPr>
        <w:t xml:space="preserve"> </w:t>
      </w:r>
      <w:hyperlink r:id="rId24" w:history="1">
        <w:r w:rsidR="00DE737B" w:rsidRPr="00DE737B">
          <w:rPr>
            <w:rStyle w:val="Hyperlink"/>
            <w:sz w:val="21"/>
            <w:szCs w:val="21"/>
          </w:rPr>
          <w:t>https://portal.dataprev.gov.br/acesso-informacao-licitacoes-e-contratos/regulamento-de-licitacoes-e-contratos-da-dataprev</w:t>
        </w:r>
      </w:hyperlink>
      <w:r w:rsidRPr="00D84BCA">
        <w:rPr>
          <w:rFonts w:cs="Arial"/>
          <w:sz w:val="21"/>
          <w:szCs w:val="21"/>
        </w:rPr>
        <w:t>.</w:t>
      </w:r>
    </w:p>
    <w:p w14:paraId="14E53C9C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3B90ABF4" w14:textId="77777777" w:rsidR="0055201D" w:rsidRPr="00B85AD1" w:rsidRDefault="0055201D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382171CE" w14:textId="28FB75E1" w:rsidR="00D5370A" w:rsidRPr="00D84BCA" w:rsidRDefault="00D5370A" w:rsidP="00B85AD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publicidade do conteúdo das propostas para composição do valor estimado será adiada até a abertura da fase de lances, nos termos do art. 13, parágrafo único, inciso I, da Lei nº 14.133/2021.</w:t>
      </w:r>
    </w:p>
    <w:bookmarkEnd w:id="56"/>
    <w:p w14:paraId="3952D655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7617AE38" w14:textId="77777777" w:rsidR="006E4CED" w:rsidRPr="00D84BCA" w:rsidRDefault="006E4CED" w:rsidP="00D84BCA">
      <w:pPr>
        <w:rPr>
          <w:rFonts w:cs="Arial"/>
          <w:sz w:val="21"/>
          <w:szCs w:val="21"/>
        </w:rPr>
      </w:pPr>
    </w:p>
    <w:p w14:paraId="05839801" w14:textId="191DC701" w:rsidR="00B449AD" w:rsidRPr="00D84BCA" w:rsidRDefault="00B449AD" w:rsidP="00B85AD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DOS PRAZOS</w:t>
      </w:r>
    </w:p>
    <w:p w14:paraId="246B0301" w14:textId="77777777" w:rsidR="00B152A4" w:rsidRPr="00D84BCA" w:rsidRDefault="00B152A4" w:rsidP="00D84BCA">
      <w:pPr>
        <w:rPr>
          <w:rFonts w:cs="Arial"/>
          <w:sz w:val="21"/>
          <w:szCs w:val="21"/>
        </w:rPr>
      </w:pPr>
    </w:p>
    <w:p w14:paraId="385F1062" w14:textId="10BF0735" w:rsidR="00B152A4" w:rsidRPr="00D84BCA" w:rsidRDefault="00B152A4" w:rsidP="00D8464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Não havendo expediente ou ocorrendo qualquer fato superveniente que impeça a realização do certame na data marcada, a sessão será automaticamente transferida para o primeiro dia útil subseq</w:t>
      </w:r>
      <w:r w:rsidR="006E4CED" w:rsidRPr="00D84BCA">
        <w:rPr>
          <w:rFonts w:cs="Arial"/>
          <w:sz w:val="21"/>
          <w:szCs w:val="21"/>
        </w:rPr>
        <w:t>u</w:t>
      </w:r>
      <w:r w:rsidRPr="00D84BCA">
        <w:rPr>
          <w:rFonts w:cs="Arial"/>
          <w:sz w:val="21"/>
          <w:szCs w:val="21"/>
        </w:rPr>
        <w:t>ente, no mesmo horário anteriormente estabelecido, desde que não haja comunicação do pregoeiro em contrário.</w:t>
      </w:r>
    </w:p>
    <w:p w14:paraId="32046355" w14:textId="77777777" w:rsidR="00DC1AAC" w:rsidRPr="00D84644" w:rsidRDefault="00DC1AAC" w:rsidP="00D84644">
      <w:pPr>
        <w:pStyle w:val="BodyText21"/>
        <w:ind w:left="360"/>
        <w:rPr>
          <w:rFonts w:cs="Arial"/>
          <w:b/>
          <w:sz w:val="21"/>
          <w:szCs w:val="21"/>
        </w:rPr>
      </w:pPr>
    </w:p>
    <w:p w14:paraId="6D6384A6" w14:textId="0B8444B7" w:rsidR="00B152A4" w:rsidRPr="00D84BCA" w:rsidRDefault="00B152A4" w:rsidP="00D8464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Na contagem dos prazos estabelecidos neste Edital e seus anexos, excluir-se-á o dia do início e incluir-se-á o do vencimento. Só se iniciam e vencem os prazos em dias e horas de expediente na DATAPREV.</w:t>
      </w:r>
    </w:p>
    <w:p w14:paraId="39F5546B" w14:textId="77777777" w:rsidR="004D3C02" w:rsidRDefault="004D3C02" w:rsidP="004D3C02">
      <w:pPr>
        <w:pStyle w:val="PargrafodaLista"/>
        <w:rPr>
          <w:rFonts w:cs="Arial"/>
          <w:b/>
          <w:sz w:val="21"/>
          <w:szCs w:val="21"/>
        </w:rPr>
      </w:pPr>
    </w:p>
    <w:p w14:paraId="1DE4CD2B" w14:textId="77777777" w:rsidR="005C02A3" w:rsidRPr="00D84644" w:rsidRDefault="005C02A3" w:rsidP="00D84644">
      <w:pPr>
        <w:pStyle w:val="BodyText21"/>
        <w:ind w:left="360"/>
        <w:rPr>
          <w:rFonts w:cs="Arial"/>
          <w:b/>
          <w:sz w:val="21"/>
          <w:szCs w:val="21"/>
        </w:rPr>
      </w:pPr>
    </w:p>
    <w:p w14:paraId="6D9F9DA5" w14:textId="5863E715" w:rsidR="005C02A3" w:rsidRPr="00D84BCA" w:rsidRDefault="005C02A3" w:rsidP="00D8464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Os horários estabelecidos neste </w:t>
      </w:r>
      <w:r w:rsidR="000C2190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 de licitação, no aviso e durante a sessão pública observarão o horário de Brasília, Distrito Federal, inclusive para contagem de tempo e registro no sistema eletrônico e na documentação relativa ao certame.</w:t>
      </w:r>
    </w:p>
    <w:p w14:paraId="13B46909" w14:textId="77777777" w:rsidR="004D3C02" w:rsidRDefault="004D3C02" w:rsidP="004D3C02">
      <w:pPr>
        <w:pStyle w:val="PargrafodaLista"/>
        <w:rPr>
          <w:rFonts w:cs="Arial"/>
          <w:sz w:val="21"/>
          <w:szCs w:val="21"/>
        </w:rPr>
      </w:pPr>
    </w:p>
    <w:p w14:paraId="1F6FB788" w14:textId="77777777" w:rsidR="00B152A4" w:rsidRPr="00D84BCA" w:rsidRDefault="00B152A4" w:rsidP="00D84BCA">
      <w:pPr>
        <w:pStyle w:val="BodyText21"/>
        <w:rPr>
          <w:rFonts w:cs="Arial"/>
          <w:sz w:val="21"/>
          <w:szCs w:val="21"/>
        </w:rPr>
      </w:pPr>
    </w:p>
    <w:p w14:paraId="149FF8E0" w14:textId="76B47E60" w:rsidR="00C133FF" w:rsidRPr="00D84BCA" w:rsidRDefault="00C90B87" w:rsidP="00D84644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DO FORO</w:t>
      </w:r>
    </w:p>
    <w:p w14:paraId="581B63E5" w14:textId="77777777" w:rsidR="006B5614" w:rsidRPr="00D84BCA" w:rsidRDefault="006B5614" w:rsidP="00D84BCA">
      <w:pPr>
        <w:rPr>
          <w:rFonts w:cs="Arial"/>
          <w:sz w:val="21"/>
          <w:szCs w:val="21"/>
        </w:rPr>
      </w:pPr>
    </w:p>
    <w:p w14:paraId="2DD41CB6" w14:textId="0BA4FB1B" w:rsidR="00FF4F42" w:rsidRPr="00D84BCA" w:rsidRDefault="00FF4F42" w:rsidP="00D8464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foro para dirimir questões relativas ao presente Edital será o da Seção Judiciária do Distrito Federal.</w:t>
      </w:r>
    </w:p>
    <w:p w14:paraId="3D5E47C3" w14:textId="77777777" w:rsidR="00FF4F42" w:rsidRPr="00D84BCA" w:rsidRDefault="00FF4F42" w:rsidP="00D84BCA">
      <w:pPr>
        <w:rPr>
          <w:rFonts w:cs="Arial"/>
          <w:b/>
          <w:sz w:val="21"/>
          <w:szCs w:val="21"/>
        </w:rPr>
      </w:pPr>
    </w:p>
    <w:p w14:paraId="64F3CEEB" w14:textId="77777777" w:rsidR="00FF4F42" w:rsidRPr="00D84BCA" w:rsidRDefault="00FF4F42" w:rsidP="00D84BCA">
      <w:pPr>
        <w:rPr>
          <w:rFonts w:cs="Arial"/>
          <w:b/>
          <w:sz w:val="21"/>
          <w:szCs w:val="21"/>
        </w:rPr>
      </w:pPr>
    </w:p>
    <w:p w14:paraId="12999409" w14:textId="4646DAC0" w:rsidR="00FF4F42" w:rsidRPr="00D84BCA" w:rsidRDefault="004D3C02" w:rsidP="004D3C02">
      <w:pPr>
        <w:jc w:val="center"/>
        <w:rPr>
          <w:rFonts w:cs="Arial"/>
          <w:b/>
          <w:sz w:val="21"/>
          <w:szCs w:val="21"/>
        </w:rPr>
      </w:pPr>
      <w:bookmarkStart w:id="57" w:name="_Hlk22739702"/>
      <w:r>
        <w:rPr>
          <w:rFonts w:cs="Arial"/>
          <w:b/>
          <w:sz w:val="21"/>
          <w:szCs w:val="21"/>
        </w:rPr>
        <w:t>Rio de Janeiro, 14 de janeiro de 2025.</w:t>
      </w:r>
    </w:p>
    <w:bookmarkEnd w:id="57"/>
    <w:p w14:paraId="19B7980A" w14:textId="77777777" w:rsidR="008059F5" w:rsidRPr="00D84BCA" w:rsidRDefault="008059F5" w:rsidP="00D84BCA">
      <w:pPr>
        <w:jc w:val="center"/>
        <w:rPr>
          <w:rFonts w:cs="Arial"/>
          <w:b/>
          <w:color w:val="FF0000"/>
          <w:sz w:val="21"/>
          <w:szCs w:val="21"/>
        </w:rPr>
      </w:pPr>
    </w:p>
    <w:p w14:paraId="36F2D92F" w14:textId="3D5D2F22" w:rsidR="00892876" w:rsidRPr="00710EF6" w:rsidRDefault="00A203DE" w:rsidP="00E50B3E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Adriana Maria Borges Pimentel</w:t>
      </w:r>
    </w:p>
    <w:p w14:paraId="1D82BA5E" w14:textId="77777777" w:rsidR="00892876" w:rsidRPr="00710EF6" w:rsidRDefault="00892876" w:rsidP="00E50B3E">
      <w:pPr>
        <w:jc w:val="center"/>
        <w:rPr>
          <w:rFonts w:cs="Arial"/>
          <w:sz w:val="21"/>
          <w:szCs w:val="21"/>
        </w:rPr>
      </w:pPr>
      <w:r w:rsidRPr="00710EF6">
        <w:rPr>
          <w:rFonts w:cs="Arial"/>
          <w:b/>
          <w:sz w:val="21"/>
          <w:szCs w:val="21"/>
        </w:rPr>
        <w:t>Departamento de Compras de TIC - DECT</w:t>
      </w:r>
    </w:p>
    <w:p w14:paraId="3B34625E" w14:textId="05F1A972" w:rsidR="00892876" w:rsidRPr="00D84BCA" w:rsidRDefault="00892876" w:rsidP="00E50B3E">
      <w:pPr>
        <w:jc w:val="center"/>
        <w:rPr>
          <w:rFonts w:cs="Arial"/>
          <w:color w:val="FF0000"/>
          <w:sz w:val="21"/>
          <w:szCs w:val="21"/>
        </w:rPr>
      </w:pPr>
      <w:r w:rsidRPr="00710EF6">
        <w:rPr>
          <w:rFonts w:cs="Arial"/>
          <w:b/>
          <w:sz w:val="21"/>
          <w:szCs w:val="21"/>
        </w:rPr>
        <w:t>Gerente Executiv</w:t>
      </w:r>
      <w:r w:rsidR="00A203DE">
        <w:rPr>
          <w:rFonts w:cs="Arial"/>
          <w:b/>
          <w:sz w:val="21"/>
          <w:szCs w:val="21"/>
        </w:rPr>
        <w:t>a Substituta</w:t>
      </w:r>
    </w:p>
    <w:p w14:paraId="63AE8F28" w14:textId="77777777" w:rsidR="00892876" w:rsidRPr="00D84BCA" w:rsidRDefault="00892876" w:rsidP="00D84644">
      <w:pPr>
        <w:jc w:val="center"/>
        <w:rPr>
          <w:rFonts w:cs="Arial"/>
          <w:sz w:val="21"/>
          <w:szCs w:val="21"/>
        </w:rPr>
      </w:pPr>
    </w:p>
    <w:sectPr w:rsidR="00892876" w:rsidRPr="00D84BCA" w:rsidSect="00F25819">
      <w:headerReference w:type="default" r:id="rId25"/>
      <w:footerReference w:type="default" r:id="rId26"/>
      <w:footnotePr>
        <w:pos w:val="beneathText"/>
      </w:footnotePr>
      <w:pgSz w:w="11906" w:h="16838"/>
      <w:pgMar w:top="1389" w:right="1134" w:bottom="1134" w:left="1134" w:header="850" w:footer="1417" w:gutter="0"/>
      <w:pgNumType w:start="1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3" w:author="Adriana Maria Borges Pimentel" w:date="2024-12-18T17:27:00Z" w:initials="AM">
    <w:p w14:paraId="6AB23362" w14:textId="77777777" w:rsidR="00457094" w:rsidRDefault="00457094" w:rsidP="00457094">
      <w:pPr>
        <w:pStyle w:val="Textodecomentrio"/>
      </w:pPr>
      <w:r>
        <w:rPr>
          <w:rStyle w:val="Refdecomentrio"/>
        </w:rPr>
        <w:annotationRef/>
      </w:r>
      <w:r>
        <w:t>Quando é obra, é 50% e não 25%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B2336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67C4A5A" w16cex:dateUtc="2024-12-18T2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B23362" w16cid:durableId="167C4A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EB81" w14:textId="77777777" w:rsidR="0084057B" w:rsidRDefault="0084057B">
      <w:r>
        <w:separator/>
      </w:r>
    </w:p>
  </w:endnote>
  <w:endnote w:type="continuationSeparator" w:id="0">
    <w:p w14:paraId="6AC659FD" w14:textId="77777777" w:rsidR="0084057B" w:rsidRDefault="0084057B">
      <w:r>
        <w:continuationSeparator/>
      </w:r>
    </w:p>
  </w:endnote>
  <w:endnote w:type="continuationNotice" w:id="1">
    <w:p w14:paraId="3680DB82" w14:textId="77777777" w:rsidR="0084057B" w:rsidRDefault="008405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Negrito">
    <w:altName w:val="Times New Roman"/>
    <w:panose1 w:val="020208030705050203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Sans Serif"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oto Serif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6EC1" w14:textId="77777777" w:rsidR="001B63DC" w:rsidRDefault="001B63DC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9B2B1B">
      <w:rPr>
        <w:noProof/>
      </w:rPr>
      <w:t>4</w:t>
    </w:r>
    <w:r>
      <w:fldChar w:fldCharType="end"/>
    </w:r>
  </w:p>
  <w:p w14:paraId="49F7BD9A" w14:textId="0E4308DD" w:rsidR="006B5614" w:rsidRPr="003866E7" w:rsidRDefault="006B5614" w:rsidP="00CC3BD8">
    <w:pPr>
      <w:pStyle w:val="Rodap"/>
      <w:ind w:right="360"/>
      <w:jc w:val="center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6BB90" w14:textId="77777777" w:rsidR="0084057B" w:rsidRDefault="0084057B">
      <w:r>
        <w:separator/>
      </w:r>
    </w:p>
  </w:footnote>
  <w:footnote w:type="continuationSeparator" w:id="0">
    <w:p w14:paraId="29E68FC2" w14:textId="77777777" w:rsidR="0084057B" w:rsidRDefault="0084057B">
      <w:r>
        <w:continuationSeparator/>
      </w:r>
    </w:p>
  </w:footnote>
  <w:footnote w:type="continuationNotice" w:id="1">
    <w:p w14:paraId="7C436E27" w14:textId="77777777" w:rsidR="0084057B" w:rsidRDefault="008405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47FB3" w14:textId="5D0D3A3A" w:rsidR="00B8039C" w:rsidRDefault="00BC1ABB" w:rsidP="00857E05">
    <w:pPr>
      <w:pStyle w:val="Cabealho"/>
      <w:tabs>
        <w:tab w:val="clear" w:pos="4419"/>
        <w:tab w:val="clear" w:pos="8838"/>
        <w:tab w:val="left" w:pos="2925"/>
      </w:tabs>
      <w:rPr>
        <w:noProof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75856BD3" wp14:editId="425B06E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943200" cy="615600"/>
          <wp:effectExtent l="0" t="0" r="0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2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upperRoman"/>
      <w:suff w:val="nothing"/>
      <w:lvlText w:val=".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upperRoman"/>
      <w:suff w:val="nothing"/>
      <w:lvlText w:val=".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785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85"/>
        </w:tabs>
        <w:ind w:left="785" w:hanging="360"/>
      </w:pPr>
      <w:rPr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b/>
        <w:i w:val="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b/>
        <w:i w:val="0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b/>
      </w:rPr>
    </w:lvl>
  </w:abstractNum>
  <w:abstractNum w:abstractNumId="6" w15:restartNumberingAfterBreak="0">
    <w:nsid w:val="0000000B"/>
    <w:multiLevelType w:val="multilevel"/>
    <w:tmpl w:val="0000000B"/>
    <w:name w:val="WW8Num1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b/>
        <w:i w:val="0"/>
      </w:rPr>
    </w:lvl>
  </w:abstractNum>
  <w:abstractNum w:abstractNumId="7" w15:restartNumberingAfterBreak="0">
    <w:nsid w:val="00000010"/>
    <w:multiLevelType w:val="multilevel"/>
    <w:tmpl w:val="00000010"/>
    <w:name w:val="WW8Num75"/>
    <w:lvl w:ilvl="0">
      <w:start w:val="1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8"/>
        </w:tabs>
        <w:ind w:left="129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6"/>
        </w:tabs>
        <w:ind w:left="1996" w:hanging="720"/>
      </w:pPr>
      <w:rPr>
        <w:rFonts w:ascii="Segoe UI" w:eastAsia="Arial" w:hAnsi="Segoe UI" w:cs="Segoe UI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634"/>
        </w:tabs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8" w15:restartNumberingAfterBreak="0">
    <w:nsid w:val="00000017"/>
    <w:multiLevelType w:val="multilevel"/>
    <w:tmpl w:val="3CE486B2"/>
    <w:name w:val="WW8Num91"/>
    <w:lvl w:ilvl="0">
      <w:start w:val="1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8"/>
        </w:tabs>
        <w:ind w:left="1298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422"/>
        </w:tabs>
        <w:ind w:left="2422" w:hanging="720"/>
      </w:pPr>
      <w:rPr>
        <w:rFonts w:ascii="Segoe UI" w:eastAsia="Arial" w:hAnsi="Segoe UI" w:cs="Segoe UI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9" w15:restartNumberingAfterBreak="0">
    <w:nsid w:val="09275CE3"/>
    <w:multiLevelType w:val="hybridMultilevel"/>
    <w:tmpl w:val="59580430"/>
    <w:lvl w:ilvl="0" w:tplc="3574FA0A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/>
        <w:i w:val="0"/>
        <w:sz w:val="21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BCF3A7E"/>
    <w:multiLevelType w:val="hybridMultilevel"/>
    <w:tmpl w:val="59A47894"/>
    <w:lvl w:ilvl="0" w:tplc="3574FA0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B84BB6"/>
    <w:multiLevelType w:val="multilevel"/>
    <w:tmpl w:val="E15C195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10040A97"/>
    <w:multiLevelType w:val="multilevel"/>
    <w:tmpl w:val="F7865F7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215785"/>
    <w:multiLevelType w:val="multilevel"/>
    <w:tmpl w:val="3DFEB3B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color w:val="000000"/>
      </w:rPr>
    </w:lvl>
  </w:abstractNum>
  <w:abstractNum w:abstractNumId="14" w15:restartNumberingAfterBreak="0">
    <w:nsid w:val="16B55D07"/>
    <w:multiLevelType w:val="multilevel"/>
    <w:tmpl w:val="91D418AE"/>
    <w:lvl w:ilvl="0">
      <w:start w:val="16"/>
      <w:numFmt w:val="decimal"/>
      <w:lvlText w:val="%1."/>
      <w:lvlJc w:val="left"/>
      <w:pPr>
        <w:ind w:left="450" w:hanging="450"/>
      </w:pPr>
      <w:rPr>
        <w:rFonts w:ascii="Segoe UI" w:hAnsi="Segoe UI" w:cs="Segoe UI"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ascii="Segoe UI" w:hAnsi="Segoe UI" w:cs="Segoe UI" w:hint="default"/>
      </w:rPr>
    </w:lvl>
  </w:abstractNum>
  <w:abstractNum w:abstractNumId="15" w15:restartNumberingAfterBreak="0">
    <w:nsid w:val="188A2476"/>
    <w:multiLevelType w:val="multilevel"/>
    <w:tmpl w:val="00000017"/>
    <w:lvl w:ilvl="0">
      <w:start w:val="1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8"/>
        </w:tabs>
        <w:ind w:left="1298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996"/>
        </w:tabs>
        <w:ind w:left="199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2"/>
        </w:tabs>
        <w:ind w:left="2422" w:hanging="720"/>
      </w:pPr>
      <w:rPr>
        <w:rFonts w:ascii="Segoe UI" w:eastAsia="Arial" w:hAnsi="Segoe UI" w:cs="Segoe UI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16" w15:restartNumberingAfterBreak="0">
    <w:nsid w:val="218D4795"/>
    <w:multiLevelType w:val="multilevel"/>
    <w:tmpl w:val="E1169392"/>
    <w:lvl w:ilvl="0">
      <w:start w:val="7"/>
      <w:numFmt w:val="decimal"/>
      <w:lvlText w:val="%1."/>
      <w:lvlJc w:val="left"/>
      <w:pPr>
        <w:ind w:left="495" w:hanging="495"/>
      </w:pPr>
      <w:rPr>
        <w:rFonts w:ascii="Segoe UI" w:hAnsi="Segoe UI" w:cs="Segoe UI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Arial" w:hAnsi="Arial" w:cs="Arial" w:hint="default"/>
        <w:b/>
        <w:bCs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Arial" w:hAnsi="Arial" w:cs="Arial"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</w:rPr>
    </w:lvl>
  </w:abstractNum>
  <w:abstractNum w:abstractNumId="17" w15:restartNumberingAfterBreak="0">
    <w:nsid w:val="21A748C7"/>
    <w:multiLevelType w:val="hybridMultilevel"/>
    <w:tmpl w:val="71147AF6"/>
    <w:lvl w:ilvl="0" w:tplc="04160017">
      <w:start w:val="1"/>
      <w:numFmt w:val="lowerLetter"/>
      <w:lvlText w:val="%1)"/>
      <w:lvlJc w:val="left"/>
      <w:pPr>
        <w:ind w:left="1713" w:hanging="360"/>
      </w:p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27813124"/>
    <w:multiLevelType w:val="multilevel"/>
    <w:tmpl w:val="3AA4167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hAnsi="Arial" w:cs="Arial" w:hint="default"/>
        <w:b/>
        <w:sz w:val="21"/>
        <w:szCs w:val="2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Arial" w:hAnsi="Arial" w:cs="Arial" w:hint="default"/>
        <w:b/>
      </w:rPr>
    </w:lvl>
  </w:abstractNum>
  <w:abstractNum w:abstractNumId="19" w15:restartNumberingAfterBreak="0">
    <w:nsid w:val="2A8B632F"/>
    <w:multiLevelType w:val="multilevel"/>
    <w:tmpl w:val="F7204C2E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9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2A8F7D3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B162790"/>
    <w:multiLevelType w:val="hybridMultilevel"/>
    <w:tmpl w:val="6AF48632"/>
    <w:lvl w:ilvl="0" w:tplc="3574FA0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06819"/>
    <w:multiLevelType w:val="multilevel"/>
    <w:tmpl w:val="9ED041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2"/>
      </w:rPr>
    </w:lvl>
  </w:abstractNum>
  <w:abstractNum w:abstractNumId="23" w15:restartNumberingAfterBreak="0">
    <w:nsid w:val="2E5A6118"/>
    <w:multiLevelType w:val="multilevel"/>
    <w:tmpl w:val="8828D87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3C66705"/>
    <w:multiLevelType w:val="multilevel"/>
    <w:tmpl w:val="CE0C5B54"/>
    <w:lvl w:ilvl="0">
      <w:start w:val="6"/>
      <w:numFmt w:val="decimal"/>
      <w:lvlText w:val="%1."/>
      <w:lvlJc w:val="left"/>
      <w:pPr>
        <w:ind w:left="360" w:hanging="360"/>
      </w:pPr>
      <w:rPr>
        <w:rFonts w:cs="Arial" w:hint="default"/>
        <w:b/>
        <w:sz w:val="22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cs="Arial" w:hint="default"/>
        <w:b/>
        <w:sz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Arial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Arial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Arial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Arial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Arial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Arial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Arial" w:hint="default"/>
        <w:b/>
        <w:sz w:val="22"/>
      </w:rPr>
    </w:lvl>
  </w:abstractNum>
  <w:abstractNum w:abstractNumId="25" w15:restartNumberingAfterBreak="0">
    <w:nsid w:val="369C470C"/>
    <w:multiLevelType w:val="multilevel"/>
    <w:tmpl w:val="20583D04"/>
    <w:lvl w:ilvl="0">
      <w:start w:val="4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Arial" w:hint="default"/>
      </w:rPr>
    </w:lvl>
  </w:abstractNum>
  <w:abstractNum w:abstractNumId="26" w15:restartNumberingAfterBreak="0">
    <w:nsid w:val="3A75642A"/>
    <w:multiLevelType w:val="multilevel"/>
    <w:tmpl w:val="8B46A0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1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27" w15:restartNumberingAfterBreak="0">
    <w:nsid w:val="3E4C2B8F"/>
    <w:multiLevelType w:val="multilevel"/>
    <w:tmpl w:val="3B7EC5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353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000000"/>
      </w:rPr>
    </w:lvl>
  </w:abstractNum>
  <w:abstractNum w:abstractNumId="28" w15:restartNumberingAfterBreak="0">
    <w:nsid w:val="3F636ECE"/>
    <w:multiLevelType w:val="multilevel"/>
    <w:tmpl w:val="9F98F97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9" w15:restartNumberingAfterBreak="0">
    <w:nsid w:val="40537CBE"/>
    <w:multiLevelType w:val="multilevel"/>
    <w:tmpl w:val="7D9AFFD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6"/>
      <w:numFmt w:val="decimal"/>
      <w:lvlText w:val="%1.%2."/>
      <w:lvlJc w:val="left"/>
      <w:pPr>
        <w:ind w:left="1561" w:hanging="540"/>
      </w:pPr>
      <w:rPr>
        <w:rFonts w:hint="default"/>
        <w:b/>
        <w:bCs/>
        <w:sz w:val="22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  <w:b/>
        <w:bCs/>
        <w:sz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  <w:sz w:val="22"/>
      </w:rPr>
    </w:lvl>
  </w:abstractNum>
  <w:abstractNum w:abstractNumId="30" w15:restartNumberingAfterBreak="0">
    <w:nsid w:val="4084558A"/>
    <w:multiLevelType w:val="multilevel"/>
    <w:tmpl w:val="5E00A662"/>
    <w:name w:val="WW8Num642243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b/>
        <w:i w:val="0"/>
        <w:sz w:val="20"/>
        <w:szCs w:val="20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438C1181"/>
    <w:multiLevelType w:val="multilevel"/>
    <w:tmpl w:val="775C7B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01" w:hanging="450"/>
      </w:pPr>
      <w:rPr>
        <w:rFonts w:hint="default"/>
        <w:b/>
        <w:bCs/>
      </w:rPr>
    </w:lvl>
    <w:lvl w:ilvl="2">
      <w:start w:val="7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43FB37E3"/>
    <w:multiLevelType w:val="hybridMultilevel"/>
    <w:tmpl w:val="A3044642"/>
    <w:lvl w:ilvl="0" w:tplc="0416000F">
      <w:start w:val="1"/>
      <w:numFmt w:val="decimal"/>
      <w:lvlText w:val="%1."/>
      <w:lvlJc w:val="left"/>
      <w:pPr>
        <w:ind w:left="840" w:hanging="360"/>
      </w:pPr>
    </w:lvl>
    <w:lvl w:ilvl="1" w:tplc="04160019" w:tentative="1">
      <w:start w:val="1"/>
      <w:numFmt w:val="lowerLetter"/>
      <w:lvlText w:val="%2."/>
      <w:lvlJc w:val="left"/>
      <w:pPr>
        <w:ind w:left="1560" w:hanging="360"/>
      </w:pPr>
    </w:lvl>
    <w:lvl w:ilvl="2" w:tplc="0416001B" w:tentative="1">
      <w:start w:val="1"/>
      <w:numFmt w:val="lowerRoman"/>
      <w:lvlText w:val="%3."/>
      <w:lvlJc w:val="right"/>
      <w:pPr>
        <w:ind w:left="2280" w:hanging="180"/>
      </w:pPr>
    </w:lvl>
    <w:lvl w:ilvl="3" w:tplc="0416000F" w:tentative="1">
      <w:start w:val="1"/>
      <w:numFmt w:val="decimal"/>
      <w:lvlText w:val="%4."/>
      <w:lvlJc w:val="left"/>
      <w:pPr>
        <w:ind w:left="3000" w:hanging="360"/>
      </w:pPr>
    </w:lvl>
    <w:lvl w:ilvl="4" w:tplc="04160019" w:tentative="1">
      <w:start w:val="1"/>
      <w:numFmt w:val="lowerLetter"/>
      <w:lvlText w:val="%5."/>
      <w:lvlJc w:val="left"/>
      <w:pPr>
        <w:ind w:left="3720" w:hanging="360"/>
      </w:pPr>
    </w:lvl>
    <w:lvl w:ilvl="5" w:tplc="0416001B" w:tentative="1">
      <w:start w:val="1"/>
      <w:numFmt w:val="lowerRoman"/>
      <w:lvlText w:val="%6."/>
      <w:lvlJc w:val="right"/>
      <w:pPr>
        <w:ind w:left="4440" w:hanging="180"/>
      </w:pPr>
    </w:lvl>
    <w:lvl w:ilvl="6" w:tplc="0416000F" w:tentative="1">
      <w:start w:val="1"/>
      <w:numFmt w:val="decimal"/>
      <w:lvlText w:val="%7."/>
      <w:lvlJc w:val="left"/>
      <w:pPr>
        <w:ind w:left="5160" w:hanging="360"/>
      </w:pPr>
    </w:lvl>
    <w:lvl w:ilvl="7" w:tplc="04160019" w:tentative="1">
      <w:start w:val="1"/>
      <w:numFmt w:val="lowerLetter"/>
      <w:lvlText w:val="%8."/>
      <w:lvlJc w:val="left"/>
      <w:pPr>
        <w:ind w:left="5880" w:hanging="360"/>
      </w:pPr>
    </w:lvl>
    <w:lvl w:ilvl="8" w:tplc="04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3" w15:restartNumberingAfterBreak="0">
    <w:nsid w:val="48BD4AC8"/>
    <w:multiLevelType w:val="multilevel"/>
    <w:tmpl w:val="6112837C"/>
    <w:lvl w:ilvl="0">
      <w:start w:val="16"/>
      <w:numFmt w:val="decimal"/>
      <w:lvlText w:val="%1."/>
      <w:lvlJc w:val="left"/>
      <w:pPr>
        <w:ind w:left="615" w:hanging="615"/>
      </w:pPr>
      <w:rPr>
        <w:rFonts w:ascii="Segoe UI" w:hAnsi="Segoe UI" w:cs="Segoe UI" w:hint="default"/>
        <w:color w:val="00A933"/>
        <w:sz w:val="22"/>
      </w:rPr>
    </w:lvl>
    <w:lvl w:ilvl="1">
      <w:start w:val="8"/>
      <w:numFmt w:val="decimal"/>
      <w:lvlText w:val="%1.%2."/>
      <w:lvlJc w:val="left"/>
      <w:pPr>
        <w:ind w:left="1636" w:hanging="615"/>
      </w:pPr>
      <w:rPr>
        <w:rFonts w:ascii="Segoe UI" w:hAnsi="Segoe UI" w:cs="Segoe UI" w:hint="default"/>
        <w:color w:val="00A933"/>
        <w:sz w:val="22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Segoe UI" w:hAnsi="Segoe UI" w:cs="Segoe UI" w:hint="default"/>
        <w:b/>
        <w:bCs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ascii="Segoe UI" w:hAnsi="Segoe UI" w:cs="Segoe UI" w:hint="default"/>
        <w:color w:val="00A933"/>
        <w:sz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  <w:color w:val="00A933"/>
        <w:sz w:val="22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ascii="Segoe UI" w:hAnsi="Segoe UI" w:cs="Segoe UI" w:hint="default"/>
        <w:color w:val="00A933"/>
        <w:sz w:val="22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  <w:color w:val="00A933"/>
        <w:sz w:val="22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ascii="Segoe UI" w:hAnsi="Segoe UI" w:cs="Segoe UI" w:hint="default"/>
        <w:color w:val="00A933"/>
        <w:sz w:val="22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  <w:color w:val="00A933"/>
        <w:sz w:val="22"/>
      </w:rPr>
    </w:lvl>
  </w:abstractNum>
  <w:abstractNum w:abstractNumId="34" w15:restartNumberingAfterBreak="0">
    <w:nsid w:val="4A304E89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upperRoman"/>
      <w:lvlText w:val=".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4E3766F7"/>
    <w:multiLevelType w:val="multilevel"/>
    <w:tmpl w:val="F86034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2A5407C"/>
    <w:multiLevelType w:val="multilevel"/>
    <w:tmpl w:val="90CEDD0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4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76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37" w15:restartNumberingAfterBreak="0">
    <w:nsid w:val="56541466"/>
    <w:multiLevelType w:val="multilevel"/>
    <w:tmpl w:val="36049D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8" w:hanging="720"/>
      </w:pPr>
      <w:rPr>
        <w:rFonts w:hint="default"/>
        <w:b/>
        <w:bCs/>
        <w:sz w:val="21"/>
        <w:szCs w:val="21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8" w15:restartNumberingAfterBreak="0">
    <w:nsid w:val="5857459D"/>
    <w:multiLevelType w:val="hybridMultilevel"/>
    <w:tmpl w:val="18B2A682"/>
    <w:lvl w:ilvl="0" w:tplc="49E2CE7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7651D1"/>
    <w:multiLevelType w:val="multilevel"/>
    <w:tmpl w:val="5F00FBD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1088" w:hanging="45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855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color w:val="auto"/>
      </w:rPr>
    </w:lvl>
  </w:abstractNum>
  <w:abstractNum w:abstractNumId="40" w15:restartNumberingAfterBreak="0">
    <w:nsid w:val="5A9C66E2"/>
    <w:multiLevelType w:val="multilevel"/>
    <w:tmpl w:val="3694405A"/>
    <w:name w:val="WW8Num642243423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b/>
      </w:rPr>
    </w:lvl>
  </w:abstractNum>
  <w:abstractNum w:abstractNumId="41" w15:restartNumberingAfterBreak="0">
    <w:nsid w:val="654C59BF"/>
    <w:multiLevelType w:val="hybridMultilevel"/>
    <w:tmpl w:val="8878025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3D47F7"/>
    <w:multiLevelType w:val="hybridMultilevel"/>
    <w:tmpl w:val="0DB089DE"/>
    <w:lvl w:ilvl="0" w:tplc="04160017">
      <w:start w:val="1"/>
      <w:numFmt w:val="lowerLetter"/>
      <w:lvlText w:val="%1)"/>
      <w:lvlJc w:val="left"/>
      <w:pPr>
        <w:ind w:left="1713" w:hanging="360"/>
      </w:p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6EBE3BFB"/>
    <w:multiLevelType w:val="hybridMultilevel"/>
    <w:tmpl w:val="3B8481EE"/>
    <w:lvl w:ilvl="0" w:tplc="0710596E">
      <w:start w:val="410"/>
      <w:numFmt w:val="decimal"/>
      <w:lvlText w:val="%1."/>
      <w:lvlJc w:val="left"/>
      <w:pPr>
        <w:ind w:left="780" w:hanging="42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AD4D6A"/>
    <w:multiLevelType w:val="multilevel"/>
    <w:tmpl w:val="FBC094EA"/>
    <w:lvl w:ilvl="0">
      <w:start w:val="14"/>
      <w:numFmt w:val="decimal"/>
      <w:lvlText w:val="%1."/>
      <w:lvlJc w:val="left"/>
      <w:pPr>
        <w:ind w:left="555" w:hanging="555"/>
      </w:pPr>
      <w:rPr>
        <w:rFonts w:ascii="Segoe UI" w:hAnsi="Segoe UI" w:cs="Segoe UI" w:hint="default"/>
        <w:sz w:val="20"/>
      </w:rPr>
    </w:lvl>
    <w:lvl w:ilvl="1">
      <w:start w:val="1"/>
      <w:numFmt w:val="decimal"/>
      <w:lvlText w:val="%1.%2."/>
      <w:lvlJc w:val="left"/>
      <w:pPr>
        <w:ind w:left="1358" w:hanging="720"/>
      </w:pPr>
      <w:rPr>
        <w:rFonts w:ascii="Segoe UI" w:hAnsi="Segoe UI" w:cs="Segoe UI" w:hint="default"/>
        <w:sz w:val="20"/>
      </w:rPr>
    </w:lvl>
    <w:lvl w:ilvl="2">
      <w:start w:val="5"/>
      <w:numFmt w:val="decimal"/>
      <w:lvlText w:val="%1.%2.%3."/>
      <w:lvlJc w:val="left"/>
      <w:pPr>
        <w:ind w:left="1996" w:hanging="720"/>
      </w:pPr>
      <w:rPr>
        <w:rFonts w:ascii="Segoe UI" w:hAnsi="Segoe UI" w:cs="Segoe UI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ascii="Segoe UI" w:hAnsi="Segoe UI" w:cs="Segoe UI" w:hint="default"/>
        <w:sz w:val="2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="Segoe UI" w:hAnsi="Segoe UI" w:cs="Segoe UI" w:hint="default"/>
        <w:sz w:val="20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ascii="Segoe UI" w:hAnsi="Segoe UI" w:cs="Segoe UI" w:hint="default"/>
        <w:sz w:val="2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ascii="Segoe UI" w:hAnsi="Segoe UI" w:cs="Segoe UI" w:hint="default"/>
        <w:sz w:val="20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ascii="Segoe UI" w:hAnsi="Segoe UI" w:cs="Segoe UI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ascii="Segoe UI" w:hAnsi="Segoe UI" w:cs="Segoe UI" w:hint="default"/>
        <w:sz w:val="20"/>
      </w:rPr>
    </w:lvl>
  </w:abstractNum>
  <w:abstractNum w:abstractNumId="45" w15:restartNumberingAfterBreak="0">
    <w:nsid w:val="72B0146F"/>
    <w:multiLevelType w:val="multilevel"/>
    <w:tmpl w:val="902C50A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7595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2D05A07"/>
    <w:multiLevelType w:val="multilevel"/>
    <w:tmpl w:val="CDF49FD2"/>
    <w:lvl w:ilvl="0">
      <w:start w:val="4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  <w:b/>
        <w:bCs/>
        <w:sz w:val="22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Segoe UI" w:hAnsi="Segoe UI" w:cs="Segoe UI" w:hint="default"/>
        <w:b/>
        <w:bCs/>
        <w:sz w:val="22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Segoe UI" w:hAnsi="Segoe UI" w:cs="Segoe UI" w:hint="default"/>
        <w:b/>
        <w:bCs/>
        <w:sz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ascii="Segoe UI" w:hAnsi="Segoe UI" w:cs="Segoe UI" w:hint="default"/>
        <w:b/>
        <w:bCs/>
        <w:sz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  <w:sz w:val="22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ascii="Segoe UI" w:hAnsi="Segoe UI" w:cs="Segoe UI" w:hint="default"/>
        <w:sz w:val="22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ascii="Segoe UI" w:hAnsi="Segoe UI" w:cs="Segoe U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  <w:sz w:val="22"/>
      </w:rPr>
    </w:lvl>
  </w:abstractNum>
  <w:abstractNum w:abstractNumId="47" w15:restartNumberingAfterBreak="0">
    <w:nsid w:val="740F26D8"/>
    <w:multiLevelType w:val="multilevel"/>
    <w:tmpl w:val="454C04D8"/>
    <w:lvl w:ilvl="0">
      <w:start w:val="3"/>
      <w:numFmt w:val="decimal"/>
      <w:lvlText w:val="%1"/>
      <w:lvlJc w:val="left"/>
      <w:pPr>
        <w:ind w:left="360" w:hanging="360"/>
      </w:pPr>
      <w:rPr>
        <w:rFonts w:ascii="Segoe UI" w:hAnsi="Segoe UI" w:cs="Segoe UI" w:hint="default"/>
        <w:sz w:val="22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ascii="Arial" w:hAnsi="Arial" w:cs="Arial" w:hint="default"/>
        <w:b/>
        <w:bCs/>
        <w:sz w:val="21"/>
        <w:szCs w:val="21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ascii="Segoe UI" w:hAnsi="Segoe UI" w:cs="Segoe UI" w:hint="default"/>
        <w:sz w:val="22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ascii="Segoe UI" w:hAnsi="Segoe UI" w:cs="Segoe UI" w:hint="default"/>
        <w:sz w:val="22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ascii="Segoe UI" w:hAnsi="Segoe UI" w:cs="Segoe UI" w:hint="default"/>
        <w:sz w:val="22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ascii="Segoe UI" w:hAnsi="Segoe UI" w:cs="Segoe UI" w:hint="default"/>
        <w:sz w:val="22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ascii="Segoe UI" w:hAnsi="Segoe UI" w:cs="Segoe UI" w:hint="default"/>
        <w:sz w:val="22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ascii="Segoe UI" w:hAnsi="Segoe UI" w:cs="Segoe U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9968" w:hanging="1800"/>
      </w:pPr>
      <w:rPr>
        <w:rFonts w:ascii="Segoe UI" w:hAnsi="Segoe UI" w:cs="Segoe UI" w:hint="default"/>
        <w:sz w:val="22"/>
      </w:rPr>
    </w:lvl>
  </w:abstractNum>
  <w:abstractNum w:abstractNumId="48" w15:restartNumberingAfterBreak="0">
    <w:nsid w:val="746D3E5D"/>
    <w:multiLevelType w:val="multilevel"/>
    <w:tmpl w:val="6A3E39C4"/>
    <w:lvl w:ilvl="0">
      <w:start w:val="9"/>
      <w:numFmt w:val="decimal"/>
      <w:lvlText w:val="%1."/>
      <w:lvlJc w:val="left"/>
      <w:pPr>
        <w:ind w:left="495" w:hanging="495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1516" w:hanging="495"/>
      </w:pPr>
      <w:rPr>
        <w:rFonts w:eastAsia="Arial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hAnsi="Arial" w:cs="Arial" w:hint="default"/>
        <w:b/>
        <w:bCs/>
        <w:sz w:val="21"/>
        <w:szCs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eastAsia="Arial" w:hint="default"/>
      </w:rPr>
    </w:lvl>
  </w:abstractNum>
  <w:abstractNum w:abstractNumId="49" w15:restartNumberingAfterBreak="0">
    <w:nsid w:val="78E36A52"/>
    <w:multiLevelType w:val="multilevel"/>
    <w:tmpl w:val="739C8F52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60" w:hanging="45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0" w15:restartNumberingAfterBreak="0">
    <w:nsid w:val="7A706765"/>
    <w:multiLevelType w:val="multilevel"/>
    <w:tmpl w:val="5BB8292C"/>
    <w:lvl w:ilvl="0">
      <w:start w:val="4"/>
      <w:numFmt w:val="decimal"/>
      <w:lvlText w:val="%1."/>
      <w:lvlJc w:val="left"/>
      <w:pPr>
        <w:ind w:left="495" w:hanging="495"/>
      </w:pPr>
      <w:rPr>
        <w:rFonts w:ascii="Segoe UI" w:hAnsi="Segoe UI" w:cs="Segoe UI" w:hint="default"/>
      </w:rPr>
    </w:lvl>
    <w:lvl w:ilvl="1">
      <w:start w:val="5"/>
      <w:numFmt w:val="decimal"/>
      <w:lvlText w:val="%1.%2."/>
      <w:lvlJc w:val="left"/>
      <w:pPr>
        <w:ind w:left="1741" w:hanging="720"/>
      </w:pPr>
      <w:rPr>
        <w:rFonts w:ascii="Segoe UI" w:hAnsi="Segoe UI" w:cs="Segoe UI" w:hint="default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hAnsi="Arial" w:cs="Arial" w:hint="default"/>
        <w:b/>
        <w:bCs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</w:rPr>
    </w:lvl>
  </w:abstractNum>
  <w:abstractNum w:abstractNumId="51" w15:restartNumberingAfterBreak="0">
    <w:nsid w:val="7FA53013"/>
    <w:multiLevelType w:val="multilevel"/>
    <w:tmpl w:val="DD2219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99383220">
    <w:abstractNumId w:val="0"/>
  </w:num>
  <w:num w:numId="2" w16cid:durableId="1266839607">
    <w:abstractNumId w:val="1"/>
  </w:num>
  <w:num w:numId="3" w16cid:durableId="846749375">
    <w:abstractNumId w:val="2"/>
  </w:num>
  <w:num w:numId="4" w16cid:durableId="130634098">
    <w:abstractNumId w:val="3"/>
  </w:num>
  <w:num w:numId="5" w16cid:durableId="964238874">
    <w:abstractNumId w:val="4"/>
  </w:num>
  <w:num w:numId="6" w16cid:durableId="2117014257">
    <w:abstractNumId w:val="5"/>
  </w:num>
  <w:num w:numId="7" w16cid:durableId="1475096113">
    <w:abstractNumId w:val="7"/>
  </w:num>
  <w:num w:numId="8" w16cid:durableId="1130901676">
    <w:abstractNumId w:val="8"/>
  </w:num>
  <w:num w:numId="9" w16cid:durableId="1985162830">
    <w:abstractNumId w:val="15"/>
  </w:num>
  <w:num w:numId="10" w16cid:durableId="879131477">
    <w:abstractNumId w:val="44"/>
  </w:num>
  <w:num w:numId="11" w16cid:durableId="1104227317">
    <w:abstractNumId w:val="12"/>
  </w:num>
  <w:num w:numId="12" w16cid:durableId="42025634">
    <w:abstractNumId w:val="41"/>
  </w:num>
  <w:num w:numId="13" w16cid:durableId="266154781">
    <w:abstractNumId w:val="32"/>
  </w:num>
  <w:num w:numId="14" w16cid:durableId="445276047">
    <w:abstractNumId w:val="39"/>
  </w:num>
  <w:num w:numId="15" w16cid:durableId="738404850">
    <w:abstractNumId w:val="31"/>
  </w:num>
  <w:num w:numId="16" w16cid:durableId="1719620340">
    <w:abstractNumId w:val="35"/>
  </w:num>
  <w:num w:numId="17" w16cid:durableId="660500314">
    <w:abstractNumId w:val="34"/>
    <w:lvlOverride w:ilvl="0">
      <w:startOverride w:val="1"/>
    </w:lvlOverride>
  </w:num>
  <w:num w:numId="18" w16cid:durableId="298998329">
    <w:abstractNumId w:val="19"/>
  </w:num>
  <w:num w:numId="19" w16cid:durableId="1998343072">
    <w:abstractNumId w:val="6"/>
  </w:num>
  <w:num w:numId="20" w16cid:durableId="144400894">
    <w:abstractNumId w:val="11"/>
  </w:num>
  <w:num w:numId="21" w16cid:durableId="185560640">
    <w:abstractNumId w:val="14"/>
  </w:num>
  <w:num w:numId="22" w16cid:durableId="1402631367">
    <w:abstractNumId w:val="47"/>
  </w:num>
  <w:num w:numId="23" w16cid:durableId="1140534189">
    <w:abstractNumId w:val="26"/>
  </w:num>
  <w:num w:numId="24" w16cid:durableId="1380393800">
    <w:abstractNumId w:val="46"/>
  </w:num>
  <w:num w:numId="25" w16cid:durableId="1033312183">
    <w:abstractNumId w:val="50"/>
  </w:num>
  <w:num w:numId="26" w16cid:durableId="1875655040">
    <w:abstractNumId w:val="18"/>
  </w:num>
  <w:num w:numId="27" w16cid:durableId="411974048">
    <w:abstractNumId w:val="24"/>
  </w:num>
  <w:num w:numId="28" w16cid:durableId="1899432181">
    <w:abstractNumId w:val="29"/>
  </w:num>
  <w:num w:numId="29" w16cid:durableId="1581671488">
    <w:abstractNumId w:val="22"/>
  </w:num>
  <w:num w:numId="30" w16cid:durableId="1061292391">
    <w:abstractNumId w:val="36"/>
  </w:num>
  <w:num w:numId="31" w16cid:durableId="1882551591">
    <w:abstractNumId w:val="48"/>
  </w:num>
  <w:num w:numId="32" w16cid:durableId="438451530">
    <w:abstractNumId w:val="25"/>
  </w:num>
  <w:num w:numId="33" w16cid:durableId="39600163">
    <w:abstractNumId w:val="49"/>
  </w:num>
  <w:num w:numId="34" w16cid:durableId="916553078">
    <w:abstractNumId w:val="33"/>
  </w:num>
  <w:num w:numId="35" w16cid:durableId="1872376351">
    <w:abstractNumId w:val="16"/>
  </w:num>
  <w:num w:numId="36" w16cid:durableId="190067966">
    <w:abstractNumId w:val="27"/>
  </w:num>
  <w:num w:numId="37" w16cid:durableId="933629484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6037602">
    <w:abstractNumId w:val="37"/>
  </w:num>
  <w:num w:numId="39" w16cid:durableId="1802722187">
    <w:abstractNumId w:val="43"/>
  </w:num>
  <w:num w:numId="40" w16cid:durableId="479226580">
    <w:abstractNumId w:val="13"/>
  </w:num>
  <w:num w:numId="41" w16cid:durableId="57025109">
    <w:abstractNumId w:val="51"/>
  </w:num>
  <w:num w:numId="42" w16cid:durableId="1597203552">
    <w:abstractNumId w:val="23"/>
  </w:num>
  <w:num w:numId="43" w16cid:durableId="204023443">
    <w:abstractNumId w:val="28"/>
  </w:num>
  <w:num w:numId="44" w16cid:durableId="258032114">
    <w:abstractNumId w:val="21"/>
  </w:num>
  <w:num w:numId="45" w16cid:durableId="793329959">
    <w:abstractNumId w:val="38"/>
  </w:num>
  <w:num w:numId="46" w16cid:durableId="911965039">
    <w:abstractNumId w:val="20"/>
  </w:num>
  <w:num w:numId="47" w16cid:durableId="1035229339">
    <w:abstractNumId w:val="45"/>
  </w:num>
  <w:num w:numId="48" w16cid:durableId="60299101">
    <w:abstractNumId w:val="9"/>
  </w:num>
  <w:num w:numId="49" w16cid:durableId="1399748612">
    <w:abstractNumId w:val="10"/>
  </w:num>
  <w:num w:numId="50" w16cid:durableId="76639055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17048648">
    <w:abstractNumId w:val="40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46363870">
    <w:abstractNumId w:val="42"/>
  </w:num>
  <w:num w:numId="53" w16cid:durableId="1065370965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ana Maria Borges Pimentel">
    <w15:presenceInfo w15:providerId="AD" w15:userId="S::adriana.pimentel@dataprev.gov.br::7ab0e5b0-de0a-4fc7-8083-3772b5e6c1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4C"/>
    <w:rsid w:val="0000087B"/>
    <w:rsid w:val="000012BD"/>
    <w:rsid w:val="00001580"/>
    <w:rsid w:val="00002B9B"/>
    <w:rsid w:val="00002E93"/>
    <w:rsid w:val="00005735"/>
    <w:rsid w:val="000067D1"/>
    <w:rsid w:val="000079AC"/>
    <w:rsid w:val="00007EA9"/>
    <w:rsid w:val="0001368C"/>
    <w:rsid w:val="00013B1E"/>
    <w:rsid w:val="00013B37"/>
    <w:rsid w:val="00014237"/>
    <w:rsid w:val="00015E26"/>
    <w:rsid w:val="00015E63"/>
    <w:rsid w:val="00016256"/>
    <w:rsid w:val="00017033"/>
    <w:rsid w:val="00020CA1"/>
    <w:rsid w:val="0002341F"/>
    <w:rsid w:val="00023921"/>
    <w:rsid w:val="000242A4"/>
    <w:rsid w:val="000249F8"/>
    <w:rsid w:val="00026A39"/>
    <w:rsid w:val="00032AF7"/>
    <w:rsid w:val="0003562E"/>
    <w:rsid w:val="00036577"/>
    <w:rsid w:val="000365E8"/>
    <w:rsid w:val="0003768B"/>
    <w:rsid w:val="0004025D"/>
    <w:rsid w:val="00040420"/>
    <w:rsid w:val="00040CCA"/>
    <w:rsid w:val="00040FC0"/>
    <w:rsid w:val="00041B39"/>
    <w:rsid w:val="00042DFA"/>
    <w:rsid w:val="00042EF7"/>
    <w:rsid w:val="00045D23"/>
    <w:rsid w:val="00045E6E"/>
    <w:rsid w:val="00046B2C"/>
    <w:rsid w:val="00046D97"/>
    <w:rsid w:val="00047765"/>
    <w:rsid w:val="000513C0"/>
    <w:rsid w:val="000527A8"/>
    <w:rsid w:val="00052C37"/>
    <w:rsid w:val="0005407A"/>
    <w:rsid w:val="00054DEF"/>
    <w:rsid w:val="000556A7"/>
    <w:rsid w:val="00055C16"/>
    <w:rsid w:val="00056E34"/>
    <w:rsid w:val="00057585"/>
    <w:rsid w:val="0006025B"/>
    <w:rsid w:val="00062ABA"/>
    <w:rsid w:val="00062D90"/>
    <w:rsid w:val="00064705"/>
    <w:rsid w:val="00065D4E"/>
    <w:rsid w:val="000703EB"/>
    <w:rsid w:val="000716E2"/>
    <w:rsid w:val="0007263B"/>
    <w:rsid w:val="00072C06"/>
    <w:rsid w:val="00073AC5"/>
    <w:rsid w:val="00073F18"/>
    <w:rsid w:val="000744D6"/>
    <w:rsid w:val="0007463E"/>
    <w:rsid w:val="00075F18"/>
    <w:rsid w:val="000767C4"/>
    <w:rsid w:val="00077F8F"/>
    <w:rsid w:val="000806AE"/>
    <w:rsid w:val="000817B3"/>
    <w:rsid w:val="00081A66"/>
    <w:rsid w:val="00082AA5"/>
    <w:rsid w:val="00082DD3"/>
    <w:rsid w:val="00084770"/>
    <w:rsid w:val="00084E2F"/>
    <w:rsid w:val="00087A17"/>
    <w:rsid w:val="00092342"/>
    <w:rsid w:val="00092EED"/>
    <w:rsid w:val="00093136"/>
    <w:rsid w:val="0009500A"/>
    <w:rsid w:val="000A0F8A"/>
    <w:rsid w:val="000A18DB"/>
    <w:rsid w:val="000A2F8F"/>
    <w:rsid w:val="000A3069"/>
    <w:rsid w:val="000A30EE"/>
    <w:rsid w:val="000A3577"/>
    <w:rsid w:val="000A5424"/>
    <w:rsid w:val="000A6510"/>
    <w:rsid w:val="000B42CD"/>
    <w:rsid w:val="000B4B90"/>
    <w:rsid w:val="000B7F03"/>
    <w:rsid w:val="000C05E2"/>
    <w:rsid w:val="000C1302"/>
    <w:rsid w:val="000C1EB7"/>
    <w:rsid w:val="000C1F48"/>
    <w:rsid w:val="000C2190"/>
    <w:rsid w:val="000C3225"/>
    <w:rsid w:val="000C4ADF"/>
    <w:rsid w:val="000C4E07"/>
    <w:rsid w:val="000C6260"/>
    <w:rsid w:val="000C771B"/>
    <w:rsid w:val="000C7F11"/>
    <w:rsid w:val="000D0CF6"/>
    <w:rsid w:val="000D0F96"/>
    <w:rsid w:val="000D1382"/>
    <w:rsid w:val="000D233E"/>
    <w:rsid w:val="000D290E"/>
    <w:rsid w:val="000D363F"/>
    <w:rsid w:val="000D3C85"/>
    <w:rsid w:val="000D50DE"/>
    <w:rsid w:val="000E0A5B"/>
    <w:rsid w:val="000E10FA"/>
    <w:rsid w:val="000E2CCF"/>
    <w:rsid w:val="000E2E3B"/>
    <w:rsid w:val="000E36EB"/>
    <w:rsid w:val="000E4F17"/>
    <w:rsid w:val="000E55DC"/>
    <w:rsid w:val="000E58B0"/>
    <w:rsid w:val="000E6347"/>
    <w:rsid w:val="000F2DC0"/>
    <w:rsid w:val="000F2E96"/>
    <w:rsid w:val="000F51CC"/>
    <w:rsid w:val="000F66E8"/>
    <w:rsid w:val="000F68AA"/>
    <w:rsid w:val="00100BFF"/>
    <w:rsid w:val="0010222F"/>
    <w:rsid w:val="00102FA0"/>
    <w:rsid w:val="00105122"/>
    <w:rsid w:val="00110B3A"/>
    <w:rsid w:val="00111584"/>
    <w:rsid w:val="00111E4E"/>
    <w:rsid w:val="00113B88"/>
    <w:rsid w:val="00115247"/>
    <w:rsid w:val="00116744"/>
    <w:rsid w:val="00117ABE"/>
    <w:rsid w:val="00117E3D"/>
    <w:rsid w:val="001212AB"/>
    <w:rsid w:val="00122BEC"/>
    <w:rsid w:val="0012333F"/>
    <w:rsid w:val="00125272"/>
    <w:rsid w:val="00125ACD"/>
    <w:rsid w:val="00130BA9"/>
    <w:rsid w:val="00132044"/>
    <w:rsid w:val="00133C39"/>
    <w:rsid w:val="00136763"/>
    <w:rsid w:val="00137FA5"/>
    <w:rsid w:val="0014034E"/>
    <w:rsid w:val="0014125B"/>
    <w:rsid w:val="001417CD"/>
    <w:rsid w:val="00141952"/>
    <w:rsid w:val="0014280B"/>
    <w:rsid w:val="00143038"/>
    <w:rsid w:val="0014443E"/>
    <w:rsid w:val="00145783"/>
    <w:rsid w:val="001458AB"/>
    <w:rsid w:val="00146FD1"/>
    <w:rsid w:val="00150B32"/>
    <w:rsid w:val="0015170B"/>
    <w:rsid w:val="00155BB5"/>
    <w:rsid w:val="00160276"/>
    <w:rsid w:val="00160C43"/>
    <w:rsid w:val="00161E33"/>
    <w:rsid w:val="001629B4"/>
    <w:rsid w:val="00163D87"/>
    <w:rsid w:val="001648FE"/>
    <w:rsid w:val="00165199"/>
    <w:rsid w:val="00167D1B"/>
    <w:rsid w:val="001704B7"/>
    <w:rsid w:val="001707B3"/>
    <w:rsid w:val="00171E2E"/>
    <w:rsid w:val="00172791"/>
    <w:rsid w:val="00172D48"/>
    <w:rsid w:val="00172DFA"/>
    <w:rsid w:val="00174A76"/>
    <w:rsid w:val="0017528C"/>
    <w:rsid w:val="001759A8"/>
    <w:rsid w:val="00176FEC"/>
    <w:rsid w:val="001773B6"/>
    <w:rsid w:val="00177505"/>
    <w:rsid w:val="00177644"/>
    <w:rsid w:val="00180DD8"/>
    <w:rsid w:val="001820B5"/>
    <w:rsid w:val="0018218C"/>
    <w:rsid w:val="00182A4B"/>
    <w:rsid w:val="00183705"/>
    <w:rsid w:val="00183AEF"/>
    <w:rsid w:val="00185A29"/>
    <w:rsid w:val="00185A77"/>
    <w:rsid w:val="001864BC"/>
    <w:rsid w:val="001868D6"/>
    <w:rsid w:val="00187C9A"/>
    <w:rsid w:val="00190CA2"/>
    <w:rsid w:val="0019270C"/>
    <w:rsid w:val="001927DC"/>
    <w:rsid w:val="00192F0F"/>
    <w:rsid w:val="00194601"/>
    <w:rsid w:val="00196D2A"/>
    <w:rsid w:val="001A0708"/>
    <w:rsid w:val="001A075E"/>
    <w:rsid w:val="001A253C"/>
    <w:rsid w:val="001A2D20"/>
    <w:rsid w:val="001A3582"/>
    <w:rsid w:val="001A4F29"/>
    <w:rsid w:val="001A5F84"/>
    <w:rsid w:val="001A79DC"/>
    <w:rsid w:val="001B4706"/>
    <w:rsid w:val="001B50DD"/>
    <w:rsid w:val="001B5AE7"/>
    <w:rsid w:val="001B63DC"/>
    <w:rsid w:val="001C08D6"/>
    <w:rsid w:val="001C209E"/>
    <w:rsid w:val="001C25C2"/>
    <w:rsid w:val="001C2633"/>
    <w:rsid w:val="001C7A87"/>
    <w:rsid w:val="001D0E0A"/>
    <w:rsid w:val="001D0ED3"/>
    <w:rsid w:val="001D1DA5"/>
    <w:rsid w:val="001D5ABF"/>
    <w:rsid w:val="001D72E3"/>
    <w:rsid w:val="001E1212"/>
    <w:rsid w:val="001E219A"/>
    <w:rsid w:val="001E2619"/>
    <w:rsid w:val="001E31FD"/>
    <w:rsid w:val="001E4299"/>
    <w:rsid w:val="001E47AE"/>
    <w:rsid w:val="001E6DDC"/>
    <w:rsid w:val="001F0EDB"/>
    <w:rsid w:val="001F5853"/>
    <w:rsid w:val="001F5DF1"/>
    <w:rsid w:val="00200C2C"/>
    <w:rsid w:val="00206287"/>
    <w:rsid w:val="00206A4C"/>
    <w:rsid w:val="00210DA0"/>
    <w:rsid w:val="002110AE"/>
    <w:rsid w:val="00211305"/>
    <w:rsid w:val="002115DA"/>
    <w:rsid w:val="0021197B"/>
    <w:rsid w:val="00211D07"/>
    <w:rsid w:val="00212594"/>
    <w:rsid w:val="00213525"/>
    <w:rsid w:val="00213DFE"/>
    <w:rsid w:val="00214199"/>
    <w:rsid w:val="00214B88"/>
    <w:rsid w:val="0021525A"/>
    <w:rsid w:val="00216F92"/>
    <w:rsid w:val="00217395"/>
    <w:rsid w:val="002174D3"/>
    <w:rsid w:val="00217663"/>
    <w:rsid w:val="00217C56"/>
    <w:rsid w:val="00221281"/>
    <w:rsid w:val="00223057"/>
    <w:rsid w:val="00223759"/>
    <w:rsid w:val="00225717"/>
    <w:rsid w:val="00225C0B"/>
    <w:rsid w:val="00225E3F"/>
    <w:rsid w:val="002264EA"/>
    <w:rsid w:val="002264FD"/>
    <w:rsid w:val="002307C1"/>
    <w:rsid w:val="00230CB7"/>
    <w:rsid w:val="00230E09"/>
    <w:rsid w:val="00232754"/>
    <w:rsid w:val="00233453"/>
    <w:rsid w:val="00235269"/>
    <w:rsid w:val="00236157"/>
    <w:rsid w:val="0024081B"/>
    <w:rsid w:val="00241E37"/>
    <w:rsid w:val="00241F5C"/>
    <w:rsid w:val="002424D8"/>
    <w:rsid w:val="00243332"/>
    <w:rsid w:val="0024352E"/>
    <w:rsid w:val="0024405A"/>
    <w:rsid w:val="00244E51"/>
    <w:rsid w:val="0024521C"/>
    <w:rsid w:val="00246A36"/>
    <w:rsid w:val="002478DD"/>
    <w:rsid w:val="00247D8F"/>
    <w:rsid w:val="002510F8"/>
    <w:rsid w:val="00251469"/>
    <w:rsid w:val="002540A3"/>
    <w:rsid w:val="00254B49"/>
    <w:rsid w:val="002556FD"/>
    <w:rsid w:val="00260211"/>
    <w:rsid w:val="00261479"/>
    <w:rsid w:val="00262280"/>
    <w:rsid w:val="00262C98"/>
    <w:rsid w:val="002639F1"/>
    <w:rsid w:val="00270E9D"/>
    <w:rsid w:val="0027201F"/>
    <w:rsid w:val="0027263E"/>
    <w:rsid w:val="00272C76"/>
    <w:rsid w:val="00280189"/>
    <w:rsid w:val="00280C80"/>
    <w:rsid w:val="00280EC2"/>
    <w:rsid w:val="00281702"/>
    <w:rsid w:val="002823AB"/>
    <w:rsid w:val="0028534F"/>
    <w:rsid w:val="002857E6"/>
    <w:rsid w:val="002863A1"/>
    <w:rsid w:val="00286D85"/>
    <w:rsid w:val="0028746E"/>
    <w:rsid w:val="00290798"/>
    <w:rsid w:val="00290F08"/>
    <w:rsid w:val="002919E2"/>
    <w:rsid w:val="002934A4"/>
    <w:rsid w:val="00293807"/>
    <w:rsid w:val="00295B94"/>
    <w:rsid w:val="00296569"/>
    <w:rsid w:val="002A281E"/>
    <w:rsid w:val="002A2C40"/>
    <w:rsid w:val="002A34F5"/>
    <w:rsid w:val="002A7A0E"/>
    <w:rsid w:val="002A7FF4"/>
    <w:rsid w:val="002B116B"/>
    <w:rsid w:val="002B13DD"/>
    <w:rsid w:val="002B1596"/>
    <w:rsid w:val="002B3707"/>
    <w:rsid w:val="002B4043"/>
    <w:rsid w:val="002B57C8"/>
    <w:rsid w:val="002C030B"/>
    <w:rsid w:val="002C11DA"/>
    <w:rsid w:val="002C125A"/>
    <w:rsid w:val="002C1308"/>
    <w:rsid w:val="002C2139"/>
    <w:rsid w:val="002C2AFD"/>
    <w:rsid w:val="002C3220"/>
    <w:rsid w:val="002C43E0"/>
    <w:rsid w:val="002C5155"/>
    <w:rsid w:val="002C7504"/>
    <w:rsid w:val="002D038E"/>
    <w:rsid w:val="002D41E4"/>
    <w:rsid w:val="002D694F"/>
    <w:rsid w:val="002D6DC8"/>
    <w:rsid w:val="002D71E5"/>
    <w:rsid w:val="002D7ED5"/>
    <w:rsid w:val="002E19DD"/>
    <w:rsid w:val="002E1FE6"/>
    <w:rsid w:val="002E3E62"/>
    <w:rsid w:val="002E5014"/>
    <w:rsid w:val="002E5FF6"/>
    <w:rsid w:val="002E6485"/>
    <w:rsid w:val="002E756D"/>
    <w:rsid w:val="002F017E"/>
    <w:rsid w:val="002F1050"/>
    <w:rsid w:val="002F1BDB"/>
    <w:rsid w:val="002F22A0"/>
    <w:rsid w:val="002F4C6C"/>
    <w:rsid w:val="002F5F6C"/>
    <w:rsid w:val="00301180"/>
    <w:rsid w:val="00303CFC"/>
    <w:rsid w:val="003042AF"/>
    <w:rsid w:val="00306021"/>
    <w:rsid w:val="00307127"/>
    <w:rsid w:val="0031002B"/>
    <w:rsid w:val="003107FE"/>
    <w:rsid w:val="00317272"/>
    <w:rsid w:val="00321DB1"/>
    <w:rsid w:val="00322BEF"/>
    <w:rsid w:val="00323402"/>
    <w:rsid w:val="00323474"/>
    <w:rsid w:val="00323EB5"/>
    <w:rsid w:val="003305CA"/>
    <w:rsid w:val="00330D59"/>
    <w:rsid w:val="0033134D"/>
    <w:rsid w:val="003328D1"/>
    <w:rsid w:val="003373B5"/>
    <w:rsid w:val="003379A3"/>
    <w:rsid w:val="00341141"/>
    <w:rsid w:val="00342DD0"/>
    <w:rsid w:val="00346BC9"/>
    <w:rsid w:val="00346EDF"/>
    <w:rsid w:val="00352D1C"/>
    <w:rsid w:val="00357E6C"/>
    <w:rsid w:val="00360160"/>
    <w:rsid w:val="0036223F"/>
    <w:rsid w:val="00362592"/>
    <w:rsid w:val="003673AD"/>
    <w:rsid w:val="00370664"/>
    <w:rsid w:val="00370F80"/>
    <w:rsid w:val="0037205D"/>
    <w:rsid w:val="00372381"/>
    <w:rsid w:val="0037398D"/>
    <w:rsid w:val="0037655B"/>
    <w:rsid w:val="003771B3"/>
    <w:rsid w:val="00377BF0"/>
    <w:rsid w:val="0038298F"/>
    <w:rsid w:val="00382D96"/>
    <w:rsid w:val="00384373"/>
    <w:rsid w:val="003866E7"/>
    <w:rsid w:val="00386EC8"/>
    <w:rsid w:val="003903AE"/>
    <w:rsid w:val="003915AE"/>
    <w:rsid w:val="003918F8"/>
    <w:rsid w:val="00392B99"/>
    <w:rsid w:val="00392E5A"/>
    <w:rsid w:val="0039332F"/>
    <w:rsid w:val="003933D3"/>
    <w:rsid w:val="00393622"/>
    <w:rsid w:val="00396162"/>
    <w:rsid w:val="00396175"/>
    <w:rsid w:val="0039630E"/>
    <w:rsid w:val="003A0C41"/>
    <w:rsid w:val="003A1A0D"/>
    <w:rsid w:val="003A1B45"/>
    <w:rsid w:val="003A2DEE"/>
    <w:rsid w:val="003A301B"/>
    <w:rsid w:val="003A3221"/>
    <w:rsid w:val="003A413F"/>
    <w:rsid w:val="003A4494"/>
    <w:rsid w:val="003A7ACA"/>
    <w:rsid w:val="003B3AA0"/>
    <w:rsid w:val="003B48D4"/>
    <w:rsid w:val="003B62EC"/>
    <w:rsid w:val="003B7154"/>
    <w:rsid w:val="003B722A"/>
    <w:rsid w:val="003B7322"/>
    <w:rsid w:val="003B74B0"/>
    <w:rsid w:val="003B7C0B"/>
    <w:rsid w:val="003B7CAA"/>
    <w:rsid w:val="003C04FC"/>
    <w:rsid w:val="003C13C4"/>
    <w:rsid w:val="003C1638"/>
    <w:rsid w:val="003C4036"/>
    <w:rsid w:val="003C4D25"/>
    <w:rsid w:val="003C5293"/>
    <w:rsid w:val="003C5DAE"/>
    <w:rsid w:val="003C6C5F"/>
    <w:rsid w:val="003C7959"/>
    <w:rsid w:val="003D176F"/>
    <w:rsid w:val="003D1C84"/>
    <w:rsid w:val="003D37A2"/>
    <w:rsid w:val="003D4DEC"/>
    <w:rsid w:val="003D543B"/>
    <w:rsid w:val="003D6465"/>
    <w:rsid w:val="003E0760"/>
    <w:rsid w:val="003E1762"/>
    <w:rsid w:val="003E179A"/>
    <w:rsid w:val="003E1FE9"/>
    <w:rsid w:val="003E4248"/>
    <w:rsid w:val="003E4EAF"/>
    <w:rsid w:val="003E54FD"/>
    <w:rsid w:val="003E5D8B"/>
    <w:rsid w:val="003E625B"/>
    <w:rsid w:val="003E6ACD"/>
    <w:rsid w:val="003E6B48"/>
    <w:rsid w:val="003E7F5A"/>
    <w:rsid w:val="003F101D"/>
    <w:rsid w:val="003F1463"/>
    <w:rsid w:val="003F1FE0"/>
    <w:rsid w:val="003F2030"/>
    <w:rsid w:val="003F2AAD"/>
    <w:rsid w:val="003F2BEA"/>
    <w:rsid w:val="003F2FA6"/>
    <w:rsid w:val="003F3726"/>
    <w:rsid w:val="003F3865"/>
    <w:rsid w:val="003F57AA"/>
    <w:rsid w:val="003F61EF"/>
    <w:rsid w:val="003F68DF"/>
    <w:rsid w:val="003F7EBA"/>
    <w:rsid w:val="00400590"/>
    <w:rsid w:val="00400697"/>
    <w:rsid w:val="00401105"/>
    <w:rsid w:val="00401BDE"/>
    <w:rsid w:val="0040475A"/>
    <w:rsid w:val="00404D63"/>
    <w:rsid w:val="00405160"/>
    <w:rsid w:val="0040531E"/>
    <w:rsid w:val="00405542"/>
    <w:rsid w:val="00405652"/>
    <w:rsid w:val="00406741"/>
    <w:rsid w:val="00407FBD"/>
    <w:rsid w:val="004108F3"/>
    <w:rsid w:val="0041133F"/>
    <w:rsid w:val="00412169"/>
    <w:rsid w:val="004124DE"/>
    <w:rsid w:val="0041263F"/>
    <w:rsid w:val="00414637"/>
    <w:rsid w:val="00415EA0"/>
    <w:rsid w:val="0041629B"/>
    <w:rsid w:val="00416B93"/>
    <w:rsid w:val="004175A6"/>
    <w:rsid w:val="00422423"/>
    <w:rsid w:val="00422CDE"/>
    <w:rsid w:val="0042530A"/>
    <w:rsid w:val="0042655B"/>
    <w:rsid w:val="004275B4"/>
    <w:rsid w:val="00427D9A"/>
    <w:rsid w:val="00430B87"/>
    <w:rsid w:val="0043128A"/>
    <w:rsid w:val="00432407"/>
    <w:rsid w:val="004339F0"/>
    <w:rsid w:val="004342F2"/>
    <w:rsid w:val="00435376"/>
    <w:rsid w:val="00435FC5"/>
    <w:rsid w:val="004401C8"/>
    <w:rsid w:val="00440CC1"/>
    <w:rsid w:val="004412CC"/>
    <w:rsid w:val="00441B3E"/>
    <w:rsid w:val="00441FC0"/>
    <w:rsid w:val="00442A3F"/>
    <w:rsid w:val="00444EFF"/>
    <w:rsid w:val="0044511D"/>
    <w:rsid w:val="0044618F"/>
    <w:rsid w:val="0045034E"/>
    <w:rsid w:val="00450B6B"/>
    <w:rsid w:val="00450CA3"/>
    <w:rsid w:val="004525E0"/>
    <w:rsid w:val="00452AF0"/>
    <w:rsid w:val="00452D73"/>
    <w:rsid w:val="004548D3"/>
    <w:rsid w:val="00454EF5"/>
    <w:rsid w:val="0045521C"/>
    <w:rsid w:val="00456668"/>
    <w:rsid w:val="00456F37"/>
    <w:rsid w:val="00457094"/>
    <w:rsid w:val="004579E9"/>
    <w:rsid w:val="00460E90"/>
    <w:rsid w:val="0046131B"/>
    <w:rsid w:val="004625F4"/>
    <w:rsid w:val="00463918"/>
    <w:rsid w:val="004671D7"/>
    <w:rsid w:val="004717E5"/>
    <w:rsid w:val="0047344E"/>
    <w:rsid w:val="00473B16"/>
    <w:rsid w:val="00475516"/>
    <w:rsid w:val="00476505"/>
    <w:rsid w:val="004847AE"/>
    <w:rsid w:val="00490ACD"/>
    <w:rsid w:val="00490E5C"/>
    <w:rsid w:val="00491DF1"/>
    <w:rsid w:val="00492392"/>
    <w:rsid w:val="004941BE"/>
    <w:rsid w:val="00494AF8"/>
    <w:rsid w:val="00494E2F"/>
    <w:rsid w:val="0049562F"/>
    <w:rsid w:val="00496AB6"/>
    <w:rsid w:val="004A0884"/>
    <w:rsid w:val="004A09D8"/>
    <w:rsid w:val="004A0B5E"/>
    <w:rsid w:val="004A291A"/>
    <w:rsid w:val="004A34CE"/>
    <w:rsid w:val="004A3606"/>
    <w:rsid w:val="004A4DF9"/>
    <w:rsid w:val="004A64B5"/>
    <w:rsid w:val="004A74A8"/>
    <w:rsid w:val="004B01D5"/>
    <w:rsid w:val="004B158B"/>
    <w:rsid w:val="004B1681"/>
    <w:rsid w:val="004B33C9"/>
    <w:rsid w:val="004B4960"/>
    <w:rsid w:val="004B7338"/>
    <w:rsid w:val="004C1215"/>
    <w:rsid w:val="004C38E6"/>
    <w:rsid w:val="004C39A6"/>
    <w:rsid w:val="004C3A84"/>
    <w:rsid w:val="004C3CD5"/>
    <w:rsid w:val="004C4661"/>
    <w:rsid w:val="004C4D4B"/>
    <w:rsid w:val="004C5C31"/>
    <w:rsid w:val="004C6537"/>
    <w:rsid w:val="004C7536"/>
    <w:rsid w:val="004D09B8"/>
    <w:rsid w:val="004D0A04"/>
    <w:rsid w:val="004D2380"/>
    <w:rsid w:val="004D2786"/>
    <w:rsid w:val="004D28DF"/>
    <w:rsid w:val="004D3C02"/>
    <w:rsid w:val="004D4962"/>
    <w:rsid w:val="004D4D7C"/>
    <w:rsid w:val="004D4F5C"/>
    <w:rsid w:val="004D52AD"/>
    <w:rsid w:val="004D61A4"/>
    <w:rsid w:val="004D64CC"/>
    <w:rsid w:val="004D6A16"/>
    <w:rsid w:val="004D78D6"/>
    <w:rsid w:val="004E05AB"/>
    <w:rsid w:val="004E3D69"/>
    <w:rsid w:val="004E4532"/>
    <w:rsid w:val="004E4D68"/>
    <w:rsid w:val="004E5316"/>
    <w:rsid w:val="004E56A4"/>
    <w:rsid w:val="004E698E"/>
    <w:rsid w:val="004F138C"/>
    <w:rsid w:val="004F22E1"/>
    <w:rsid w:val="004F2CC7"/>
    <w:rsid w:val="004F329C"/>
    <w:rsid w:val="004F5AE2"/>
    <w:rsid w:val="004F746F"/>
    <w:rsid w:val="0050088C"/>
    <w:rsid w:val="0050179B"/>
    <w:rsid w:val="0050205F"/>
    <w:rsid w:val="00502E03"/>
    <w:rsid w:val="00503C17"/>
    <w:rsid w:val="00504A7E"/>
    <w:rsid w:val="00504D0C"/>
    <w:rsid w:val="005067B7"/>
    <w:rsid w:val="00507218"/>
    <w:rsid w:val="00507D4D"/>
    <w:rsid w:val="005100EA"/>
    <w:rsid w:val="00510ADB"/>
    <w:rsid w:val="00510E34"/>
    <w:rsid w:val="0051106A"/>
    <w:rsid w:val="00511287"/>
    <w:rsid w:val="00511795"/>
    <w:rsid w:val="00512D0B"/>
    <w:rsid w:val="00513032"/>
    <w:rsid w:val="005152E7"/>
    <w:rsid w:val="00516A69"/>
    <w:rsid w:val="00517602"/>
    <w:rsid w:val="00520071"/>
    <w:rsid w:val="00520226"/>
    <w:rsid w:val="00523E05"/>
    <w:rsid w:val="005245AC"/>
    <w:rsid w:val="00524E4F"/>
    <w:rsid w:val="005253D2"/>
    <w:rsid w:val="00526200"/>
    <w:rsid w:val="00526EDB"/>
    <w:rsid w:val="00527134"/>
    <w:rsid w:val="005301C9"/>
    <w:rsid w:val="00530BAC"/>
    <w:rsid w:val="005312B5"/>
    <w:rsid w:val="00532634"/>
    <w:rsid w:val="00532F82"/>
    <w:rsid w:val="00532FAA"/>
    <w:rsid w:val="005335BF"/>
    <w:rsid w:val="005343DB"/>
    <w:rsid w:val="00535F30"/>
    <w:rsid w:val="00540F70"/>
    <w:rsid w:val="005431A4"/>
    <w:rsid w:val="00545B6C"/>
    <w:rsid w:val="00546509"/>
    <w:rsid w:val="0054759F"/>
    <w:rsid w:val="005504F2"/>
    <w:rsid w:val="005507EE"/>
    <w:rsid w:val="0055103A"/>
    <w:rsid w:val="00551A82"/>
    <w:rsid w:val="0055201D"/>
    <w:rsid w:val="005527CD"/>
    <w:rsid w:val="00552B1C"/>
    <w:rsid w:val="0055451A"/>
    <w:rsid w:val="00554559"/>
    <w:rsid w:val="0055545C"/>
    <w:rsid w:val="00555D8F"/>
    <w:rsid w:val="00556CEE"/>
    <w:rsid w:val="00557616"/>
    <w:rsid w:val="005617C0"/>
    <w:rsid w:val="0056246C"/>
    <w:rsid w:val="00563012"/>
    <w:rsid w:val="00565E99"/>
    <w:rsid w:val="00566990"/>
    <w:rsid w:val="00566E1B"/>
    <w:rsid w:val="00570BF8"/>
    <w:rsid w:val="00571161"/>
    <w:rsid w:val="00572E58"/>
    <w:rsid w:val="00574664"/>
    <w:rsid w:val="005757E0"/>
    <w:rsid w:val="00577010"/>
    <w:rsid w:val="00577509"/>
    <w:rsid w:val="005807B4"/>
    <w:rsid w:val="00580A4A"/>
    <w:rsid w:val="005816E1"/>
    <w:rsid w:val="005817C5"/>
    <w:rsid w:val="0058228D"/>
    <w:rsid w:val="005824F8"/>
    <w:rsid w:val="005829FA"/>
    <w:rsid w:val="0058349E"/>
    <w:rsid w:val="005857F3"/>
    <w:rsid w:val="00590527"/>
    <w:rsid w:val="0059185A"/>
    <w:rsid w:val="00591EBF"/>
    <w:rsid w:val="00592394"/>
    <w:rsid w:val="00592662"/>
    <w:rsid w:val="00594A4B"/>
    <w:rsid w:val="00596353"/>
    <w:rsid w:val="005971C3"/>
    <w:rsid w:val="005A2A50"/>
    <w:rsid w:val="005A3955"/>
    <w:rsid w:val="005A6266"/>
    <w:rsid w:val="005A6895"/>
    <w:rsid w:val="005A72F3"/>
    <w:rsid w:val="005B0152"/>
    <w:rsid w:val="005B07C7"/>
    <w:rsid w:val="005B1393"/>
    <w:rsid w:val="005B196C"/>
    <w:rsid w:val="005B220C"/>
    <w:rsid w:val="005B295B"/>
    <w:rsid w:val="005B5167"/>
    <w:rsid w:val="005B5933"/>
    <w:rsid w:val="005B6CF6"/>
    <w:rsid w:val="005B701E"/>
    <w:rsid w:val="005B73E9"/>
    <w:rsid w:val="005C02A3"/>
    <w:rsid w:val="005C1B9E"/>
    <w:rsid w:val="005C348C"/>
    <w:rsid w:val="005C3D23"/>
    <w:rsid w:val="005C45FD"/>
    <w:rsid w:val="005C699A"/>
    <w:rsid w:val="005D2C07"/>
    <w:rsid w:val="005D2EDC"/>
    <w:rsid w:val="005D3BED"/>
    <w:rsid w:val="005D3E0B"/>
    <w:rsid w:val="005D5013"/>
    <w:rsid w:val="005D77B0"/>
    <w:rsid w:val="005E0BC9"/>
    <w:rsid w:val="005E3121"/>
    <w:rsid w:val="005E3971"/>
    <w:rsid w:val="005E48B3"/>
    <w:rsid w:val="005E5605"/>
    <w:rsid w:val="005E6325"/>
    <w:rsid w:val="005E69B3"/>
    <w:rsid w:val="005E72DF"/>
    <w:rsid w:val="005F0A8B"/>
    <w:rsid w:val="005F470A"/>
    <w:rsid w:val="005F4A0A"/>
    <w:rsid w:val="005F796D"/>
    <w:rsid w:val="005F7C12"/>
    <w:rsid w:val="006006FE"/>
    <w:rsid w:val="006011FE"/>
    <w:rsid w:val="006016B7"/>
    <w:rsid w:val="00602675"/>
    <w:rsid w:val="00604031"/>
    <w:rsid w:val="00604B41"/>
    <w:rsid w:val="00604D0C"/>
    <w:rsid w:val="00604EED"/>
    <w:rsid w:val="00605C91"/>
    <w:rsid w:val="006120EC"/>
    <w:rsid w:val="006126D4"/>
    <w:rsid w:val="00613874"/>
    <w:rsid w:val="00613B2D"/>
    <w:rsid w:val="0061445D"/>
    <w:rsid w:val="00614576"/>
    <w:rsid w:val="00614931"/>
    <w:rsid w:val="00614DF7"/>
    <w:rsid w:val="00614EFF"/>
    <w:rsid w:val="00614F2F"/>
    <w:rsid w:val="006153B4"/>
    <w:rsid w:val="006154A9"/>
    <w:rsid w:val="00622A07"/>
    <w:rsid w:val="00622D67"/>
    <w:rsid w:val="006234EC"/>
    <w:rsid w:val="006278F8"/>
    <w:rsid w:val="006320EB"/>
    <w:rsid w:val="00636D7A"/>
    <w:rsid w:val="0063719A"/>
    <w:rsid w:val="00637EF3"/>
    <w:rsid w:val="006401B2"/>
    <w:rsid w:val="0064152C"/>
    <w:rsid w:val="00641A71"/>
    <w:rsid w:val="00642EA2"/>
    <w:rsid w:val="00644675"/>
    <w:rsid w:val="00644AF5"/>
    <w:rsid w:val="00647BA5"/>
    <w:rsid w:val="0065030C"/>
    <w:rsid w:val="00650744"/>
    <w:rsid w:val="00651A6A"/>
    <w:rsid w:val="00651CA2"/>
    <w:rsid w:val="00652CED"/>
    <w:rsid w:val="00653FC9"/>
    <w:rsid w:val="00656B44"/>
    <w:rsid w:val="00661EE4"/>
    <w:rsid w:val="00662F1A"/>
    <w:rsid w:val="00664F5C"/>
    <w:rsid w:val="006651E9"/>
    <w:rsid w:val="00665A71"/>
    <w:rsid w:val="006700D2"/>
    <w:rsid w:val="00670D98"/>
    <w:rsid w:val="00671866"/>
    <w:rsid w:val="00671A71"/>
    <w:rsid w:val="00672531"/>
    <w:rsid w:val="00673076"/>
    <w:rsid w:val="0067350E"/>
    <w:rsid w:val="00673675"/>
    <w:rsid w:val="0067426C"/>
    <w:rsid w:val="00675FDB"/>
    <w:rsid w:val="006774DB"/>
    <w:rsid w:val="00677752"/>
    <w:rsid w:val="0068127A"/>
    <w:rsid w:val="00681471"/>
    <w:rsid w:val="00681CA3"/>
    <w:rsid w:val="00681FA8"/>
    <w:rsid w:val="00683980"/>
    <w:rsid w:val="0068451C"/>
    <w:rsid w:val="00685577"/>
    <w:rsid w:val="00685599"/>
    <w:rsid w:val="00685B05"/>
    <w:rsid w:val="006871B4"/>
    <w:rsid w:val="006901F3"/>
    <w:rsid w:val="00690FDB"/>
    <w:rsid w:val="00693CBD"/>
    <w:rsid w:val="006945B6"/>
    <w:rsid w:val="0069532F"/>
    <w:rsid w:val="006955AB"/>
    <w:rsid w:val="00696396"/>
    <w:rsid w:val="006974C8"/>
    <w:rsid w:val="00697F37"/>
    <w:rsid w:val="006A009B"/>
    <w:rsid w:val="006A0158"/>
    <w:rsid w:val="006A0F53"/>
    <w:rsid w:val="006A11A6"/>
    <w:rsid w:val="006A1238"/>
    <w:rsid w:val="006A1FB0"/>
    <w:rsid w:val="006A20C8"/>
    <w:rsid w:val="006A23D2"/>
    <w:rsid w:val="006A2675"/>
    <w:rsid w:val="006A3C91"/>
    <w:rsid w:val="006A3EC9"/>
    <w:rsid w:val="006A415B"/>
    <w:rsid w:val="006A428F"/>
    <w:rsid w:val="006A571E"/>
    <w:rsid w:val="006A5C53"/>
    <w:rsid w:val="006A5C88"/>
    <w:rsid w:val="006B0808"/>
    <w:rsid w:val="006B0C42"/>
    <w:rsid w:val="006B2824"/>
    <w:rsid w:val="006B475A"/>
    <w:rsid w:val="006B5614"/>
    <w:rsid w:val="006B5AF5"/>
    <w:rsid w:val="006B747D"/>
    <w:rsid w:val="006B77EF"/>
    <w:rsid w:val="006C1CBB"/>
    <w:rsid w:val="006C2780"/>
    <w:rsid w:val="006C6CC2"/>
    <w:rsid w:val="006D0AF3"/>
    <w:rsid w:val="006D2E45"/>
    <w:rsid w:val="006D3C52"/>
    <w:rsid w:val="006D4DB8"/>
    <w:rsid w:val="006D5D4E"/>
    <w:rsid w:val="006D7831"/>
    <w:rsid w:val="006E1FA7"/>
    <w:rsid w:val="006E22FD"/>
    <w:rsid w:val="006E47D0"/>
    <w:rsid w:val="006E4CED"/>
    <w:rsid w:val="006E56A4"/>
    <w:rsid w:val="006E5752"/>
    <w:rsid w:val="006E5FBB"/>
    <w:rsid w:val="006F12DE"/>
    <w:rsid w:val="006F3861"/>
    <w:rsid w:val="006F3C7B"/>
    <w:rsid w:val="006F5535"/>
    <w:rsid w:val="006F7C3C"/>
    <w:rsid w:val="00701797"/>
    <w:rsid w:val="0070200D"/>
    <w:rsid w:val="0070225F"/>
    <w:rsid w:val="00703BDF"/>
    <w:rsid w:val="0070494C"/>
    <w:rsid w:val="007070BF"/>
    <w:rsid w:val="00707260"/>
    <w:rsid w:val="007104B4"/>
    <w:rsid w:val="00710EF6"/>
    <w:rsid w:val="007113D0"/>
    <w:rsid w:val="0071155F"/>
    <w:rsid w:val="00711A0B"/>
    <w:rsid w:val="00712C60"/>
    <w:rsid w:val="00712FE6"/>
    <w:rsid w:val="007132B1"/>
    <w:rsid w:val="00713D90"/>
    <w:rsid w:val="00715086"/>
    <w:rsid w:val="0071555A"/>
    <w:rsid w:val="007161F6"/>
    <w:rsid w:val="007171E1"/>
    <w:rsid w:val="00717390"/>
    <w:rsid w:val="00721351"/>
    <w:rsid w:val="007213C7"/>
    <w:rsid w:val="0072153B"/>
    <w:rsid w:val="007230E9"/>
    <w:rsid w:val="00723BF5"/>
    <w:rsid w:val="00724622"/>
    <w:rsid w:val="00724812"/>
    <w:rsid w:val="00724B43"/>
    <w:rsid w:val="00725C6C"/>
    <w:rsid w:val="0072653E"/>
    <w:rsid w:val="00727539"/>
    <w:rsid w:val="00732C65"/>
    <w:rsid w:val="00733A52"/>
    <w:rsid w:val="007343FA"/>
    <w:rsid w:val="00734732"/>
    <w:rsid w:val="00734A47"/>
    <w:rsid w:val="00735B63"/>
    <w:rsid w:val="00735E40"/>
    <w:rsid w:val="00736408"/>
    <w:rsid w:val="00737408"/>
    <w:rsid w:val="00737C00"/>
    <w:rsid w:val="0074252F"/>
    <w:rsid w:val="00744C1F"/>
    <w:rsid w:val="00745C8E"/>
    <w:rsid w:val="00745D6C"/>
    <w:rsid w:val="00746E91"/>
    <w:rsid w:val="007476D1"/>
    <w:rsid w:val="00747A99"/>
    <w:rsid w:val="0075047F"/>
    <w:rsid w:val="007535EA"/>
    <w:rsid w:val="00753E6A"/>
    <w:rsid w:val="0075421D"/>
    <w:rsid w:val="007549C7"/>
    <w:rsid w:val="00754F80"/>
    <w:rsid w:val="0075725A"/>
    <w:rsid w:val="00757BFA"/>
    <w:rsid w:val="00757E99"/>
    <w:rsid w:val="00763074"/>
    <w:rsid w:val="007634F5"/>
    <w:rsid w:val="007636C3"/>
    <w:rsid w:val="00765938"/>
    <w:rsid w:val="0076655B"/>
    <w:rsid w:val="0076722F"/>
    <w:rsid w:val="00770091"/>
    <w:rsid w:val="007713C7"/>
    <w:rsid w:val="0077329B"/>
    <w:rsid w:val="00773413"/>
    <w:rsid w:val="007739FC"/>
    <w:rsid w:val="007741EF"/>
    <w:rsid w:val="00774770"/>
    <w:rsid w:val="00774F21"/>
    <w:rsid w:val="00775DFC"/>
    <w:rsid w:val="00777638"/>
    <w:rsid w:val="00780173"/>
    <w:rsid w:val="00781460"/>
    <w:rsid w:val="007827B9"/>
    <w:rsid w:val="00784DC5"/>
    <w:rsid w:val="00785CF7"/>
    <w:rsid w:val="00787530"/>
    <w:rsid w:val="00787BE9"/>
    <w:rsid w:val="00787F49"/>
    <w:rsid w:val="00791B7A"/>
    <w:rsid w:val="007923B8"/>
    <w:rsid w:val="0079734D"/>
    <w:rsid w:val="00797B94"/>
    <w:rsid w:val="00797F12"/>
    <w:rsid w:val="007A2969"/>
    <w:rsid w:val="007A37A3"/>
    <w:rsid w:val="007A7090"/>
    <w:rsid w:val="007B0A73"/>
    <w:rsid w:val="007B0CE6"/>
    <w:rsid w:val="007B1A6B"/>
    <w:rsid w:val="007B1D57"/>
    <w:rsid w:val="007B487C"/>
    <w:rsid w:val="007B6295"/>
    <w:rsid w:val="007B7E49"/>
    <w:rsid w:val="007C02CA"/>
    <w:rsid w:val="007C08F5"/>
    <w:rsid w:val="007C16CA"/>
    <w:rsid w:val="007C1DBB"/>
    <w:rsid w:val="007C24C7"/>
    <w:rsid w:val="007C3A50"/>
    <w:rsid w:val="007C4531"/>
    <w:rsid w:val="007C5920"/>
    <w:rsid w:val="007C7D9B"/>
    <w:rsid w:val="007D0D51"/>
    <w:rsid w:val="007D1E9A"/>
    <w:rsid w:val="007D1FD5"/>
    <w:rsid w:val="007D274D"/>
    <w:rsid w:val="007D2A45"/>
    <w:rsid w:val="007D494B"/>
    <w:rsid w:val="007D5F76"/>
    <w:rsid w:val="007D6D78"/>
    <w:rsid w:val="007D7A5E"/>
    <w:rsid w:val="007E185F"/>
    <w:rsid w:val="007E37D7"/>
    <w:rsid w:val="007E384D"/>
    <w:rsid w:val="007E4748"/>
    <w:rsid w:val="007E64D5"/>
    <w:rsid w:val="007E6864"/>
    <w:rsid w:val="007E68D3"/>
    <w:rsid w:val="007F0F0B"/>
    <w:rsid w:val="007F18CB"/>
    <w:rsid w:val="007F2C5D"/>
    <w:rsid w:val="007F3573"/>
    <w:rsid w:val="007F3D6E"/>
    <w:rsid w:val="007F4B53"/>
    <w:rsid w:val="007F675D"/>
    <w:rsid w:val="007F7ACF"/>
    <w:rsid w:val="007F7E9F"/>
    <w:rsid w:val="00800462"/>
    <w:rsid w:val="008016C1"/>
    <w:rsid w:val="00804098"/>
    <w:rsid w:val="0080424F"/>
    <w:rsid w:val="008059F5"/>
    <w:rsid w:val="00806191"/>
    <w:rsid w:val="00807744"/>
    <w:rsid w:val="00807B38"/>
    <w:rsid w:val="00807E46"/>
    <w:rsid w:val="00810857"/>
    <w:rsid w:val="00810864"/>
    <w:rsid w:val="00812826"/>
    <w:rsid w:val="00815136"/>
    <w:rsid w:val="008172B0"/>
    <w:rsid w:val="00820021"/>
    <w:rsid w:val="00820AEE"/>
    <w:rsid w:val="008220F0"/>
    <w:rsid w:val="00824A38"/>
    <w:rsid w:val="00826EDB"/>
    <w:rsid w:val="00832DB2"/>
    <w:rsid w:val="008403DB"/>
    <w:rsid w:val="0084057B"/>
    <w:rsid w:val="008429DE"/>
    <w:rsid w:val="00842F31"/>
    <w:rsid w:val="00843648"/>
    <w:rsid w:val="00843D09"/>
    <w:rsid w:val="0084411B"/>
    <w:rsid w:val="00847591"/>
    <w:rsid w:val="00847CA9"/>
    <w:rsid w:val="0085050A"/>
    <w:rsid w:val="00853532"/>
    <w:rsid w:val="008535BA"/>
    <w:rsid w:val="00853615"/>
    <w:rsid w:val="00854EDF"/>
    <w:rsid w:val="00856326"/>
    <w:rsid w:val="00856A18"/>
    <w:rsid w:val="00857378"/>
    <w:rsid w:val="00857E05"/>
    <w:rsid w:val="00862A10"/>
    <w:rsid w:val="0086319C"/>
    <w:rsid w:val="00863620"/>
    <w:rsid w:val="00864B89"/>
    <w:rsid w:val="00866A64"/>
    <w:rsid w:val="008706A0"/>
    <w:rsid w:val="008709C4"/>
    <w:rsid w:val="008719DC"/>
    <w:rsid w:val="0087200B"/>
    <w:rsid w:val="00873CFA"/>
    <w:rsid w:val="00875374"/>
    <w:rsid w:val="00875DE5"/>
    <w:rsid w:val="00880314"/>
    <w:rsid w:val="008817F2"/>
    <w:rsid w:val="008823A8"/>
    <w:rsid w:val="00884596"/>
    <w:rsid w:val="00885151"/>
    <w:rsid w:val="008863A8"/>
    <w:rsid w:val="00886B61"/>
    <w:rsid w:val="0089183B"/>
    <w:rsid w:val="00892876"/>
    <w:rsid w:val="00894374"/>
    <w:rsid w:val="00894981"/>
    <w:rsid w:val="00894D4D"/>
    <w:rsid w:val="00896894"/>
    <w:rsid w:val="00896F60"/>
    <w:rsid w:val="00897293"/>
    <w:rsid w:val="00897820"/>
    <w:rsid w:val="008A0805"/>
    <w:rsid w:val="008A0CE7"/>
    <w:rsid w:val="008A172E"/>
    <w:rsid w:val="008A234A"/>
    <w:rsid w:val="008A2492"/>
    <w:rsid w:val="008A37EB"/>
    <w:rsid w:val="008A4206"/>
    <w:rsid w:val="008A69D9"/>
    <w:rsid w:val="008A6F00"/>
    <w:rsid w:val="008A71E1"/>
    <w:rsid w:val="008A7E2A"/>
    <w:rsid w:val="008A7F9C"/>
    <w:rsid w:val="008B1629"/>
    <w:rsid w:val="008B1BC3"/>
    <w:rsid w:val="008B3313"/>
    <w:rsid w:val="008B43EC"/>
    <w:rsid w:val="008B4444"/>
    <w:rsid w:val="008B5B20"/>
    <w:rsid w:val="008C019E"/>
    <w:rsid w:val="008C08C0"/>
    <w:rsid w:val="008C1F00"/>
    <w:rsid w:val="008C200A"/>
    <w:rsid w:val="008C5559"/>
    <w:rsid w:val="008C5960"/>
    <w:rsid w:val="008C6F57"/>
    <w:rsid w:val="008C7487"/>
    <w:rsid w:val="008D08EB"/>
    <w:rsid w:val="008D0C5D"/>
    <w:rsid w:val="008D16FA"/>
    <w:rsid w:val="008D1ECE"/>
    <w:rsid w:val="008D205E"/>
    <w:rsid w:val="008D315B"/>
    <w:rsid w:val="008D5F66"/>
    <w:rsid w:val="008E0EC8"/>
    <w:rsid w:val="008E23B2"/>
    <w:rsid w:val="008E2F39"/>
    <w:rsid w:val="008E39C1"/>
    <w:rsid w:val="008E5CA0"/>
    <w:rsid w:val="008E5CF6"/>
    <w:rsid w:val="008E68FF"/>
    <w:rsid w:val="008E6D4D"/>
    <w:rsid w:val="008F3422"/>
    <w:rsid w:val="008F5499"/>
    <w:rsid w:val="008F5E0F"/>
    <w:rsid w:val="008F6274"/>
    <w:rsid w:val="008F68D9"/>
    <w:rsid w:val="008F7503"/>
    <w:rsid w:val="008F77D4"/>
    <w:rsid w:val="0090255C"/>
    <w:rsid w:val="00902B49"/>
    <w:rsid w:val="0090376F"/>
    <w:rsid w:val="00904CEB"/>
    <w:rsid w:val="0090506E"/>
    <w:rsid w:val="00905DA1"/>
    <w:rsid w:val="00907662"/>
    <w:rsid w:val="00907883"/>
    <w:rsid w:val="009108E0"/>
    <w:rsid w:val="00911DCE"/>
    <w:rsid w:val="00911F9E"/>
    <w:rsid w:val="00913BC8"/>
    <w:rsid w:val="00914525"/>
    <w:rsid w:val="00914E6F"/>
    <w:rsid w:val="00915DC0"/>
    <w:rsid w:val="00917454"/>
    <w:rsid w:val="0092040D"/>
    <w:rsid w:val="009215F0"/>
    <w:rsid w:val="009219B5"/>
    <w:rsid w:val="00921E99"/>
    <w:rsid w:val="00923B5B"/>
    <w:rsid w:val="00923F4C"/>
    <w:rsid w:val="0092563A"/>
    <w:rsid w:val="009272C2"/>
    <w:rsid w:val="009308DB"/>
    <w:rsid w:val="00931F11"/>
    <w:rsid w:val="00932633"/>
    <w:rsid w:val="0093496F"/>
    <w:rsid w:val="00934DA8"/>
    <w:rsid w:val="00936F69"/>
    <w:rsid w:val="00937469"/>
    <w:rsid w:val="00937705"/>
    <w:rsid w:val="009377C5"/>
    <w:rsid w:val="00937B6F"/>
    <w:rsid w:val="0094055D"/>
    <w:rsid w:val="00941A62"/>
    <w:rsid w:val="00941DB2"/>
    <w:rsid w:val="0094316C"/>
    <w:rsid w:val="00944C3A"/>
    <w:rsid w:val="00946F66"/>
    <w:rsid w:val="00947653"/>
    <w:rsid w:val="009521F0"/>
    <w:rsid w:val="0095294A"/>
    <w:rsid w:val="00952A51"/>
    <w:rsid w:val="00952DA7"/>
    <w:rsid w:val="00952E17"/>
    <w:rsid w:val="00954684"/>
    <w:rsid w:val="00955460"/>
    <w:rsid w:val="00955B56"/>
    <w:rsid w:val="00956716"/>
    <w:rsid w:val="00957811"/>
    <w:rsid w:val="009613AC"/>
    <w:rsid w:val="009650F4"/>
    <w:rsid w:val="00965FAA"/>
    <w:rsid w:val="009675ED"/>
    <w:rsid w:val="00970AFE"/>
    <w:rsid w:val="00970FAA"/>
    <w:rsid w:val="00971C06"/>
    <w:rsid w:val="009720A2"/>
    <w:rsid w:val="0097271E"/>
    <w:rsid w:val="00972CD4"/>
    <w:rsid w:val="00972F05"/>
    <w:rsid w:val="00974AEA"/>
    <w:rsid w:val="00976176"/>
    <w:rsid w:val="009764DA"/>
    <w:rsid w:val="00976BF4"/>
    <w:rsid w:val="00976C98"/>
    <w:rsid w:val="00980635"/>
    <w:rsid w:val="00980AFD"/>
    <w:rsid w:val="00981EE7"/>
    <w:rsid w:val="00982296"/>
    <w:rsid w:val="0098402B"/>
    <w:rsid w:val="009866B2"/>
    <w:rsid w:val="0098686B"/>
    <w:rsid w:val="009872F9"/>
    <w:rsid w:val="009879E3"/>
    <w:rsid w:val="00990903"/>
    <w:rsid w:val="009913B1"/>
    <w:rsid w:val="00992665"/>
    <w:rsid w:val="009937DA"/>
    <w:rsid w:val="00993E7C"/>
    <w:rsid w:val="009961C7"/>
    <w:rsid w:val="00996862"/>
    <w:rsid w:val="00997A75"/>
    <w:rsid w:val="00997F49"/>
    <w:rsid w:val="009A0382"/>
    <w:rsid w:val="009A06B2"/>
    <w:rsid w:val="009A11F6"/>
    <w:rsid w:val="009A27AA"/>
    <w:rsid w:val="009A3565"/>
    <w:rsid w:val="009A4AAF"/>
    <w:rsid w:val="009A5245"/>
    <w:rsid w:val="009A5A7C"/>
    <w:rsid w:val="009B036B"/>
    <w:rsid w:val="009B05D4"/>
    <w:rsid w:val="009B0A8C"/>
    <w:rsid w:val="009B0D48"/>
    <w:rsid w:val="009B2505"/>
    <w:rsid w:val="009B2739"/>
    <w:rsid w:val="009B27F4"/>
    <w:rsid w:val="009B2B1B"/>
    <w:rsid w:val="009B40D8"/>
    <w:rsid w:val="009B7B0B"/>
    <w:rsid w:val="009C0212"/>
    <w:rsid w:val="009C4F72"/>
    <w:rsid w:val="009C619D"/>
    <w:rsid w:val="009D02B8"/>
    <w:rsid w:val="009D040C"/>
    <w:rsid w:val="009D14FA"/>
    <w:rsid w:val="009D1CE4"/>
    <w:rsid w:val="009D2F19"/>
    <w:rsid w:val="009D360A"/>
    <w:rsid w:val="009D3AEA"/>
    <w:rsid w:val="009D41C7"/>
    <w:rsid w:val="009D5248"/>
    <w:rsid w:val="009D6283"/>
    <w:rsid w:val="009D6A9D"/>
    <w:rsid w:val="009D7BF3"/>
    <w:rsid w:val="009E09E3"/>
    <w:rsid w:val="009E1A71"/>
    <w:rsid w:val="009E365D"/>
    <w:rsid w:val="009E7286"/>
    <w:rsid w:val="009F2021"/>
    <w:rsid w:val="009F3726"/>
    <w:rsid w:val="009F41C4"/>
    <w:rsid w:val="009F53D6"/>
    <w:rsid w:val="009F6CAA"/>
    <w:rsid w:val="009F6DCB"/>
    <w:rsid w:val="009F6E20"/>
    <w:rsid w:val="009F796E"/>
    <w:rsid w:val="009F7B16"/>
    <w:rsid w:val="009F7D17"/>
    <w:rsid w:val="00A01962"/>
    <w:rsid w:val="00A01B48"/>
    <w:rsid w:val="00A02090"/>
    <w:rsid w:val="00A03858"/>
    <w:rsid w:val="00A039D7"/>
    <w:rsid w:val="00A03D52"/>
    <w:rsid w:val="00A04628"/>
    <w:rsid w:val="00A05BCD"/>
    <w:rsid w:val="00A06089"/>
    <w:rsid w:val="00A07FC6"/>
    <w:rsid w:val="00A10C1A"/>
    <w:rsid w:val="00A11A56"/>
    <w:rsid w:val="00A11BF4"/>
    <w:rsid w:val="00A14D1B"/>
    <w:rsid w:val="00A15176"/>
    <w:rsid w:val="00A154C3"/>
    <w:rsid w:val="00A15B11"/>
    <w:rsid w:val="00A15BCA"/>
    <w:rsid w:val="00A15E39"/>
    <w:rsid w:val="00A16284"/>
    <w:rsid w:val="00A17472"/>
    <w:rsid w:val="00A1784C"/>
    <w:rsid w:val="00A17AE8"/>
    <w:rsid w:val="00A17FDD"/>
    <w:rsid w:val="00A203DE"/>
    <w:rsid w:val="00A22369"/>
    <w:rsid w:val="00A231D5"/>
    <w:rsid w:val="00A23F39"/>
    <w:rsid w:val="00A24122"/>
    <w:rsid w:val="00A24CE8"/>
    <w:rsid w:val="00A25951"/>
    <w:rsid w:val="00A26FEE"/>
    <w:rsid w:val="00A3000F"/>
    <w:rsid w:val="00A31148"/>
    <w:rsid w:val="00A33143"/>
    <w:rsid w:val="00A33597"/>
    <w:rsid w:val="00A35DCE"/>
    <w:rsid w:val="00A36791"/>
    <w:rsid w:val="00A372AE"/>
    <w:rsid w:val="00A37680"/>
    <w:rsid w:val="00A42424"/>
    <w:rsid w:val="00A43A84"/>
    <w:rsid w:val="00A43E15"/>
    <w:rsid w:val="00A46AD0"/>
    <w:rsid w:val="00A46CA6"/>
    <w:rsid w:val="00A5380B"/>
    <w:rsid w:val="00A561D1"/>
    <w:rsid w:val="00A57276"/>
    <w:rsid w:val="00A6166C"/>
    <w:rsid w:val="00A6255E"/>
    <w:rsid w:val="00A632D2"/>
    <w:rsid w:val="00A63846"/>
    <w:rsid w:val="00A6480E"/>
    <w:rsid w:val="00A64D8C"/>
    <w:rsid w:val="00A65C67"/>
    <w:rsid w:val="00A679A0"/>
    <w:rsid w:val="00A70D90"/>
    <w:rsid w:val="00A719F2"/>
    <w:rsid w:val="00A7254A"/>
    <w:rsid w:val="00A739F1"/>
    <w:rsid w:val="00A73AA4"/>
    <w:rsid w:val="00A73AF2"/>
    <w:rsid w:val="00A746E9"/>
    <w:rsid w:val="00A7666B"/>
    <w:rsid w:val="00A76D36"/>
    <w:rsid w:val="00A770C1"/>
    <w:rsid w:val="00A8080E"/>
    <w:rsid w:val="00A83475"/>
    <w:rsid w:val="00A834D1"/>
    <w:rsid w:val="00A847F8"/>
    <w:rsid w:val="00A84E17"/>
    <w:rsid w:val="00A851FF"/>
    <w:rsid w:val="00A869B0"/>
    <w:rsid w:val="00A8777A"/>
    <w:rsid w:val="00A914F0"/>
    <w:rsid w:val="00A929F8"/>
    <w:rsid w:val="00A9601C"/>
    <w:rsid w:val="00A96103"/>
    <w:rsid w:val="00A96174"/>
    <w:rsid w:val="00A96ADB"/>
    <w:rsid w:val="00A972A6"/>
    <w:rsid w:val="00A972A9"/>
    <w:rsid w:val="00A97800"/>
    <w:rsid w:val="00AA1044"/>
    <w:rsid w:val="00AA1C87"/>
    <w:rsid w:val="00AA359E"/>
    <w:rsid w:val="00AA48C1"/>
    <w:rsid w:val="00AA5C8C"/>
    <w:rsid w:val="00AA79CF"/>
    <w:rsid w:val="00AB01EB"/>
    <w:rsid w:val="00AB0875"/>
    <w:rsid w:val="00AB1EA1"/>
    <w:rsid w:val="00AB2925"/>
    <w:rsid w:val="00AB3647"/>
    <w:rsid w:val="00AB3D94"/>
    <w:rsid w:val="00AB3FBA"/>
    <w:rsid w:val="00AB471B"/>
    <w:rsid w:val="00AB5502"/>
    <w:rsid w:val="00AB655F"/>
    <w:rsid w:val="00AB6BBB"/>
    <w:rsid w:val="00AB7311"/>
    <w:rsid w:val="00AB7921"/>
    <w:rsid w:val="00AC029F"/>
    <w:rsid w:val="00AC02E8"/>
    <w:rsid w:val="00AC0B25"/>
    <w:rsid w:val="00AC32BC"/>
    <w:rsid w:val="00AC3AAA"/>
    <w:rsid w:val="00AC4900"/>
    <w:rsid w:val="00AC4931"/>
    <w:rsid w:val="00AE1C24"/>
    <w:rsid w:val="00AE3D43"/>
    <w:rsid w:val="00AE53F8"/>
    <w:rsid w:val="00AE7D45"/>
    <w:rsid w:val="00AF07A5"/>
    <w:rsid w:val="00AF0953"/>
    <w:rsid w:val="00AF2086"/>
    <w:rsid w:val="00AF4F8A"/>
    <w:rsid w:val="00AF50CE"/>
    <w:rsid w:val="00AF6921"/>
    <w:rsid w:val="00B038E9"/>
    <w:rsid w:val="00B045A4"/>
    <w:rsid w:val="00B0529C"/>
    <w:rsid w:val="00B07602"/>
    <w:rsid w:val="00B079B3"/>
    <w:rsid w:val="00B10F55"/>
    <w:rsid w:val="00B12183"/>
    <w:rsid w:val="00B12522"/>
    <w:rsid w:val="00B13641"/>
    <w:rsid w:val="00B13A62"/>
    <w:rsid w:val="00B14051"/>
    <w:rsid w:val="00B1438E"/>
    <w:rsid w:val="00B152A4"/>
    <w:rsid w:val="00B16471"/>
    <w:rsid w:val="00B17498"/>
    <w:rsid w:val="00B202B7"/>
    <w:rsid w:val="00B205FD"/>
    <w:rsid w:val="00B210AD"/>
    <w:rsid w:val="00B21143"/>
    <w:rsid w:val="00B230D6"/>
    <w:rsid w:val="00B23B21"/>
    <w:rsid w:val="00B24894"/>
    <w:rsid w:val="00B24BD6"/>
    <w:rsid w:val="00B24E07"/>
    <w:rsid w:val="00B265C1"/>
    <w:rsid w:val="00B2684A"/>
    <w:rsid w:val="00B278AC"/>
    <w:rsid w:val="00B319D7"/>
    <w:rsid w:val="00B31D43"/>
    <w:rsid w:val="00B33426"/>
    <w:rsid w:val="00B3509C"/>
    <w:rsid w:val="00B35A34"/>
    <w:rsid w:val="00B36D7E"/>
    <w:rsid w:val="00B3753A"/>
    <w:rsid w:val="00B41099"/>
    <w:rsid w:val="00B411AE"/>
    <w:rsid w:val="00B41B10"/>
    <w:rsid w:val="00B41D88"/>
    <w:rsid w:val="00B41EE9"/>
    <w:rsid w:val="00B449AD"/>
    <w:rsid w:val="00B452B8"/>
    <w:rsid w:val="00B45719"/>
    <w:rsid w:val="00B45A8B"/>
    <w:rsid w:val="00B508D8"/>
    <w:rsid w:val="00B50F5C"/>
    <w:rsid w:val="00B57EAB"/>
    <w:rsid w:val="00B620B8"/>
    <w:rsid w:val="00B64B3E"/>
    <w:rsid w:val="00B64FEA"/>
    <w:rsid w:val="00B65DAE"/>
    <w:rsid w:val="00B6641E"/>
    <w:rsid w:val="00B70236"/>
    <w:rsid w:val="00B703F5"/>
    <w:rsid w:val="00B70511"/>
    <w:rsid w:val="00B70CAE"/>
    <w:rsid w:val="00B70E48"/>
    <w:rsid w:val="00B71409"/>
    <w:rsid w:val="00B74509"/>
    <w:rsid w:val="00B74F23"/>
    <w:rsid w:val="00B75405"/>
    <w:rsid w:val="00B76A80"/>
    <w:rsid w:val="00B77BC2"/>
    <w:rsid w:val="00B8039C"/>
    <w:rsid w:val="00B815E7"/>
    <w:rsid w:val="00B82110"/>
    <w:rsid w:val="00B82A6E"/>
    <w:rsid w:val="00B83255"/>
    <w:rsid w:val="00B85AD1"/>
    <w:rsid w:val="00B861DB"/>
    <w:rsid w:val="00B879E0"/>
    <w:rsid w:val="00B87D54"/>
    <w:rsid w:val="00B91557"/>
    <w:rsid w:val="00B94756"/>
    <w:rsid w:val="00B95B89"/>
    <w:rsid w:val="00B96A80"/>
    <w:rsid w:val="00B97B14"/>
    <w:rsid w:val="00BA0425"/>
    <w:rsid w:val="00BA1EEA"/>
    <w:rsid w:val="00BA266A"/>
    <w:rsid w:val="00BA266F"/>
    <w:rsid w:val="00BA2DBD"/>
    <w:rsid w:val="00BA42EE"/>
    <w:rsid w:val="00BA4FD5"/>
    <w:rsid w:val="00BA7A50"/>
    <w:rsid w:val="00BB09C5"/>
    <w:rsid w:val="00BB163E"/>
    <w:rsid w:val="00BB16E0"/>
    <w:rsid w:val="00BB298A"/>
    <w:rsid w:val="00BB3E2B"/>
    <w:rsid w:val="00BB6671"/>
    <w:rsid w:val="00BB7A97"/>
    <w:rsid w:val="00BB7F86"/>
    <w:rsid w:val="00BC1ABB"/>
    <w:rsid w:val="00BC21E8"/>
    <w:rsid w:val="00BC2253"/>
    <w:rsid w:val="00BC2555"/>
    <w:rsid w:val="00BC3D69"/>
    <w:rsid w:val="00BC4B96"/>
    <w:rsid w:val="00BC635E"/>
    <w:rsid w:val="00BC6975"/>
    <w:rsid w:val="00BC6D09"/>
    <w:rsid w:val="00BC7427"/>
    <w:rsid w:val="00BD0438"/>
    <w:rsid w:val="00BD21D7"/>
    <w:rsid w:val="00BD226E"/>
    <w:rsid w:val="00BD36F3"/>
    <w:rsid w:val="00BD7E1E"/>
    <w:rsid w:val="00BE1472"/>
    <w:rsid w:val="00BE1745"/>
    <w:rsid w:val="00BE240A"/>
    <w:rsid w:val="00BE27BA"/>
    <w:rsid w:val="00BE3E96"/>
    <w:rsid w:val="00BE49E7"/>
    <w:rsid w:val="00BE5EBA"/>
    <w:rsid w:val="00BE6619"/>
    <w:rsid w:val="00BF3643"/>
    <w:rsid w:val="00BF4D9B"/>
    <w:rsid w:val="00BF57C6"/>
    <w:rsid w:val="00BF6554"/>
    <w:rsid w:val="00BF6808"/>
    <w:rsid w:val="00C00F1C"/>
    <w:rsid w:val="00C011DF"/>
    <w:rsid w:val="00C03360"/>
    <w:rsid w:val="00C03369"/>
    <w:rsid w:val="00C04818"/>
    <w:rsid w:val="00C064C0"/>
    <w:rsid w:val="00C065BE"/>
    <w:rsid w:val="00C0686F"/>
    <w:rsid w:val="00C069FD"/>
    <w:rsid w:val="00C0767B"/>
    <w:rsid w:val="00C07CDF"/>
    <w:rsid w:val="00C10DA4"/>
    <w:rsid w:val="00C12B82"/>
    <w:rsid w:val="00C12C27"/>
    <w:rsid w:val="00C12E7C"/>
    <w:rsid w:val="00C133FF"/>
    <w:rsid w:val="00C13ED0"/>
    <w:rsid w:val="00C14C86"/>
    <w:rsid w:val="00C15665"/>
    <w:rsid w:val="00C16271"/>
    <w:rsid w:val="00C16D79"/>
    <w:rsid w:val="00C16E7B"/>
    <w:rsid w:val="00C20ED4"/>
    <w:rsid w:val="00C22E2E"/>
    <w:rsid w:val="00C2308C"/>
    <w:rsid w:val="00C230F6"/>
    <w:rsid w:val="00C2594A"/>
    <w:rsid w:val="00C30365"/>
    <w:rsid w:val="00C3448C"/>
    <w:rsid w:val="00C34C2C"/>
    <w:rsid w:val="00C36054"/>
    <w:rsid w:val="00C36D5F"/>
    <w:rsid w:val="00C372C3"/>
    <w:rsid w:val="00C37A42"/>
    <w:rsid w:val="00C40165"/>
    <w:rsid w:val="00C4070E"/>
    <w:rsid w:val="00C419BF"/>
    <w:rsid w:val="00C42AE6"/>
    <w:rsid w:val="00C431D5"/>
    <w:rsid w:val="00C43BE4"/>
    <w:rsid w:val="00C451FB"/>
    <w:rsid w:val="00C4659C"/>
    <w:rsid w:val="00C47DD9"/>
    <w:rsid w:val="00C53716"/>
    <w:rsid w:val="00C539D5"/>
    <w:rsid w:val="00C556C6"/>
    <w:rsid w:val="00C56498"/>
    <w:rsid w:val="00C56554"/>
    <w:rsid w:val="00C5659B"/>
    <w:rsid w:val="00C5782A"/>
    <w:rsid w:val="00C57DB6"/>
    <w:rsid w:val="00C60F0D"/>
    <w:rsid w:val="00C62B56"/>
    <w:rsid w:val="00C65099"/>
    <w:rsid w:val="00C6580D"/>
    <w:rsid w:val="00C66943"/>
    <w:rsid w:val="00C6795A"/>
    <w:rsid w:val="00C70BE8"/>
    <w:rsid w:val="00C70E95"/>
    <w:rsid w:val="00C70E9C"/>
    <w:rsid w:val="00C739AA"/>
    <w:rsid w:val="00C745FF"/>
    <w:rsid w:val="00C76018"/>
    <w:rsid w:val="00C77CA9"/>
    <w:rsid w:val="00C8140B"/>
    <w:rsid w:val="00C83ECF"/>
    <w:rsid w:val="00C84650"/>
    <w:rsid w:val="00C84F92"/>
    <w:rsid w:val="00C853E2"/>
    <w:rsid w:val="00C8579E"/>
    <w:rsid w:val="00C8648A"/>
    <w:rsid w:val="00C8763D"/>
    <w:rsid w:val="00C87F79"/>
    <w:rsid w:val="00C90B87"/>
    <w:rsid w:val="00C91A02"/>
    <w:rsid w:val="00C92776"/>
    <w:rsid w:val="00C9374A"/>
    <w:rsid w:val="00C94256"/>
    <w:rsid w:val="00C94378"/>
    <w:rsid w:val="00C954AC"/>
    <w:rsid w:val="00C958E2"/>
    <w:rsid w:val="00C96AF3"/>
    <w:rsid w:val="00C97151"/>
    <w:rsid w:val="00C97ACD"/>
    <w:rsid w:val="00CA0E10"/>
    <w:rsid w:val="00CA1011"/>
    <w:rsid w:val="00CA3EF3"/>
    <w:rsid w:val="00CA475A"/>
    <w:rsid w:val="00CA50D5"/>
    <w:rsid w:val="00CA5D9B"/>
    <w:rsid w:val="00CB1B1F"/>
    <w:rsid w:val="00CB2855"/>
    <w:rsid w:val="00CB29A6"/>
    <w:rsid w:val="00CB4529"/>
    <w:rsid w:val="00CB5460"/>
    <w:rsid w:val="00CB6476"/>
    <w:rsid w:val="00CC0A2A"/>
    <w:rsid w:val="00CC0BB6"/>
    <w:rsid w:val="00CC1451"/>
    <w:rsid w:val="00CC2216"/>
    <w:rsid w:val="00CC3B84"/>
    <w:rsid w:val="00CC3BD8"/>
    <w:rsid w:val="00CC5BDA"/>
    <w:rsid w:val="00CC5F8A"/>
    <w:rsid w:val="00CD1337"/>
    <w:rsid w:val="00CD1388"/>
    <w:rsid w:val="00CD2B64"/>
    <w:rsid w:val="00CD6B34"/>
    <w:rsid w:val="00CE07EA"/>
    <w:rsid w:val="00CE19C8"/>
    <w:rsid w:val="00CE295E"/>
    <w:rsid w:val="00CE307F"/>
    <w:rsid w:val="00CE419F"/>
    <w:rsid w:val="00CE563A"/>
    <w:rsid w:val="00CE63A6"/>
    <w:rsid w:val="00CE6DBA"/>
    <w:rsid w:val="00CF005B"/>
    <w:rsid w:val="00CF07B1"/>
    <w:rsid w:val="00CF0B4C"/>
    <w:rsid w:val="00CF1794"/>
    <w:rsid w:val="00CF404C"/>
    <w:rsid w:val="00CF40E3"/>
    <w:rsid w:val="00CF4BF6"/>
    <w:rsid w:val="00CF6087"/>
    <w:rsid w:val="00CF6266"/>
    <w:rsid w:val="00CF7998"/>
    <w:rsid w:val="00D010BC"/>
    <w:rsid w:val="00D0115A"/>
    <w:rsid w:val="00D01DD4"/>
    <w:rsid w:val="00D03BFC"/>
    <w:rsid w:val="00D0448A"/>
    <w:rsid w:val="00D05C2A"/>
    <w:rsid w:val="00D05F7F"/>
    <w:rsid w:val="00D07D9F"/>
    <w:rsid w:val="00D11460"/>
    <w:rsid w:val="00D11717"/>
    <w:rsid w:val="00D120B1"/>
    <w:rsid w:val="00D138FA"/>
    <w:rsid w:val="00D14E42"/>
    <w:rsid w:val="00D1593D"/>
    <w:rsid w:val="00D179F5"/>
    <w:rsid w:val="00D20147"/>
    <w:rsid w:val="00D205D5"/>
    <w:rsid w:val="00D21DDC"/>
    <w:rsid w:val="00D22A8B"/>
    <w:rsid w:val="00D236F8"/>
    <w:rsid w:val="00D24001"/>
    <w:rsid w:val="00D244B7"/>
    <w:rsid w:val="00D24D1D"/>
    <w:rsid w:val="00D2559F"/>
    <w:rsid w:val="00D25849"/>
    <w:rsid w:val="00D27CE9"/>
    <w:rsid w:val="00D313E6"/>
    <w:rsid w:val="00D31BE3"/>
    <w:rsid w:val="00D33A10"/>
    <w:rsid w:val="00D34437"/>
    <w:rsid w:val="00D34E2A"/>
    <w:rsid w:val="00D362DF"/>
    <w:rsid w:val="00D37BB6"/>
    <w:rsid w:val="00D421A6"/>
    <w:rsid w:val="00D43D88"/>
    <w:rsid w:val="00D445B2"/>
    <w:rsid w:val="00D50265"/>
    <w:rsid w:val="00D50CE6"/>
    <w:rsid w:val="00D51A2E"/>
    <w:rsid w:val="00D5370A"/>
    <w:rsid w:val="00D549EB"/>
    <w:rsid w:val="00D54D2D"/>
    <w:rsid w:val="00D54D6B"/>
    <w:rsid w:val="00D5609C"/>
    <w:rsid w:val="00D56F76"/>
    <w:rsid w:val="00D574D3"/>
    <w:rsid w:val="00D57DE2"/>
    <w:rsid w:val="00D62E53"/>
    <w:rsid w:val="00D62F00"/>
    <w:rsid w:val="00D6303C"/>
    <w:rsid w:val="00D63801"/>
    <w:rsid w:val="00D6513F"/>
    <w:rsid w:val="00D65621"/>
    <w:rsid w:val="00D65BEA"/>
    <w:rsid w:val="00D65EF0"/>
    <w:rsid w:val="00D667A7"/>
    <w:rsid w:val="00D67542"/>
    <w:rsid w:val="00D6797A"/>
    <w:rsid w:val="00D70CCC"/>
    <w:rsid w:val="00D7113B"/>
    <w:rsid w:val="00D734E1"/>
    <w:rsid w:val="00D74FA2"/>
    <w:rsid w:val="00D75DC9"/>
    <w:rsid w:val="00D76300"/>
    <w:rsid w:val="00D766A9"/>
    <w:rsid w:val="00D820A9"/>
    <w:rsid w:val="00D8463C"/>
    <w:rsid w:val="00D84644"/>
    <w:rsid w:val="00D84BCA"/>
    <w:rsid w:val="00D867BC"/>
    <w:rsid w:val="00D868F2"/>
    <w:rsid w:val="00D87902"/>
    <w:rsid w:val="00D8795C"/>
    <w:rsid w:val="00D87F7A"/>
    <w:rsid w:val="00D903D9"/>
    <w:rsid w:val="00D90773"/>
    <w:rsid w:val="00D90A03"/>
    <w:rsid w:val="00D9181B"/>
    <w:rsid w:val="00D91F83"/>
    <w:rsid w:val="00D920B0"/>
    <w:rsid w:val="00D9227B"/>
    <w:rsid w:val="00D945B5"/>
    <w:rsid w:val="00D9756C"/>
    <w:rsid w:val="00DA0590"/>
    <w:rsid w:val="00DA294C"/>
    <w:rsid w:val="00DA3C13"/>
    <w:rsid w:val="00DA5025"/>
    <w:rsid w:val="00DB0523"/>
    <w:rsid w:val="00DB0E91"/>
    <w:rsid w:val="00DB283A"/>
    <w:rsid w:val="00DB4DAE"/>
    <w:rsid w:val="00DB7057"/>
    <w:rsid w:val="00DC0396"/>
    <w:rsid w:val="00DC1AAC"/>
    <w:rsid w:val="00DC7DD5"/>
    <w:rsid w:val="00DD090A"/>
    <w:rsid w:val="00DD2244"/>
    <w:rsid w:val="00DD2642"/>
    <w:rsid w:val="00DD3871"/>
    <w:rsid w:val="00DD3D3C"/>
    <w:rsid w:val="00DD426C"/>
    <w:rsid w:val="00DD4A90"/>
    <w:rsid w:val="00DD775A"/>
    <w:rsid w:val="00DD7AF8"/>
    <w:rsid w:val="00DD7F7E"/>
    <w:rsid w:val="00DE0BA5"/>
    <w:rsid w:val="00DE14F2"/>
    <w:rsid w:val="00DE582E"/>
    <w:rsid w:val="00DE6154"/>
    <w:rsid w:val="00DE737B"/>
    <w:rsid w:val="00DE7470"/>
    <w:rsid w:val="00DE77CF"/>
    <w:rsid w:val="00DF0C91"/>
    <w:rsid w:val="00DF1816"/>
    <w:rsid w:val="00DF2DBA"/>
    <w:rsid w:val="00DF4F2E"/>
    <w:rsid w:val="00DF6DF7"/>
    <w:rsid w:val="00DF6F35"/>
    <w:rsid w:val="00DF700D"/>
    <w:rsid w:val="00E0087B"/>
    <w:rsid w:val="00E02A67"/>
    <w:rsid w:val="00E02BFF"/>
    <w:rsid w:val="00E03138"/>
    <w:rsid w:val="00E0350C"/>
    <w:rsid w:val="00E039D5"/>
    <w:rsid w:val="00E057DB"/>
    <w:rsid w:val="00E06964"/>
    <w:rsid w:val="00E0714B"/>
    <w:rsid w:val="00E07D4F"/>
    <w:rsid w:val="00E10458"/>
    <w:rsid w:val="00E10509"/>
    <w:rsid w:val="00E131FC"/>
    <w:rsid w:val="00E159EE"/>
    <w:rsid w:val="00E2064B"/>
    <w:rsid w:val="00E20E41"/>
    <w:rsid w:val="00E20E6B"/>
    <w:rsid w:val="00E21180"/>
    <w:rsid w:val="00E223D4"/>
    <w:rsid w:val="00E22CC5"/>
    <w:rsid w:val="00E22E5E"/>
    <w:rsid w:val="00E254DE"/>
    <w:rsid w:val="00E26020"/>
    <w:rsid w:val="00E2635F"/>
    <w:rsid w:val="00E264F5"/>
    <w:rsid w:val="00E303AA"/>
    <w:rsid w:val="00E30836"/>
    <w:rsid w:val="00E31340"/>
    <w:rsid w:val="00E32B01"/>
    <w:rsid w:val="00E32D2D"/>
    <w:rsid w:val="00E33EC6"/>
    <w:rsid w:val="00E34A1E"/>
    <w:rsid w:val="00E35AFA"/>
    <w:rsid w:val="00E35B89"/>
    <w:rsid w:val="00E35D73"/>
    <w:rsid w:val="00E37D11"/>
    <w:rsid w:val="00E41326"/>
    <w:rsid w:val="00E41D6E"/>
    <w:rsid w:val="00E426BA"/>
    <w:rsid w:val="00E44049"/>
    <w:rsid w:val="00E4734F"/>
    <w:rsid w:val="00E479C9"/>
    <w:rsid w:val="00E47AC2"/>
    <w:rsid w:val="00E50414"/>
    <w:rsid w:val="00E50B3E"/>
    <w:rsid w:val="00E50F5C"/>
    <w:rsid w:val="00E50F6B"/>
    <w:rsid w:val="00E52AA1"/>
    <w:rsid w:val="00E5304B"/>
    <w:rsid w:val="00E60F40"/>
    <w:rsid w:val="00E611BD"/>
    <w:rsid w:val="00E61877"/>
    <w:rsid w:val="00E61AD3"/>
    <w:rsid w:val="00E61F7C"/>
    <w:rsid w:val="00E62884"/>
    <w:rsid w:val="00E62D1F"/>
    <w:rsid w:val="00E636B7"/>
    <w:rsid w:val="00E64774"/>
    <w:rsid w:val="00E65CF4"/>
    <w:rsid w:val="00E6678D"/>
    <w:rsid w:val="00E67907"/>
    <w:rsid w:val="00E74AA8"/>
    <w:rsid w:val="00E75785"/>
    <w:rsid w:val="00E75A79"/>
    <w:rsid w:val="00E75D32"/>
    <w:rsid w:val="00E76187"/>
    <w:rsid w:val="00E80599"/>
    <w:rsid w:val="00E80D73"/>
    <w:rsid w:val="00E81A3A"/>
    <w:rsid w:val="00E81ED1"/>
    <w:rsid w:val="00E82922"/>
    <w:rsid w:val="00E86B77"/>
    <w:rsid w:val="00E8730F"/>
    <w:rsid w:val="00E87A2E"/>
    <w:rsid w:val="00E87D67"/>
    <w:rsid w:val="00E90F5A"/>
    <w:rsid w:val="00E912D1"/>
    <w:rsid w:val="00E91496"/>
    <w:rsid w:val="00E91D78"/>
    <w:rsid w:val="00E92C1A"/>
    <w:rsid w:val="00E93027"/>
    <w:rsid w:val="00E931DD"/>
    <w:rsid w:val="00E94A4A"/>
    <w:rsid w:val="00EA0DD4"/>
    <w:rsid w:val="00EA1C92"/>
    <w:rsid w:val="00EA38A8"/>
    <w:rsid w:val="00EA3C0C"/>
    <w:rsid w:val="00EA4879"/>
    <w:rsid w:val="00EA6E4E"/>
    <w:rsid w:val="00EA7524"/>
    <w:rsid w:val="00EA76D3"/>
    <w:rsid w:val="00EB3A43"/>
    <w:rsid w:val="00EB443E"/>
    <w:rsid w:val="00EB4684"/>
    <w:rsid w:val="00EB4D5B"/>
    <w:rsid w:val="00EB4EBA"/>
    <w:rsid w:val="00EB5AE0"/>
    <w:rsid w:val="00EB6308"/>
    <w:rsid w:val="00EB6A13"/>
    <w:rsid w:val="00EB728A"/>
    <w:rsid w:val="00EB7375"/>
    <w:rsid w:val="00EC09AD"/>
    <w:rsid w:val="00EC0B15"/>
    <w:rsid w:val="00EC18B6"/>
    <w:rsid w:val="00EC1A44"/>
    <w:rsid w:val="00EC2715"/>
    <w:rsid w:val="00EC33ED"/>
    <w:rsid w:val="00EC3BB4"/>
    <w:rsid w:val="00EC4DB4"/>
    <w:rsid w:val="00ED29BF"/>
    <w:rsid w:val="00ED30D6"/>
    <w:rsid w:val="00ED37DD"/>
    <w:rsid w:val="00ED49A6"/>
    <w:rsid w:val="00ED4C45"/>
    <w:rsid w:val="00ED724F"/>
    <w:rsid w:val="00EE0056"/>
    <w:rsid w:val="00EE16FB"/>
    <w:rsid w:val="00EE246C"/>
    <w:rsid w:val="00EE38F1"/>
    <w:rsid w:val="00EE422A"/>
    <w:rsid w:val="00EE4EF0"/>
    <w:rsid w:val="00EE67B6"/>
    <w:rsid w:val="00EF000A"/>
    <w:rsid w:val="00EF0157"/>
    <w:rsid w:val="00EF0420"/>
    <w:rsid w:val="00EF0A2F"/>
    <w:rsid w:val="00EF1C32"/>
    <w:rsid w:val="00EF4177"/>
    <w:rsid w:val="00EF4AEA"/>
    <w:rsid w:val="00EF5576"/>
    <w:rsid w:val="00EF6977"/>
    <w:rsid w:val="00F00C17"/>
    <w:rsid w:val="00F0191D"/>
    <w:rsid w:val="00F01A79"/>
    <w:rsid w:val="00F027C1"/>
    <w:rsid w:val="00F047FC"/>
    <w:rsid w:val="00F04F0B"/>
    <w:rsid w:val="00F065DB"/>
    <w:rsid w:val="00F06AF4"/>
    <w:rsid w:val="00F114C6"/>
    <w:rsid w:val="00F127D3"/>
    <w:rsid w:val="00F13123"/>
    <w:rsid w:val="00F16C1C"/>
    <w:rsid w:val="00F16C2F"/>
    <w:rsid w:val="00F16E2C"/>
    <w:rsid w:val="00F23FB6"/>
    <w:rsid w:val="00F256C6"/>
    <w:rsid w:val="00F25819"/>
    <w:rsid w:val="00F271BA"/>
    <w:rsid w:val="00F271BC"/>
    <w:rsid w:val="00F310E2"/>
    <w:rsid w:val="00F319BD"/>
    <w:rsid w:val="00F3299B"/>
    <w:rsid w:val="00F33E06"/>
    <w:rsid w:val="00F3426A"/>
    <w:rsid w:val="00F3456E"/>
    <w:rsid w:val="00F3537E"/>
    <w:rsid w:val="00F36516"/>
    <w:rsid w:val="00F37283"/>
    <w:rsid w:val="00F375FF"/>
    <w:rsid w:val="00F405EE"/>
    <w:rsid w:val="00F416B6"/>
    <w:rsid w:val="00F4259F"/>
    <w:rsid w:val="00F43612"/>
    <w:rsid w:val="00F46F81"/>
    <w:rsid w:val="00F50D00"/>
    <w:rsid w:val="00F5101E"/>
    <w:rsid w:val="00F515DE"/>
    <w:rsid w:val="00F52F0D"/>
    <w:rsid w:val="00F538F9"/>
    <w:rsid w:val="00F55763"/>
    <w:rsid w:val="00F57A96"/>
    <w:rsid w:val="00F61CAE"/>
    <w:rsid w:val="00F61CE4"/>
    <w:rsid w:val="00F6240E"/>
    <w:rsid w:val="00F62D19"/>
    <w:rsid w:val="00F62F59"/>
    <w:rsid w:val="00F63CAF"/>
    <w:rsid w:val="00F6509F"/>
    <w:rsid w:val="00F650C9"/>
    <w:rsid w:val="00F6524F"/>
    <w:rsid w:val="00F654AF"/>
    <w:rsid w:val="00F654D2"/>
    <w:rsid w:val="00F65DEE"/>
    <w:rsid w:val="00F6688F"/>
    <w:rsid w:val="00F674EF"/>
    <w:rsid w:val="00F67590"/>
    <w:rsid w:val="00F67AC8"/>
    <w:rsid w:val="00F72868"/>
    <w:rsid w:val="00F73A36"/>
    <w:rsid w:val="00F747C4"/>
    <w:rsid w:val="00F7570A"/>
    <w:rsid w:val="00F75D86"/>
    <w:rsid w:val="00F773CE"/>
    <w:rsid w:val="00F77A8D"/>
    <w:rsid w:val="00F8043B"/>
    <w:rsid w:val="00F8171B"/>
    <w:rsid w:val="00F82FDD"/>
    <w:rsid w:val="00F85F48"/>
    <w:rsid w:val="00F87AAD"/>
    <w:rsid w:val="00F87B87"/>
    <w:rsid w:val="00F916F2"/>
    <w:rsid w:val="00F91861"/>
    <w:rsid w:val="00F93262"/>
    <w:rsid w:val="00F95370"/>
    <w:rsid w:val="00F9685C"/>
    <w:rsid w:val="00F9744B"/>
    <w:rsid w:val="00F97557"/>
    <w:rsid w:val="00FA296F"/>
    <w:rsid w:val="00FA4B1D"/>
    <w:rsid w:val="00FA659D"/>
    <w:rsid w:val="00FA6BDC"/>
    <w:rsid w:val="00FA7AD8"/>
    <w:rsid w:val="00FB1155"/>
    <w:rsid w:val="00FB15DC"/>
    <w:rsid w:val="00FB43F7"/>
    <w:rsid w:val="00FB4E16"/>
    <w:rsid w:val="00FB5B5F"/>
    <w:rsid w:val="00FB5EA5"/>
    <w:rsid w:val="00FB614B"/>
    <w:rsid w:val="00FB6180"/>
    <w:rsid w:val="00FB79A0"/>
    <w:rsid w:val="00FC3722"/>
    <w:rsid w:val="00FC48BA"/>
    <w:rsid w:val="00FC5E4E"/>
    <w:rsid w:val="00FC70D6"/>
    <w:rsid w:val="00FD224A"/>
    <w:rsid w:val="00FD253F"/>
    <w:rsid w:val="00FD2689"/>
    <w:rsid w:val="00FD30EC"/>
    <w:rsid w:val="00FD3200"/>
    <w:rsid w:val="00FD5490"/>
    <w:rsid w:val="00FD59BD"/>
    <w:rsid w:val="00FD6317"/>
    <w:rsid w:val="00FD7287"/>
    <w:rsid w:val="00FD7E1F"/>
    <w:rsid w:val="00FD7F1C"/>
    <w:rsid w:val="00FE14FF"/>
    <w:rsid w:val="00FE3BDC"/>
    <w:rsid w:val="00FE6460"/>
    <w:rsid w:val="00FE6694"/>
    <w:rsid w:val="00FE78B1"/>
    <w:rsid w:val="00FF15E6"/>
    <w:rsid w:val="00FF1C8F"/>
    <w:rsid w:val="00FF249B"/>
    <w:rsid w:val="00FF3607"/>
    <w:rsid w:val="00FF433C"/>
    <w:rsid w:val="00FF46EE"/>
    <w:rsid w:val="00FF4F42"/>
    <w:rsid w:val="00FF4FF6"/>
    <w:rsid w:val="00FF69C8"/>
    <w:rsid w:val="00FF7D1E"/>
    <w:rsid w:val="40FDB3B2"/>
    <w:rsid w:val="43C1A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74142"/>
  <w15:chartTrackingRefBased/>
  <w15:docId w15:val="{88231A30-A738-4FA2-90E2-2A52BBC02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D2D"/>
    <w:pPr>
      <w:suppressAutoHyphens/>
    </w:pPr>
    <w:rPr>
      <w:rFonts w:ascii="Arial" w:hAnsi="Arial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ind w:left="1417"/>
      <w:jc w:val="center"/>
      <w:outlineLvl w:val="0"/>
    </w:pPr>
    <w:rPr>
      <w:rFonts w:cs="Arial"/>
      <w:b/>
      <w:sz w:val="21"/>
      <w:u w:val="single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ind w:left="1417"/>
      <w:jc w:val="center"/>
      <w:outlineLvl w:val="1"/>
    </w:pPr>
    <w:rPr>
      <w:rFonts w:cs="Arial"/>
      <w:b/>
      <w:sz w:val="21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center"/>
      <w:outlineLvl w:val="2"/>
    </w:pPr>
    <w:rPr>
      <w:rFonts w:cs="Arial"/>
      <w:b/>
      <w:sz w:val="28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jc w:val="center"/>
      <w:outlineLvl w:val="3"/>
    </w:pPr>
    <w:rPr>
      <w:rFonts w:cs="Arial"/>
      <w:b/>
      <w:sz w:val="24"/>
    </w:rPr>
  </w:style>
  <w:style w:type="paragraph" w:styleId="Ttulo5">
    <w:name w:val="heading 5"/>
    <w:basedOn w:val="Normal"/>
    <w:next w:val="Normal"/>
    <w:link w:val="Ttulo5Char"/>
    <w:qFormat/>
    <w:pPr>
      <w:keepNext/>
      <w:tabs>
        <w:tab w:val="num" w:pos="0"/>
      </w:tabs>
      <w:jc w:val="center"/>
      <w:outlineLvl w:val="4"/>
    </w:pPr>
    <w:rPr>
      <w:rFonts w:cs="Arial"/>
      <w:b/>
      <w:sz w:val="22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ind w:left="426"/>
      <w:jc w:val="both"/>
      <w:outlineLvl w:val="5"/>
    </w:pPr>
    <w:rPr>
      <w:rFonts w:cs="Arial"/>
      <w:b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jc w:val="center"/>
      <w:outlineLvl w:val="6"/>
    </w:pPr>
    <w:rPr>
      <w:rFonts w:cs="Arial"/>
      <w:b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jc w:val="both"/>
      <w:outlineLvl w:val="7"/>
    </w:pPr>
    <w:rPr>
      <w:rFonts w:cs="Arial"/>
      <w:b/>
      <w:sz w:val="22"/>
    </w:rPr>
  </w:style>
  <w:style w:type="paragraph" w:styleId="Ttulo9">
    <w:name w:val="heading 9"/>
    <w:basedOn w:val="Normal"/>
    <w:next w:val="Normal"/>
    <w:qFormat/>
    <w:pPr>
      <w:keepNext/>
      <w:tabs>
        <w:tab w:val="num" w:pos="0"/>
      </w:tabs>
      <w:jc w:val="center"/>
      <w:outlineLvl w:val="8"/>
    </w:pPr>
    <w:rPr>
      <w:rFonts w:cs="Arial"/>
      <w:b/>
      <w:color w:val="00008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b/>
      <w:i w:val="0"/>
    </w:rPr>
  </w:style>
  <w:style w:type="character" w:customStyle="1" w:styleId="WW8Num5z0">
    <w:name w:val="WW8Num5z0"/>
    <w:rPr>
      <w:b/>
      <w:i w:val="0"/>
    </w:rPr>
  </w:style>
  <w:style w:type="character" w:customStyle="1" w:styleId="WW8Num6z0">
    <w:name w:val="WW8Num6z0"/>
    <w:rPr>
      <w:b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Fontepargpadro2">
    <w:name w:val="Fonte parág. padrão2"/>
  </w:style>
  <w:style w:type="character" w:customStyle="1" w:styleId="WW8Num7z0">
    <w:name w:val="WW8Num7z0"/>
    <w:rPr>
      <w:b/>
      <w:i w:val="0"/>
    </w:rPr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8Num8z0">
    <w:name w:val="WW8Num8z0"/>
    <w:rPr>
      <w:b/>
      <w:i w:val="0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8Num1z0">
    <w:name w:val="WW8Num1z0"/>
    <w:rPr>
      <w:b/>
      <w:i w:val="0"/>
    </w:rPr>
  </w:style>
  <w:style w:type="character" w:customStyle="1" w:styleId="WW8Num1z1">
    <w:name w:val="WW8Num1z1"/>
    <w:rPr>
      <w:rFonts w:ascii="Times New Roman" w:hAnsi="Times New Roman" w:cs="Times New Roman"/>
      <w:b/>
      <w:i w:val="0"/>
      <w:sz w:val="24"/>
    </w:rPr>
  </w:style>
  <w:style w:type="character" w:customStyle="1" w:styleId="WW8Num2z0">
    <w:name w:val="WW8Num2z0"/>
    <w:rPr>
      <w:b/>
      <w:i w:val="0"/>
    </w:rPr>
  </w:style>
  <w:style w:type="character" w:customStyle="1" w:styleId="WW8Num2z1">
    <w:name w:val="WW8Num2z1"/>
    <w:rPr>
      <w:rFonts w:ascii="Times New Roman" w:hAnsi="Times New Roman" w:cs="Times New Roman"/>
      <w:b/>
      <w:i w:val="0"/>
      <w:sz w:val="24"/>
    </w:rPr>
  </w:style>
  <w:style w:type="character" w:customStyle="1" w:styleId="WW8Num3z1">
    <w:name w:val="WW8Num3z1"/>
    <w:rPr>
      <w:rFonts w:ascii="Times New Roman" w:hAnsi="Times New Roman" w:cs="Times New Roman"/>
      <w:b/>
      <w:i w:val="0"/>
      <w:sz w:val="24"/>
    </w:rPr>
  </w:style>
  <w:style w:type="character" w:customStyle="1" w:styleId="WW8Num4z1">
    <w:name w:val="WW8Num4z1"/>
    <w:rPr>
      <w:rFonts w:ascii="Times New Roman" w:hAnsi="Times New Roman" w:cs="Times New Roman"/>
      <w:b/>
      <w:i w:val="0"/>
      <w:sz w:val="24"/>
    </w:rPr>
  </w:style>
  <w:style w:type="character" w:customStyle="1" w:styleId="WW8Num5z1">
    <w:name w:val="WW8Num5z1"/>
    <w:rPr>
      <w:rFonts w:ascii="Times New Roman" w:hAnsi="Times New Roman" w:cs="Times New Roman"/>
      <w:b/>
      <w:i w:val="0"/>
      <w:sz w:val="24"/>
    </w:rPr>
  </w:style>
  <w:style w:type="character" w:customStyle="1" w:styleId="WW8Num7z1">
    <w:name w:val="WW8Num7z1"/>
    <w:rPr>
      <w:rFonts w:ascii="Times New Roman" w:hAnsi="Times New Roman" w:cs="Times New Roman"/>
      <w:b/>
      <w:i w:val="0"/>
      <w:sz w:val="24"/>
    </w:rPr>
  </w:style>
  <w:style w:type="character" w:customStyle="1" w:styleId="WW8Num7z2">
    <w:name w:val="WW8Num7z2"/>
    <w:rPr>
      <w:b/>
      <w:i w:val="0"/>
      <w:sz w:val="24"/>
    </w:rPr>
  </w:style>
  <w:style w:type="character" w:customStyle="1" w:styleId="WW8Num8z1">
    <w:name w:val="WW8Num8z1"/>
    <w:rPr>
      <w:rFonts w:ascii="Times New Roman" w:hAnsi="Times New Roman" w:cs="Times New Roman"/>
      <w:b/>
      <w:i w:val="0"/>
      <w:sz w:val="24"/>
    </w:rPr>
  </w:style>
  <w:style w:type="character" w:customStyle="1" w:styleId="WW8Num9z0">
    <w:name w:val="WW8Num9z0"/>
    <w:rPr>
      <w:b/>
      <w:i w:val="0"/>
    </w:rPr>
  </w:style>
  <w:style w:type="character" w:customStyle="1" w:styleId="WW8Num9z1">
    <w:name w:val="WW8Num9z1"/>
    <w:rPr>
      <w:rFonts w:ascii="Times New Roman" w:hAnsi="Times New Roman" w:cs="Times New Roman"/>
      <w:b/>
      <w:i w:val="0"/>
      <w:sz w:val="24"/>
    </w:rPr>
  </w:style>
  <w:style w:type="character" w:customStyle="1" w:styleId="WW8Num10z0">
    <w:name w:val="WW8Num10z0"/>
    <w:rPr>
      <w:b/>
      <w:i w:val="0"/>
    </w:rPr>
  </w:style>
  <w:style w:type="character" w:customStyle="1" w:styleId="WW8Num10z1">
    <w:name w:val="WW8Num10z1"/>
    <w:rPr>
      <w:rFonts w:ascii="Times New Roman" w:hAnsi="Times New Roman" w:cs="Times New Roman"/>
      <w:b/>
      <w:i w:val="0"/>
      <w:sz w:val="24"/>
    </w:rPr>
  </w:style>
  <w:style w:type="character" w:customStyle="1" w:styleId="WW8Num11z0">
    <w:name w:val="WW8Num11z0"/>
    <w:rPr>
      <w:b/>
      <w:i w:val="0"/>
    </w:rPr>
  </w:style>
  <w:style w:type="character" w:customStyle="1" w:styleId="WW8Num11z1">
    <w:name w:val="WW8Num11z1"/>
    <w:rPr>
      <w:rFonts w:ascii="Times New Roman" w:hAnsi="Times New Roman" w:cs="Times New Roman"/>
      <w:b/>
      <w:i w:val="0"/>
      <w:sz w:val="24"/>
    </w:rPr>
  </w:style>
  <w:style w:type="character" w:customStyle="1" w:styleId="WW8Num12z0">
    <w:name w:val="WW8Num12z0"/>
    <w:rPr>
      <w:b/>
      <w:i w:val="0"/>
    </w:rPr>
  </w:style>
  <w:style w:type="character" w:customStyle="1" w:styleId="WW8Num12z1">
    <w:name w:val="WW8Num12z1"/>
    <w:rPr>
      <w:rFonts w:ascii="Times New Roman" w:hAnsi="Times New Roman" w:cs="Times New Roman"/>
      <w:b/>
      <w:i w:val="0"/>
      <w:sz w:val="24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  <w:rPr>
      <w:rFonts w:ascii="Times New Roman" w:hAnsi="Times New Roman" w:cs="Times New Roman"/>
      <w:b/>
      <w:i w:val="0"/>
      <w:sz w:val="24"/>
    </w:rPr>
  </w:style>
  <w:style w:type="character" w:customStyle="1" w:styleId="WW8Num14z0">
    <w:name w:val="WW8Num14z0"/>
    <w:rPr>
      <w:b/>
      <w:i w:val="0"/>
    </w:rPr>
  </w:style>
  <w:style w:type="character" w:customStyle="1" w:styleId="WW8Num14z1">
    <w:name w:val="WW8Num14z1"/>
    <w:rPr>
      <w:rFonts w:ascii="Times New Roman" w:hAnsi="Times New Roman" w:cs="Times New Roman"/>
      <w:b/>
      <w:i w:val="0"/>
      <w:sz w:val="24"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  <w:i w:val="0"/>
    </w:rPr>
  </w:style>
  <w:style w:type="character" w:customStyle="1" w:styleId="WW8Num16z1">
    <w:name w:val="WW8Num16z1"/>
    <w:rPr>
      <w:rFonts w:ascii="Times New Roman" w:hAnsi="Times New Roman" w:cs="Times New Roman"/>
      <w:b/>
      <w:i w:val="0"/>
      <w:sz w:val="24"/>
    </w:rPr>
  </w:style>
  <w:style w:type="character" w:customStyle="1" w:styleId="WW8Num18z0">
    <w:name w:val="WW8Num18z0"/>
    <w:rPr>
      <w:b/>
      <w:i w:val="0"/>
    </w:rPr>
  </w:style>
  <w:style w:type="character" w:customStyle="1" w:styleId="WW8Num18z1">
    <w:name w:val="WW8Num18z1"/>
    <w:rPr>
      <w:rFonts w:ascii="Times New Roman" w:hAnsi="Times New Roman" w:cs="Times New Roman"/>
      <w:b/>
      <w:i w:val="0"/>
      <w:sz w:val="24"/>
    </w:rPr>
  </w:style>
  <w:style w:type="character" w:customStyle="1" w:styleId="WW8Num19z0">
    <w:name w:val="WW8Num19z0"/>
    <w:rPr>
      <w:b/>
      <w:i w:val="0"/>
    </w:rPr>
  </w:style>
  <w:style w:type="character" w:customStyle="1" w:styleId="WW8Num19z1">
    <w:name w:val="WW8Num19z1"/>
    <w:rPr>
      <w:rFonts w:ascii="Times New Roman" w:hAnsi="Times New Roman" w:cs="Times New Roman"/>
      <w:b/>
      <w:i w:val="0"/>
      <w:sz w:val="24"/>
    </w:rPr>
  </w:style>
  <w:style w:type="character" w:customStyle="1" w:styleId="WW8Num20z0">
    <w:name w:val="WW8Num20z0"/>
    <w:rPr>
      <w:b/>
      <w:i w:val="0"/>
    </w:rPr>
  </w:style>
  <w:style w:type="character" w:customStyle="1" w:styleId="WW8Num20z1">
    <w:name w:val="WW8Num20z1"/>
    <w:rPr>
      <w:rFonts w:ascii="Times New Roman" w:hAnsi="Times New Roman" w:cs="Times New Roman"/>
      <w:b/>
      <w:i w:val="0"/>
      <w:sz w:val="24"/>
    </w:rPr>
  </w:style>
  <w:style w:type="character" w:customStyle="1" w:styleId="WW8Num21z0">
    <w:name w:val="WW8Num21z0"/>
    <w:rPr>
      <w:b/>
      <w:i w:val="0"/>
    </w:rPr>
  </w:style>
  <w:style w:type="character" w:customStyle="1" w:styleId="WW8Num21z1">
    <w:name w:val="WW8Num21z1"/>
    <w:rPr>
      <w:rFonts w:ascii="Times New Roman" w:hAnsi="Times New Roman" w:cs="Times New Roman"/>
      <w:b/>
      <w:i w:val="0"/>
      <w:sz w:val="24"/>
    </w:rPr>
  </w:style>
  <w:style w:type="character" w:customStyle="1" w:styleId="WW8Num21z2">
    <w:name w:val="WW8Num21z2"/>
    <w:rPr>
      <w:b/>
      <w:i w:val="0"/>
      <w:sz w:val="24"/>
    </w:rPr>
  </w:style>
  <w:style w:type="character" w:customStyle="1" w:styleId="WW8Num22z0">
    <w:name w:val="WW8Num22z0"/>
    <w:rPr>
      <w:b/>
      <w:i w:val="0"/>
    </w:rPr>
  </w:style>
  <w:style w:type="character" w:customStyle="1" w:styleId="WW8Num23z0">
    <w:name w:val="WW8Num23z0"/>
    <w:rPr>
      <w:b/>
    </w:rPr>
  </w:style>
  <w:style w:type="character" w:customStyle="1" w:styleId="WW8Num23z1">
    <w:name w:val="WW8Num23z1"/>
    <w:rPr>
      <w:rFonts w:ascii="Times New Roman" w:hAnsi="Times New Roman" w:cs="Times New Roman"/>
      <w:b/>
      <w:i w:val="0"/>
      <w:sz w:val="24"/>
    </w:rPr>
  </w:style>
  <w:style w:type="character" w:customStyle="1" w:styleId="WW8Num24z0">
    <w:name w:val="WW8Num24z0"/>
    <w:rPr>
      <w:b/>
      <w:i w:val="0"/>
    </w:rPr>
  </w:style>
  <w:style w:type="character" w:customStyle="1" w:styleId="WW8Num24z1">
    <w:name w:val="WW8Num24z1"/>
    <w:rPr>
      <w:rFonts w:ascii="Times New Roman" w:hAnsi="Times New Roman" w:cs="Times New Roman"/>
      <w:b/>
      <w:i w:val="0"/>
      <w:sz w:val="24"/>
    </w:rPr>
  </w:style>
  <w:style w:type="character" w:customStyle="1" w:styleId="WW8Num24z2">
    <w:name w:val="WW8Num24z2"/>
    <w:rPr>
      <w:b/>
      <w:i w:val="0"/>
      <w:sz w:val="24"/>
    </w:rPr>
  </w:style>
  <w:style w:type="character" w:customStyle="1" w:styleId="WW8Num26z0">
    <w:name w:val="WW8Num26z0"/>
    <w:rPr>
      <w:b/>
    </w:rPr>
  </w:style>
  <w:style w:type="character" w:customStyle="1" w:styleId="WW8Num26z2">
    <w:name w:val="WW8Num26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26z4">
    <w:name w:val="WW8Num26z4"/>
    <w:rPr>
      <w:b/>
    </w:rPr>
  </w:style>
  <w:style w:type="character" w:customStyle="1" w:styleId="WW8Num27z0">
    <w:name w:val="WW8Num27z0"/>
    <w:rPr>
      <w:b/>
      <w:i w:val="0"/>
    </w:rPr>
  </w:style>
  <w:style w:type="character" w:customStyle="1" w:styleId="WW8Num27z1">
    <w:name w:val="WW8Num27z1"/>
    <w:rPr>
      <w:rFonts w:ascii="Times New Roman" w:hAnsi="Times New Roman" w:cs="Times New Roman"/>
      <w:b/>
      <w:i w:val="0"/>
      <w:sz w:val="24"/>
    </w:rPr>
  </w:style>
  <w:style w:type="character" w:customStyle="1" w:styleId="WW8Num28z0">
    <w:name w:val="WW8Num28z0"/>
    <w:rPr>
      <w:rFonts w:ascii="Times New Roman" w:eastAsia="Times New Roman" w:hAnsi="Times New Roman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Times New Roman" w:hAnsi="Times New Roman" w:cs="Times New Roman"/>
      <w:b/>
      <w:i w:val="0"/>
      <w:sz w:val="24"/>
    </w:rPr>
  </w:style>
  <w:style w:type="character" w:customStyle="1" w:styleId="WW8Num32z0">
    <w:name w:val="WW8Num32z0"/>
    <w:rPr>
      <w:b/>
      <w:i w:val="0"/>
    </w:rPr>
  </w:style>
  <w:style w:type="character" w:customStyle="1" w:styleId="WW8Num35z0">
    <w:name w:val="WW8Num35z0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35z2">
    <w:name w:val="WW8Num35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35z4">
    <w:name w:val="WW8Num35z4"/>
    <w:rPr>
      <w:b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7z0">
    <w:name w:val="WW8Num37z0"/>
    <w:rPr>
      <w:b/>
      <w:i w:val="0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Times New Roman" w:hAnsi="Times New Roman" w:cs="Times New Roman"/>
      <w:b/>
      <w:i w:val="0"/>
      <w:sz w:val="24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40z0">
    <w:name w:val="WW8Num40z0"/>
    <w:rPr>
      <w:b/>
    </w:rPr>
  </w:style>
  <w:style w:type="character" w:customStyle="1" w:styleId="WW8Num40z1">
    <w:name w:val="WW8Num40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41z0">
    <w:name w:val="WW8Num41z0"/>
    <w:rPr>
      <w:b/>
      <w:i w:val="0"/>
    </w:rPr>
  </w:style>
  <w:style w:type="character" w:customStyle="1" w:styleId="WW8Num43z0">
    <w:name w:val="WW8Num43z0"/>
    <w:rPr>
      <w:b/>
      <w:i w:val="0"/>
    </w:rPr>
  </w:style>
  <w:style w:type="character" w:customStyle="1" w:styleId="WW8Num44z0">
    <w:name w:val="WW8Num44z0"/>
    <w:rPr>
      <w:b/>
      <w:i w:val="0"/>
    </w:rPr>
  </w:style>
  <w:style w:type="character" w:customStyle="1" w:styleId="WW8Num44z1">
    <w:name w:val="WW8Num44z1"/>
    <w:rPr>
      <w:rFonts w:ascii="Times New Roman" w:hAnsi="Times New Roman" w:cs="Times New Roman"/>
      <w:b/>
      <w:i w:val="0"/>
      <w:sz w:val="24"/>
    </w:rPr>
  </w:style>
  <w:style w:type="character" w:customStyle="1" w:styleId="WW8Num45z0">
    <w:name w:val="WW8Num45z0"/>
    <w:rPr>
      <w:b/>
      <w:i w:val="0"/>
    </w:rPr>
  </w:style>
  <w:style w:type="character" w:customStyle="1" w:styleId="WW8Num46z0">
    <w:name w:val="WW8Num46z0"/>
    <w:rPr>
      <w:b/>
      <w:i w:val="0"/>
    </w:rPr>
  </w:style>
  <w:style w:type="character" w:customStyle="1" w:styleId="WW8Num47z0">
    <w:name w:val="WW8Num47z0"/>
    <w:rPr>
      <w:b/>
      <w:i w:val="0"/>
    </w:rPr>
  </w:style>
  <w:style w:type="character" w:customStyle="1" w:styleId="WW8Num49z0">
    <w:name w:val="WW8Num49z0"/>
    <w:rPr>
      <w:b/>
      <w:i w:val="0"/>
    </w:rPr>
  </w:style>
  <w:style w:type="character" w:customStyle="1" w:styleId="WW8Num50z0">
    <w:name w:val="WW8Num50z0"/>
    <w:rPr>
      <w:b/>
      <w:i w:val="0"/>
    </w:rPr>
  </w:style>
  <w:style w:type="character" w:customStyle="1" w:styleId="WW8Num50z1">
    <w:name w:val="WW8Num50z1"/>
    <w:rPr>
      <w:b/>
      <w:i w:val="0"/>
    </w:rPr>
  </w:style>
  <w:style w:type="character" w:customStyle="1" w:styleId="WW8Num50z2">
    <w:name w:val="WW8Num50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51z0">
    <w:name w:val="WW8Num51z0"/>
    <w:rPr>
      <w:b/>
      <w:i w:val="0"/>
    </w:rPr>
  </w:style>
  <w:style w:type="character" w:customStyle="1" w:styleId="WW8Num51z1">
    <w:name w:val="WW8Num51z1"/>
    <w:rPr>
      <w:rFonts w:ascii="Times New Roman" w:hAnsi="Times New Roman" w:cs="Times New Roman"/>
      <w:b/>
      <w:i w:val="0"/>
      <w:sz w:val="24"/>
    </w:rPr>
  </w:style>
  <w:style w:type="character" w:customStyle="1" w:styleId="WW8Num52z0">
    <w:name w:val="WW8Num52z0"/>
    <w:rPr>
      <w:b/>
      <w:i w:val="0"/>
    </w:rPr>
  </w:style>
  <w:style w:type="character" w:customStyle="1" w:styleId="WW8Num53z0">
    <w:name w:val="WW8Num53z0"/>
    <w:rPr>
      <w:b/>
    </w:rPr>
  </w:style>
  <w:style w:type="character" w:customStyle="1" w:styleId="WW8Num53z1">
    <w:name w:val="WW8Num53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54z0">
    <w:name w:val="WW8Num54z0"/>
    <w:rPr>
      <w:b/>
      <w:i w:val="0"/>
    </w:rPr>
  </w:style>
  <w:style w:type="character" w:customStyle="1" w:styleId="WW8Num57z0">
    <w:name w:val="WW8Num57z0"/>
    <w:rPr>
      <w:b/>
      <w:i w:val="0"/>
    </w:rPr>
  </w:style>
  <w:style w:type="character" w:customStyle="1" w:styleId="WW8Num59z0">
    <w:name w:val="WW8Num59z0"/>
    <w:rPr>
      <w:rFonts w:ascii="Symbol" w:hAnsi="Symbol" w:cs="Symbol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60z0">
    <w:name w:val="WW8Num60z0"/>
    <w:rPr>
      <w:rFonts w:ascii="Wingdings" w:hAnsi="Wingdings" w:cs="Wingdings"/>
    </w:rPr>
  </w:style>
  <w:style w:type="character" w:customStyle="1" w:styleId="WW8Num60z1">
    <w:name w:val="WW8Num60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61z0">
    <w:name w:val="WW8Num61z0"/>
    <w:rPr>
      <w:rFonts w:ascii="Symbol" w:hAnsi="Symbol" w:cs="Symbol"/>
    </w:rPr>
  </w:style>
  <w:style w:type="character" w:customStyle="1" w:styleId="WW8Num61z1">
    <w:name w:val="WW8Num61z1"/>
    <w:rPr>
      <w:rFonts w:ascii="Times New Roman" w:hAnsi="Times New Roman" w:cs="Times New Roman"/>
      <w:b/>
      <w:i w:val="0"/>
      <w:sz w:val="24"/>
    </w:rPr>
  </w:style>
  <w:style w:type="character" w:customStyle="1" w:styleId="WW8Num61z2">
    <w:name w:val="WW8Num61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62z0">
    <w:name w:val="WW8Num62z0"/>
    <w:rPr>
      <w:b/>
    </w:rPr>
  </w:style>
  <w:style w:type="character" w:customStyle="1" w:styleId="WW8Num63z0">
    <w:name w:val="WW8Num63z0"/>
    <w:rPr>
      <w:b/>
    </w:rPr>
  </w:style>
  <w:style w:type="character" w:customStyle="1" w:styleId="WW8Num63z1">
    <w:name w:val="WW8Num63z1"/>
    <w:rPr>
      <w:rFonts w:ascii="Courier New" w:hAnsi="Courier New" w:cs="Courier New"/>
    </w:rPr>
  </w:style>
  <w:style w:type="character" w:customStyle="1" w:styleId="WW8Num63z2">
    <w:name w:val="WW8Num63z2"/>
    <w:rPr>
      <w:rFonts w:ascii="Wingdings" w:hAnsi="Wingdings" w:cs="Wingdings"/>
    </w:rPr>
  </w:style>
  <w:style w:type="character" w:customStyle="1" w:styleId="WW8Num63z3">
    <w:name w:val="WW8Num63z3"/>
    <w:rPr>
      <w:rFonts w:ascii="Symbol" w:hAnsi="Symbol" w:cs="Symbol"/>
    </w:rPr>
  </w:style>
  <w:style w:type="character" w:customStyle="1" w:styleId="WW8Num65z0">
    <w:name w:val="WW8Num65z0"/>
    <w:rPr>
      <w:rFonts w:ascii="Wingdings" w:hAnsi="Wingdings" w:cs="Wingdings"/>
    </w:rPr>
  </w:style>
  <w:style w:type="character" w:customStyle="1" w:styleId="WW8Num66z0">
    <w:name w:val="WW8Num66z0"/>
    <w:rPr>
      <w:rFonts w:ascii="Symbol" w:hAnsi="Symbol" w:cs="Symbol"/>
    </w:rPr>
  </w:style>
  <w:style w:type="character" w:customStyle="1" w:styleId="WW8Num67z0">
    <w:name w:val="WW8Num67z0"/>
    <w:rPr>
      <w:b/>
      <w:i w:val="0"/>
    </w:rPr>
  </w:style>
  <w:style w:type="character" w:customStyle="1" w:styleId="WW8Num68z0">
    <w:name w:val="WW8Num68z0"/>
    <w:rPr>
      <w:rFonts w:ascii="Symbol" w:hAnsi="Symbol" w:cs="Symbol"/>
    </w:rPr>
  </w:style>
  <w:style w:type="character" w:customStyle="1" w:styleId="WW8Num68z1">
    <w:name w:val="WW8Num68z1"/>
    <w:rPr>
      <w:rFonts w:ascii="Courier New" w:hAnsi="Courier New" w:cs="Courier New"/>
    </w:rPr>
  </w:style>
  <w:style w:type="character" w:customStyle="1" w:styleId="WW8Num69z0">
    <w:name w:val="WW8Num69z0"/>
    <w:rPr>
      <w:b/>
      <w:i w:val="0"/>
    </w:rPr>
  </w:style>
  <w:style w:type="character" w:customStyle="1" w:styleId="WW8Num69z1">
    <w:name w:val="WW8Num69z1"/>
    <w:rPr>
      <w:rFonts w:ascii="Times New Roman" w:hAnsi="Times New Roman" w:cs="Times New Roman"/>
      <w:b/>
      <w:i w:val="0"/>
      <w:sz w:val="24"/>
    </w:rPr>
  </w:style>
  <w:style w:type="character" w:customStyle="1" w:styleId="WW8Num70z0">
    <w:name w:val="WW8Num70z0"/>
    <w:rPr>
      <w:b/>
      <w:i w:val="0"/>
    </w:rPr>
  </w:style>
  <w:style w:type="character" w:customStyle="1" w:styleId="WW8Num70z1">
    <w:name w:val="WW8Num70z1"/>
    <w:rPr>
      <w:rFonts w:ascii="Times New Roman" w:hAnsi="Times New Roman" w:cs="Times New Roman"/>
      <w:b/>
      <w:i w:val="0"/>
      <w:sz w:val="24"/>
    </w:rPr>
  </w:style>
  <w:style w:type="character" w:customStyle="1" w:styleId="WW8Num72z0">
    <w:name w:val="WW8Num72z0"/>
    <w:rPr>
      <w:b/>
    </w:rPr>
  </w:style>
  <w:style w:type="character" w:customStyle="1" w:styleId="WW8Num73z0">
    <w:name w:val="WW8Num73z0"/>
    <w:rPr>
      <w:b/>
    </w:rPr>
  </w:style>
  <w:style w:type="character" w:customStyle="1" w:styleId="WW8Num74z0">
    <w:name w:val="WW8Num74z0"/>
    <w:rPr>
      <w:rFonts w:ascii="Symbol" w:hAnsi="Symbol" w:cs="Symbol"/>
      <w:color w:val="000000"/>
      <w:sz w:val="24"/>
    </w:rPr>
  </w:style>
  <w:style w:type="character" w:customStyle="1" w:styleId="WW8Num74z1">
    <w:name w:val="WW8Num74z1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75z0">
    <w:name w:val="WW8Num75z0"/>
    <w:rPr>
      <w:b/>
      <w:i w:val="0"/>
    </w:rPr>
  </w:style>
  <w:style w:type="character" w:customStyle="1" w:styleId="WW8Num75z1">
    <w:name w:val="WW8Num75z1"/>
    <w:rPr>
      <w:rFonts w:ascii="Times New Roman" w:hAnsi="Times New Roman" w:cs="Times New Roman"/>
      <w:b/>
      <w:i w:val="0"/>
      <w:sz w:val="24"/>
    </w:rPr>
  </w:style>
  <w:style w:type="character" w:customStyle="1" w:styleId="WW8Num76z0">
    <w:name w:val="WW8Num76z0"/>
    <w:rPr>
      <w:b/>
      <w:i w:val="0"/>
    </w:rPr>
  </w:style>
  <w:style w:type="character" w:customStyle="1" w:styleId="WW8Num77z0">
    <w:name w:val="WW8Num77z0"/>
    <w:rPr>
      <w:b/>
      <w:i w:val="0"/>
    </w:rPr>
  </w:style>
  <w:style w:type="character" w:customStyle="1" w:styleId="WW8Num77z2">
    <w:name w:val="WW8Num77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77z4">
    <w:name w:val="WW8Num77z4"/>
    <w:rPr>
      <w:b/>
    </w:rPr>
  </w:style>
  <w:style w:type="character" w:customStyle="1" w:styleId="WW8Num78z0">
    <w:name w:val="WW8Num78z0"/>
    <w:rPr>
      <w:b/>
    </w:rPr>
  </w:style>
  <w:style w:type="character" w:customStyle="1" w:styleId="WW8Num78z2">
    <w:name w:val="WW8Num78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78z4">
    <w:name w:val="WW8Num78z4"/>
    <w:rPr>
      <w:b/>
    </w:rPr>
  </w:style>
  <w:style w:type="character" w:customStyle="1" w:styleId="WW8Num79z0">
    <w:name w:val="WW8Num79z0"/>
    <w:rPr>
      <w:rFonts w:ascii="Symbol" w:hAnsi="Symbol" w:cs="Symbol"/>
    </w:rPr>
  </w:style>
  <w:style w:type="character" w:customStyle="1" w:styleId="WW8Num79z2">
    <w:name w:val="WW8Num79z2"/>
    <w:rPr>
      <w:rFonts w:ascii="Wingdings" w:hAnsi="Wingdings" w:cs="Wingdings"/>
    </w:rPr>
  </w:style>
  <w:style w:type="character" w:customStyle="1" w:styleId="WW8Num79z4">
    <w:name w:val="WW8Num79z4"/>
    <w:rPr>
      <w:b/>
    </w:rPr>
  </w:style>
  <w:style w:type="character" w:customStyle="1" w:styleId="WW8Num80z0">
    <w:name w:val="WW8Num80z0"/>
    <w:rPr>
      <w:b/>
      <w:i w:val="0"/>
    </w:rPr>
  </w:style>
  <w:style w:type="character" w:customStyle="1" w:styleId="WW8Num81z0">
    <w:name w:val="WW8Num81z0"/>
    <w:rPr>
      <w:rFonts w:ascii="Symbol" w:hAnsi="Symbol" w:cs="Symbol"/>
    </w:rPr>
  </w:style>
  <w:style w:type="character" w:customStyle="1" w:styleId="WW8Num82z1">
    <w:name w:val="WW8Num82z1"/>
    <w:rPr>
      <w:rFonts w:ascii="Times New Roman" w:hAnsi="Times New Roman" w:cs="Times New Roman"/>
      <w:b/>
      <w:i w:val="0"/>
      <w:sz w:val="24"/>
    </w:rPr>
  </w:style>
  <w:style w:type="character" w:customStyle="1" w:styleId="WW8Num83z0">
    <w:name w:val="WW8Num83z0"/>
    <w:rPr>
      <w:b/>
      <w:i w:val="0"/>
    </w:rPr>
  </w:style>
  <w:style w:type="character" w:customStyle="1" w:styleId="WW8Num83z1">
    <w:name w:val="WW8Num83z1"/>
    <w:rPr>
      <w:rFonts w:ascii="Times New Roman" w:hAnsi="Times New Roman" w:cs="Times New Roman"/>
      <w:b/>
      <w:i w:val="0"/>
      <w:sz w:val="24"/>
    </w:rPr>
  </w:style>
  <w:style w:type="character" w:customStyle="1" w:styleId="WW8Num85z0">
    <w:name w:val="WW8Num85z0"/>
    <w:rPr>
      <w:b/>
    </w:rPr>
  </w:style>
  <w:style w:type="character" w:customStyle="1" w:styleId="WW8Num85z1">
    <w:name w:val="WW8Num85z1"/>
    <w:rPr>
      <w:rFonts w:cs="Times New Roman"/>
      <w:b/>
      <w:i w:val="0"/>
      <w:color w:val="000000"/>
    </w:rPr>
  </w:style>
  <w:style w:type="character" w:customStyle="1" w:styleId="WW8Num86z0">
    <w:name w:val="WW8Num86z0"/>
    <w:rPr>
      <w:b/>
    </w:rPr>
  </w:style>
  <w:style w:type="character" w:customStyle="1" w:styleId="WW8Num86z1">
    <w:name w:val="WW8Num86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87z0">
    <w:name w:val="WW8Num87z0"/>
    <w:rPr>
      <w:b/>
      <w:i w:val="0"/>
    </w:rPr>
  </w:style>
  <w:style w:type="character" w:customStyle="1" w:styleId="WW8Num87z1">
    <w:name w:val="WW8Num87z1"/>
    <w:rPr>
      <w:rFonts w:ascii="Times New Roman" w:hAnsi="Times New Roman" w:cs="Times New Roman"/>
      <w:b/>
      <w:i w:val="0"/>
      <w:sz w:val="24"/>
    </w:rPr>
  </w:style>
  <w:style w:type="character" w:customStyle="1" w:styleId="WW8Num89z0">
    <w:name w:val="WW8Num89z0"/>
    <w:rPr>
      <w:b/>
    </w:rPr>
  </w:style>
  <w:style w:type="character" w:customStyle="1" w:styleId="WW8Num89z1">
    <w:name w:val="WW8Num89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90z0">
    <w:name w:val="WW8Num90z0"/>
    <w:rPr>
      <w:b/>
      <w:i w:val="0"/>
    </w:rPr>
  </w:style>
  <w:style w:type="character" w:customStyle="1" w:styleId="WW8Num90z1">
    <w:name w:val="WW8Num90z1"/>
    <w:rPr>
      <w:rFonts w:ascii="Times New Roman" w:hAnsi="Times New Roman" w:cs="Times New Roman"/>
      <w:b/>
      <w:i w:val="0"/>
      <w:sz w:val="24"/>
    </w:rPr>
  </w:style>
  <w:style w:type="character" w:customStyle="1" w:styleId="WW8Num91z0">
    <w:name w:val="WW8Num91z0"/>
    <w:rPr>
      <w:b/>
    </w:rPr>
  </w:style>
  <w:style w:type="character" w:customStyle="1" w:styleId="WW8Num92z0">
    <w:name w:val="WW8Num92z0"/>
    <w:rPr>
      <w:b/>
    </w:rPr>
  </w:style>
  <w:style w:type="character" w:customStyle="1" w:styleId="WW8Num92z1">
    <w:name w:val="WW8Num92z1"/>
    <w:rPr>
      <w:rFonts w:ascii="Times New Roman" w:hAnsi="Times New Roman" w:cs="Times New Roman"/>
      <w:b/>
      <w:i w:val="0"/>
      <w:sz w:val="24"/>
    </w:rPr>
  </w:style>
  <w:style w:type="character" w:customStyle="1" w:styleId="WW8Num93z0">
    <w:name w:val="WW8Num93z0"/>
    <w:rPr>
      <w:b/>
    </w:rPr>
  </w:style>
  <w:style w:type="character" w:customStyle="1" w:styleId="WW8Num93z1">
    <w:name w:val="WW8Num93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94z0">
    <w:name w:val="WW8Num94z0"/>
    <w:rPr>
      <w:b/>
    </w:rPr>
  </w:style>
  <w:style w:type="character" w:customStyle="1" w:styleId="WW8Num94z1">
    <w:name w:val="WW8Num94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95z1">
    <w:name w:val="WW8Num95z1"/>
    <w:rPr>
      <w:b/>
      <w:i w:val="0"/>
    </w:rPr>
  </w:style>
  <w:style w:type="character" w:customStyle="1" w:styleId="WW8Num96z0">
    <w:name w:val="WW8Num96z0"/>
    <w:rPr>
      <w:rFonts w:ascii="Symbol" w:hAnsi="Symbol" w:cs="Symbol"/>
    </w:rPr>
  </w:style>
  <w:style w:type="character" w:customStyle="1" w:styleId="WW8Num96z1">
    <w:name w:val="WW8Num96z1"/>
    <w:rPr>
      <w:rFonts w:ascii="Courier New" w:hAnsi="Courier New" w:cs="Courier New"/>
    </w:rPr>
  </w:style>
  <w:style w:type="character" w:customStyle="1" w:styleId="WW8Num97z0">
    <w:name w:val="WW8Num97z0"/>
    <w:rPr>
      <w:b/>
      <w:i w:val="0"/>
    </w:rPr>
  </w:style>
  <w:style w:type="character" w:customStyle="1" w:styleId="WW8Num97z1">
    <w:name w:val="WW8Num97z1"/>
    <w:rPr>
      <w:rFonts w:ascii="Times New Roman" w:hAnsi="Times New Roman" w:cs="Times New Roman"/>
      <w:b/>
      <w:i w:val="0"/>
      <w:sz w:val="24"/>
    </w:rPr>
  </w:style>
  <w:style w:type="character" w:customStyle="1" w:styleId="WW8Num98z0">
    <w:name w:val="WW8Num98z0"/>
    <w:rPr>
      <w:b/>
      <w:i w:val="0"/>
    </w:rPr>
  </w:style>
  <w:style w:type="character" w:customStyle="1" w:styleId="WW8Num99z0">
    <w:name w:val="WW8Num99z0"/>
    <w:rPr>
      <w:b/>
      <w:i w:val="0"/>
    </w:rPr>
  </w:style>
  <w:style w:type="character" w:customStyle="1" w:styleId="WW8Num99z1">
    <w:name w:val="WW8Num99z1"/>
    <w:rPr>
      <w:rFonts w:ascii="Times New Roman" w:hAnsi="Times New Roman" w:cs="Times New Roman"/>
      <w:b/>
      <w:i w:val="0"/>
      <w:sz w:val="24"/>
    </w:rPr>
  </w:style>
  <w:style w:type="character" w:customStyle="1" w:styleId="Fontepargpadro1">
    <w:name w:val="Fonte parág. padrão1"/>
  </w:style>
  <w:style w:type="character" w:customStyle="1" w:styleId="WW8Num22z1">
    <w:name w:val="WW8Num22z1"/>
    <w:rPr>
      <w:rFonts w:ascii="Times New Roman" w:hAnsi="Times New Roman" w:cs="Times New Roman"/>
      <w:b/>
      <w:i w:val="0"/>
      <w:sz w:val="24"/>
    </w:rPr>
  </w:style>
  <w:style w:type="character" w:customStyle="1" w:styleId="WW8Num22z2">
    <w:name w:val="WW8Num22z2"/>
    <w:rPr>
      <w:b/>
      <w:i w:val="0"/>
      <w:sz w:val="24"/>
    </w:rPr>
  </w:style>
  <w:style w:type="character" w:customStyle="1" w:styleId="WW8Num25z0">
    <w:name w:val="WW8Num25z0"/>
    <w:rPr>
      <w:b/>
      <w:i w:val="0"/>
    </w:rPr>
  </w:style>
  <w:style w:type="character" w:customStyle="1" w:styleId="WW8Num25z1">
    <w:name w:val="WW8Num25z1"/>
    <w:rPr>
      <w:rFonts w:ascii="Times New Roman" w:hAnsi="Times New Roman" w:cs="Times New Roman"/>
      <w:b/>
      <w:i w:val="0"/>
      <w:sz w:val="24"/>
    </w:rPr>
  </w:style>
  <w:style w:type="character" w:customStyle="1" w:styleId="WW8Num25z2">
    <w:name w:val="WW8Num25z2"/>
    <w:rPr>
      <w:b/>
      <w:i w:val="0"/>
      <w:sz w:val="24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WW8Num4z0">
    <w:name w:val="WW-WW8Num4z0"/>
    <w:rPr>
      <w:b/>
    </w:rPr>
  </w:style>
  <w:style w:type="character" w:customStyle="1" w:styleId="WW-WW8Num6z0">
    <w:name w:val="WW-WW8Num6z0"/>
    <w:rPr>
      <w:b/>
    </w:rPr>
  </w:style>
  <w:style w:type="character" w:customStyle="1" w:styleId="WW-WW8Num7z0">
    <w:name w:val="WW-WW8Num7z0"/>
    <w:rPr>
      <w:b/>
    </w:rPr>
  </w:style>
  <w:style w:type="character" w:customStyle="1" w:styleId="WW-WW8Num8z0">
    <w:name w:val="WW-WW8Num8z0"/>
    <w:rPr>
      <w:b/>
      <w:i w:val="0"/>
    </w:rPr>
  </w:style>
  <w:style w:type="character" w:customStyle="1" w:styleId="WW-WW8Num8z1">
    <w:name w:val="WW-WW8Num8z1"/>
    <w:rPr>
      <w:rFonts w:ascii="Times New Roman" w:hAnsi="Times New Roman" w:cs="Times New Roman"/>
      <w:b/>
      <w:i w:val="0"/>
      <w:sz w:val="24"/>
    </w:rPr>
  </w:style>
  <w:style w:type="character" w:customStyle="1" w:styleId="WW8Num8z2">
    <w:name w:val="WW8Num8z2"/>
    <w:rPr>
      <w:b/>
      <w:i w:val="0"/>
      <w:sz w:val="24"/>
    </w:rPr>
  </w:style>
  <w:style w:type="character" w:customStyle="1" w:styleId="WW-WW8Num10z0">
    <w:name w:val="WW-WW8Num10z0"/>
    <w:rPr>
      <w:b/>
      <w:i w:val="0"/>
    </w:rPr>
  </w:style>
  <w:style w:type="character" w:customStyle="1" w:styleId="WW-WW8Num10z1">
    <w:name w:val="WW-WW8Num10z1"/>
    <w:rPr>
      <w:rFonts w:ascii="Times New Roman" w:hAnsi="Times New Roman" w:cs="Times New Roman"/>
      <w:b/>
      <w:i w:val="0"/>
      <w:sz w:val="24"/>
    </w:rPr>
  </w:style>
  <w:style w:type="character" w:customStyle="1" w:styleId="WW8Num10z2">
    <w:name w:val="WW8Num10z2"/>
    <w:rPr>
      <w:b/>
      <w:i w:val="0"/>
      <w:sz w:val="24"/>
    </w:rPr>
  </w:style>
  <w:style w:type="character" w:customStyle="1" w:styleId="WW-WW8Num11z0">
    <w:name w:val="WW-WW8Num11z0"/>
    <w:rPr>
      <w:rFonts w:ascii="Symbol" w:hAnsi="Symbol" w:cs="Symbol"/>
    </w:rPr>
  </w:style>
  <w:style w:type="character" w:customStyle="1" w:styleId="WW-WW8Num11z1">
    <w:name w:val="WW-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-WW8Num12z0">
    <w:name w:val="WW-WW8Num12z0"/>
    <w:rPr>
      <w:b/>
      <w:i w:val="0"/>
    </w:rPr>
  </w:style>
  <w:style w:type="character" w:customStyle="1" w:styleId="WW-WW8Num12z1">
    <w:name w:val="WW-WW8Num12z1"/>
    <w:rPr>
      <w:rFonts w:ascii="Times New Roman" w:hAnsi="Times New Roman" w:cs="Times New Roman"/>
      <w:b/>
      <w:i w:val="0"/>
      <w:sz w:val="24"/>
    </w:rPr>
  </w:style>
  <w:style w:type="character" w:customStyle="1" w:styleId="WW8Num12z2">
    <w:name w:val="WW8Num12z2"/>
    <w:rPr>
      <w:b/>
      <w:i w:val="0"/>
      <w:sz w:val="24"/>
    </w:rPr>
  </w:style>
  <w:style w:type="character" w:customStyle="1" w:styleId="WW-WW8Num14z0">
    <w:name w:val="WW-WW8Num14z0"/>
    <w:rPr>
      <w:b/>
      <w:i w:val="0"/>
    </w:rPr>
  </w:style>
  <w:style w:type="character" w:customStyle="1" w:styleId="WW-WW8Num14z1">
    <w:name w:val="WW-WW8Num14z1"/>
    <w:rPr>
      <w:rFonts w:ascii="Times New Roman" w:hAnsi="Times New Roman" w:cs="Times New Roman"/>
      <w:b/>
      <w:i w:val="0"/>
      <w:sz w:val="24"/>
    </w:rPr>
  </w:style>
  <w:style w:type="character" w:customStyle="1" w:styleId="WW8Num14z2">
    <w:name w:val="WW8Num14z2"/>
    <w:rPr>
      <w:b/>
      <w:i w:val="0"/>
      <w:sz w:val="24"/>
    </w:rPr>
  </w:style>
  <w:style w:type="character" w:customStyle="1" w:styleId="WW-WW8Num15z0">
    <w:name w:val="WW-WW8Num15z0"/>
    <w:rPr>
      <w:b/>
    </w:rPr>
  </w:style>
  <w:style w:type="character" w:customStyle="1" w:styleId="WW-WW8Num16z0">
    <w:name w:val="WW-WW8Num16z0"/>
    <w:rPr>
      <w:b/>
      <w:i w:val="0"/>
    </w:rPr>
  </w:style>
  <w:style w:type="character" w:customStyle="1" w:styleId="WW8Num17z0">
    <w:name w:val="WW8Num17z0"/>
    <w:rPr>
      <w:b/>
      <w:i w:val="0"/>
    </w:rPr>
  </w:style>
  <w:style w:type="character" w:customStyle="1" w:styleId="WW8Num17z1">
    <w:name w:val="WW8Num17z1"/>
    <w:rPr>
      <w:rFonts w:ascii="Times New Roman" w:hAnsi="Times New Roman" w:cs="Times New Roman"/>
      <w:b/>
      <w:i w:val="0"/>
      <w:sz w:val="24"/>
    </w:rPr>
  </w:style>
  <w:style w:type="character" w:customStyle="1" w:styleId="WW8Num17z2">
    <w:name w:val="WW8Num17z2"/>
    <w:rPr>
      <w:b/>
      <w:i w:val="0"/>
      <w:sz w:val="24"/>
    </w:rPr>
  </w:style>
  <w:style w:type="character" w:customStyle="1" w:styleId="WW-WW8Num18z0">
    <w:name w:val="WW-WW8Num18z0"/>
    <w:rPr>
      <w:rFonts w:ascii="Symbol" w:hAnsi="Symbol" w:cs="Symbol"/>
    </w:rPr>
  </w:style>
  <w:style w:type="character" w:customStyle="1" w:styleId="WW-WW8Num18z1">
    <w:name w:val="WW-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-WW8Num19z0">
    <w:name w:val="WW-WW8Num19z0"/>
    <w:rPr>
      <w:rFonts w:ascii="Symbol" w:hAnsi="Symbol" w:cs="Symbol"/>
    </w:rPr>
  </w:style>
  <w:style w:type="character" w:customStyle="1" w:styleId="WW-WW8Num19z1">
    <w:name w:val="WW-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-WW8Num20z0">
    <w:name w:val="WW-WW8Num20z0"/>
    <w:rPr>
      <w:rFonts w:ascii="Wingdings" w:hAnsi="Wingdings" w:cs="Wingdings"/>
    </w:rPr>
  </w:style>
  <w:style w:type="character" w:customStyle="1" w:styleId="WW-WW8Num21z0">
    <w:name w:val="WW-WW8Num21z0"/>
    <w:rPr>
      <w:b/>
      <w:i w:val="0"/>
    </w:rPr>
  </w:style>
  <w:style w:type="character" w:customStyle="1" w:styleId="WW-WW8Num21z1">
    <w:name w:val="WW-WW8Num21z1"/>
    <w:rPr>
      <w:rFonts w:ascii="Times New Roman" w:hAnsi="Times New Roman" w:cs="Times New Roman"/>
      <w:b/>
      <w:i w:val="0"/>
      <w:sz w:val="24"/>
    </w:rPr>
  </w:style>
  <w:style w:type="character" w:customStyle="1" w:styleId="WW-WW8Num22z0">
    <w:name w:val="WW-WW8Num22z0"/>
    <w:rPr>
      <w:rFonts w:ascii="Wingdings" w:hAnsi="Wingdings" w:cs="Wingdings"/>
    </w:rPr>
  </w:style>
  <w:style w:type="character" w:customStyle="1" w:styleId="WW-WW8Num23z0">
    <w:name w:val="WW-WW8Num23z0"/>
    <w:rPr>
      <w:b/>
      <w:i w:val="0"/>
    </w:rPr>
  </w:style>
  <w:style w:type="character" w:customStyle="1" w:styleId="WW8Num23z2">
    <w:name w:val="WW8Num23z2"/>
    <w:rPr>
      <w:b/>
      <w:i w:val="0"/>
      <w:sz w:val="24"/>
    </w:rPr>
  </w:style>
  <w:style w:type="character" w:customStyle="1" w:styleId="WW-WW8Num24z0">
    <w:name w:val="WW-WW8Num24z0"/>
    <w:rPr>
      <w:b/>
      <w:i w:val="0"/>
    </w:rPr>
  </w:style>
  <w:style w:type="character" w:customStyle="1" w:styleId="WW-WW8Num24z1">
    <w:name w:val="WW-WW8Num24z1"/>
    <w:rPr>
      <w:rFonts w:ascii="Times New Roman" w:hAnsi="Times New Roman" w:cs="Times New Roman"/>
      <w:b/>
      <w:i w:val="0"/>
      <w:sz w:val="24"/>
    </w:rPr>
  </w:style>
  <w:style w:type="character" w:customStyle="1" w:styleId="WW-WW8Num25z0">
    <w:name w:val="WW-WW8Num25z0"/>
    <w:rPr>
      <w:b/>
    </w:rPr>
  </w:style>
  <w:style w:type="character" w:customStyle="1" w:styleId="WW-WW8Num25z1">
    <w:name w:val="WW-WW8Num25z1"/>
    <w:rPr>
      <w:rFonts w:ascii="Times New Roman" w:hAnsi="Times New Roman" w:cs="Times New Roman"/>
      <w:b/>
      <w:i w:val="0"/>
      <w:sz w:val="24"/>
    </w:rPr>
  </w:style>
  <w:style w:type="character" w:customStyle="1" w:styleId="WW-WW8Num25z2">
    <w:name w:val="WW-WW8Num25z2"/>
    <w:rPr>
      <w:b/>
      <w:i w:val="0"/>
      <w:sz w:val="24"/>
    </w:rPr>
  </w:style>
  <w:style w:type="character" w:customStyle="1" w:styleId="WW8Num27z2">
    <w:name w:val="WW8Num27z2"/>
    <w:rPr>
      <w:b/>
      <w:i w:val="0"/>
      <w:sz w:val="24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b/>
      <w:i w:val="0"/>
    </w:rPr>
  </w:style>
  <w:style w:type="character" w:customStyle="1" w:styleId="WW8Num29z1">
    <w:name w:val="WW8Num29z1"/>
    <w:rPr>
      <w:rFonts w:ascii="Times New Roman" w:hAnsi="Times New Roman" w:cs="Times New Roman"/>
      <w:b/>
      <w:i w:val="0"/>
      <w:sz w:val="24"/>
    </w:rPr>
  </w:style>
  <w:style w:type="character" w:customStyle="1" w:styleId="WW8Num31z0">
    <w:name w:val="WW8Num31z0"/>
    <w:rPr>
      <w:b/>
      <w:i w:val="0"/>
    </w:rPr>
  </w:style>
  <w:style w:type="character" w:customStyle="1" w:styleId="WW8Num31z1">
    <w:name w:val="WW8Num31z1"/>
    <w:rPr>
      <w:rFonts w:ascii="Times New Roman" w:hAnsi="Times New Roman" w:cs="Times New Roman"/>
      <w:b/>
      <w:i w:val="0"/>
      <w:sz w:val="24"/>
    </w:rPr>
  </w:style>
  <w:style w:type="character" w:customStyle="1" w:styleId="WW8Num32z1">
    <w:name w:val="WW8Num32z1"/>
    <w:rPr>
      <w:rFonts w:ascii="Times New Roman" w:hAnsi="Times New Roman" w:cs="Times New Roman"/>
      <w:b/>
      <w:i w:val="0"/>
      <w:sz w:val="24"/>
    </w:rPr>
  </w:style>
  <w:style w:type="character" w:customStyle="1" w:styleId="WW8Num33z0">
    <w:name w:val="WW8Num33z0"/>
    <w:rPr>
      <w:b/>
    </w:rPr>
  </w:style>
  <w:style w:type="character" w:customStyle="1" w:styleId="WW8Num34z0">
    <w:name w:val="WW8Num34z0"/>
    <w:rPr>
      <w:b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1">
    <w:name w:val="WW8Num37z1"/>
    <w:rPr>
      <w:rFonts w:ascii="Times New Roman" w:hAnsi="Times New Roman" w:cs="Times New Roman"/>
      <w:b/>
      <w:i w:val="0"/>
      <w:sz w:val="24"/>
    </w:rPr>
  </w:style>
  <w:style w:type="character" w:customStyle="1" w:styleId="WW8Num41z1">
    <w:name w:val="WW8Num41z1"/>
    <w:rPr>
      <w:rFonts w:ascii="Times New Roman" w:hAnsi="Times New Roman" w:cs="Times New Roman"/>
      <w:b/>
      <w:i w:val="0"/>
      <w:sz w:val="24"/>
    </w:rPr>
  </w:style>
  <w:style w:type="character" w:customStyle="1" w:styleId="WW8Num41z2">
    <w:name w:val="WW8Num41z2"/>
    <w:rPr>
      <w:b/>
      <w:i w:val="0"/>
      <w:sz w:val="24"/>
    </w:rPr>
  </w:style>
  <w:style w:type="character" w:customStyle="1" w:styleId="WW8Num42z0">
    <w:name w:val="WW8Num42z0"/>
    <w:rPr>
      <w:b/>
    </w:rPr>
  </w:style>
  <w:style w:type="character" w:customStyle="1" w:styleId="WW8Num43z1">
    <w:name w:val="WW8Num43z1"/>
    <w:rPr>
      <w:rFonts w:ascii="Times New Roman" w:hAnsi="Times New Roman" w:cs="Times New Roman"/>
      <w:b/>
      <w:i w:val="0"/>
      <w:sz w:val="24"/>
    </w:rPr>
  </w:style>
  <w:style w:type="character" w:customStyle="1" w:styleId="WW8Num43z2">
    <w:name w:val="WW8Num43z2"/>
    <w:rPr>
      <w:b/>
      <w:i w:val="0"/>
      <w:sz w:val="24"/>
    </w:rPr>
  </w:style>
  <w:style w:type="character" w:customStyle="1" w:styleId="WW8Num44z2">
    <w:name w:val="WW8Num44z2"/>
    <w:rPr>
      <w:b/>
      <w:i w:val="0"/>
      <w:sz w:val="24"/>
    </w:rPr>
  </w:style>
  <w:style w:type="character" w:customStyle="1" w:styleId="WW8Num45z1">
    <w:name w:val="WW8Num45z1"/>
    <w:rPr>
      <w:rFonts w:ascii="Times New Roman" w:hAnsi="Times New Roman" w:cs="Times New Roman"/>
      <w:b/>
      <w:i w:val="0"/>
      <w:sz w:val="24"/>
    </w:rPr>
  </w:style>
  <w:style w:type="character" w:customStyle="1" w:styleId="WW8Num46z1">
    <w:name w:val="WW8Num46z1"/>
    <w:rPr>
      <w:rFonts w:ascii="Times New Roman" w:hAnsi="Times New Roman" w:cs="Times New Roman"/>
      <w:b/>
      <w:i w:val="0"/>
      <w:sz w:val="22"/>
    </w:rPr>
  </w:style>
  <w:style w:type="character" w:customStyle="1" w:styleId="WW8Num46z2">
    <w:name w:val="WW8Num46z2"/>
    <w:rPr>
      <w:b/>
      <w:i w:val="0"/>
      <w:sz w:val="24"/>
    </w:rPr>
  </w:style>
  <w:style w:type="character" w:customStyle="1" w:styleId="WW8Num47z1">
    <w:name w:val="WW8Num47z1"/>
    <w:rPr>
      <w:rFonts w:ascii="Times New Roman" w:hAnsi="Times New Roman" w:cs="Times New Roman"/>
      <w:b/>
      <w:i w:val="0"/>
      <w:sz w:val="24"/>
    </w:rPr>
  </w:style>
  <w:style w:type="character" w:customStyle="1" w:styleId="WW8Num47z2">
    <w:name w:val="WW8Num47z2"/>
    <w:rPr>
      <w:b/>
      <w:i w:val="0"/>
      <w:sz w:val="24"/>
    </w:rPr>
  </w:style>
  <w:style w:type="character" w:customStyle="1" w:styleId="WW8Num48z0">
    <w:name w:val="WW8Num48z0"/>
    <w:rPr>
      <w:b/>
    </w:rPr>
  </w:style>
  <w:style w:type="character" w:customStyle="1" w:styleId="WW8Num49z1">
    <w:name w:val="WW8Num49z1"/>
    <w:rPr>
      <w:rFonts w:ascii="Times New Roman" w:hAnsi="Times New Roman" w:cs="Times New Roman"/>
      <w:b/>
      <w:i w:val="0"/>
      <w:sz w:val="24"/>
    </w:rPr>
  </w:style>
  <w:style w:type="character" w:customStyle="1" w:styleId="WW8Num49z2">
    <w:name w:val="WW8Num49z2"/>
    <w:rPr>
      <w:b/>
      <w:i w:val="0"/>
      <w:sz w:val="24"/>
    </w:rPr>
  </w:style>
  <w:style w:type="character" w:customStyle="1" w:styleId="WW8Num54z1">
    <w:name w:val="WW8Num54z1"/>
    <w:rPr>
      <w:rFonts w:ascii="Times New Roman" w:hAnsi="Times New Roman" w:cs="Times New Roman"/>
      <w:b/>
      <w:i w:val="0"/>
      <w:sz w:val="24"/>
    </w:rPr>
  </w:style>
  <w:style w:type="character" w:customStyle="1" w:styleId="WW8Num54z2">
    <w:name w:val="WW8Num54z2"/>
    <w:rPr>
      <w:b/>
      <w:i w:val="0"/>
      <w:sz w:val="24"/>
    </w:rPr>
  </w:style>
  <w:style w:type="character" w:customStyle="1" w:styleId="WW8Num55z0">
    <w:name w:val="WW8Num55z0"/>
    <w:rPr>
      <w:b/>
      <w:i w:val="0"/>
    </w:rPr>
  </w:style>
  <w:style w:type="character" w:customStyle="1" w:styleId="WW8Num55z1">
    <w:name w:val="WW8Num55z1"/>
    <w:rPr>
      <w:rFonts w:ascii="Times New Roman" w:hAnsi="Times New Roman" w:cs="Times New Roman"/>
      <w:b/>
      <w:i w:val="0"/>
      <w:sz w:val="24"/>
    </w:rPr>
  </w:style>
  <w:style w:type="character" w:customStyle="1" w:styleId="WW8Num56z0">
    <w:name w:val="WW8Num56z0"/>
    <w:rPr>
      <w:b/>
    </w:rPr>
  </w:style>
  <w:style w:type="character" w:customStyle="1" w:styleId="WW8Num57z1">
    <w:name w:val="WW8Num57z1"/>
    <w:rPr>
      <w:rFonts w:ascii="Times New Roman" w:hAnsi="Times New Roman" w:cs="Times New Roman"/>
      <w:b/>
      <w:i w:val="0"/>
      <w:sz w:val="24"/>
    </w:rPr>
  </w:style>
  <w:style w:type="character" w:customStyle="1" w:styleId="WW8Num57z2">
    <w:name w:val="WW8Num57z2"/>
    <w:rPr>
      <w:b/>
      <w:i w:val="0"/>
      <w:sz w:val="24"/>
    </w:rPr>
  </w:style>
  <w:style w:type="character" w:customStyle="1" w:styleId="WW8Num58z0">
    <w:name w:val="WW8Num58z0"/>
    <w:rPr>
      <w:b/>
      <w:i w:val="0"/>
    </w:rPr>
  </w:style>
  <w:style w:type="character" w:customStyle="1" w:styleId="WW8Num58z1">
    <w:name w:val="WW8Num58z1"/>
    <w:rPr>
      <w:rFonts w:ascii="Times New Roman" w:hAnsi="Times New Roman" w:cs="Times New Roman"/>
      <w:b/>
      <w:i w:val="0"/>
      <w:sz w:val="24"/>
    </w:rPr>
  </w:style>
  <w:style w:type="character" w:customStyle="1" w:styleId="WW8Num58z2">
    <w:name w:val="WW8Num58z2"/>
    <w:rPr>
      <w:b/>
      <w:i w:val="0"/>
      <w:sz w:val="24"/>
    </w:rPr>
  </w:style>
  <w:style w:type="character" w:customStyle="1" w:styleId="WW8Num59z2">
    <w:name w:val="WW8Num59z2"/>
    <w:rPr>
      <w:rFonts w:ascii="Wingdings" w:hAnsi="Wingdings" w:cs="Wingdings"/>
    </w:rPr>
  </w:style>
  <w:style w:type="character" w:customStyle="1" w:styleId="WW8Num64z0">
    <w:name w:val="WW8Num64z0"/>
    <w:rPr>
      <w:rFonts w:ascii="Symbol" w:hAnsi="Symbol" w:cs="Symbol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 w:cs="Wingdings"/>
    </w:rPr>
  </w:style>
  <w:style w:type="character" w:customStyle="1" w:styleId="WW8Num67z1">
    <w:name w:val="WW8Num67z1"/>
    <w:rPr>
      <w:rFonts w:ascii="Times New Roman" w:hAnsi="Times New Roman" w:cs="Times New Roman"/>
      <w:b/>
      <w:i w:val="0"/>
      <w:sz w:val="24"/>
    </w:rPr>
  </w:style>
  <w:style w:type="character" w:customStyle="1" w:styleId="WW8Num67z2">
    <w:name w:val="WW8Num67z2"/>
    <w:rPr>
      <w:b/>
      <w:i w:val="0"/>
      <w:sz w:val="24"/>
    </w:rPr>
  </w:style>
  <w:style w:type="character" w:customStyle="1" w:styleId="WW8Num68z2">
    <w:name w:val="WW8Num68z2"/>
    <w:rPr>
      <w:rFonts w:ascii="Wingdings" w:hAnsi="Wingdings" w:cs="Wingdings"/>
    </w:rPr>
  </w:style>
  <w:style w:type="character" w:customStyle="1" w:styleId="WW8Num69z2">
    <w:name w:val="WW8Num69z2"/>
    <w:rPr>
      <w:b/>
      <w:i w:val="0"/>
      <w:sz w:val="24"/>
    </w:rPr>
  </w:style>
  <w:style w:type="character" w:customStyle="1" w:styleId="WW8Num70z2">
    <w:name w:val="WW8Num70z2"/>
    <w:rPr>
      <w:b/>
      <w:i w:val="0"/>
      <w:sz w:val="24"/>
    </w:rPr>
  </w:style>
  <w:style w:type="character" w:customStyle="1" w:styleId="WW8Num71z0">
    <w:name w:val="WW8Num71z0"/>
    <w:rPr>
      <w:rFonts w:ascii="Symbol" w:hAnsi="Symbol" w:cs="Symbol"/>
    </w:rPr>
  </w:style>
  <w:style w:type="character" w:customStyle="1" w:styleId="WW8Num71z1">
    <w:name w:val="WW8Num71z1"/>
    <w:rPr>
      <w:rFonts w:ascii="Courier New" w:hAnsi="Courier New" w:cs="Courier New"/>
    </w:rPr>
  </w:style>
  <w:style w:type="character" w:customStyle="1" w:styleId="WW8Num71z2">
    <w:name w:val="WW8Num71z2"/>
    <w:rPr>
      <w:rFonts w:ascii="Wingdings" w:hAnsi="Wingdings" w:cs="Wingdings"/>
    </w:rPr>
  </w:style>
  <w:style w:type="character" w:customStyle="1" w:styleId="WW8Num75z2">
    <w:name w:val="WW8Num75z2"/>
    <w:rPr>
      <w:b/>
      <w:i w:val="0"/>
      <w:sz w:val="24"/>
    </w:rPr>
  </w:style>
  <w:style w:type="character" w:customStyle="1" w:styleId="WW8Num76z1">
    <w:name w:val="WW8Num76z1"/>
    <w:rPr>
      <w:rFonts w:ascii="Times New Roman" w:hAnsi="Times New Roman" w:cs="Times New Roman"/>
      <w:b/>
      <w:i w:val="0"/>
      <w:sz w:val="24"/>
    </w:rPr>
  </w:style>
  <w:style w:type="character" w:customStyle="1" w:styleId="WW8Num76z2">
    <w:name w:val="WW8Num76z2"/>
    <w:rPr>
      <w:b/>
      <w:i w:val="0"/>
      <w:sz w:val="24"/>
    </w:rPr>
  </w:style>
  <w:style w:type="character" w:customStyle="1" w:styleId="WW8Num77z1">
    <w:name w:val="WW8Num77z1"/>
    <w:rPr>
      <w:rFonts w:ascii="Times New Roman" w:hAnsi="Times New Roman" w:cs="Times New Roman"/>
      <w:b/>
      <w:i w:val="0"/>
      <w:sz w:val="24"/>
    </w:rPr>
  </w:style>
  <w:style w:type="character" w:customStyle="1" w:styleId="WW8Num79z1">
    <w:name w:val="WW8Num79z1"/>
    <w:rPr>
      <w:rFonts w:ascii="Courier New" w:hAnsi="Courier New" w:cs="Courier New"/>
    </w:rPr>
  </w:style>
  <w:style w:type="character" w:customStyle="1" w:styleId="WW8Num80z1">
    <w:name w:val="WW8Num80z1"/>
    <w:rPr>
      <w:rFonts w:ascii="Times New Roman" w:hAnsi="Times New Roman" w:cs="Times New Roman"/>
      <w:b/>
      <w:i w:val="0"/>
      <w:sz w:val="24"/>
    </w:rPr>
  </w:style>
  <w:style w:type="character" w:customStyle="1" w:styleId="WW8Num80z2">
    <w:name w:val="WW8Num80z2"/>
    <w:rPr>
      <w:b/>
      <w:i w:val="0"/>
      <w:sz w:val="24"/>
    </w:rPr>
  </w:style>
  <w:style w:type="character" w:customStyle="1" w:styleId="WW8Num82z0">
    <w:name w:val="WW8Num82z0"/>
    <w:rPr>
      <w:b/>
      <w:i w:val="0"/>
    </w:rPr>
  </w:style>
  <w:style w:type="character" w:customStyle="1" w:styleId="WW8Num82z2">
    <w:name w:val="WW8Num82z2"/>
    <w:rPr>
      <w:b/>
      <w:i w:val="0"/>
      <w:sz w:val="24"/>
    </w:rPr>
  </w:style>
  <w:style w:type="character" w:customStyle="1" w:styleId="WW8Num84z0">
    <w:name w:val="WW8Num84z0"/>
    <w:rPr>
      <w:b/>
      <w:i w:val="0"/>
    </w:rPr>
  </w:style>
  <w:style w:type="character" w:customStyle="1" w:styleId="WW8Num84z1">
    <w:name w:val="WW8Num84z1"/>
    <w:rPr>
      <w:rFonts w:ascii="Times New Roman" w:hAnsi="Times New Roman" w:cs="Times New Roman"/>
      <w:b/>
      <w:i w:val="0"/>
      <w:sz w:val="24"/>
    </w:rPr>
  </w:style>
  <w:style w:type="character" w:customStyle="1" w:styleId="WW8Num85z3">
    <w:name w:val="WW8Num85z3"/>
    <w:rPr>
      <w:b/>
      <w:sz w:val="24"/>
    </w:rPr>
  </w:style>
  <w:style w:type="character" w:customStyle="1" w:styleId="WW8Num87z2">
    <w:name w:val="WW8Num87z2"/>
    <w:rPr>
      <w:b/>
      <w:i w:val="0"/>
      <w:sz w:val="24"/>
    </w:rPr>
  </w:style>
  <w:style w:type="character" w:customStyle="1" w:styleId="WW8Num88z0">
    <w:name w:val="WW8Num88z0"/>
    <w:rPr>
      <w:b/>
      <w:i w:val="0"/>
    </w:rPr>
  </w:style>
  <w:style w:type="character" w:customStyle="1" w:styleId="WW8Num90z2">
    <w:name w:val="WW8Num90z2"/>
    <w:rPr>
      <w:b/>
      <w:i w:val="0"/>
      <w:sz w:val="24"/>
    </w:rPr>
  </w:style>
  <w:style w:type="character" w:customStyle="1" w:styleId="WW8Num95z0">
    <w:name w:val="WW8Num95z0"/>
    <w:rPr>
      <w:rFonts w:ascii="Wingdings" w:hAnsi="Wingdings" w:cs="Wingdings"/>
    </w:rPr>
  </w:style>
  <w:style w:type="character" w:customStyle="1" w:styleId="WW8Num96z2">
    <w:name w:val="WW8Num96z2"/>
    <w:rPr>
      <w:rFonts w:ascii="Wingdings" w:hAnsi="Wingdings" w:cs="Wingdings"/>
    </w:rPr>
  </w:style>
  <w:style w:type="character" w:customStyle="1" w:styleId="WW8Num97z2">
    <w:name w:val="WW8Num97z2"/>
    <w:rPr>
      <w:b/>
      <w:i w:val="0"/>
      <w:sz w:val="24"/>
    </w:rPr>
  </w:style>
  <w:style w:type="character" w:customStyle="1" w:styleId="WW8Num98z1">
    <w:name w:val="WW8Num98z1"/>
    <w:rPr>
      <w:rFonts w:ascii="Times New Roman" w:hAnsi="Times New Roman" w:cs="Times New Roman"/>
      <w:b/>
      <w:i w:val="0"/>
      <w:sz w:val="24"/>
    </w:rPr>
  </w:style>
  <w:style w:type="character" w:customStyle="1" w:styleId="WW8Num98z2">
    <w:name w:val="WW8Num98z2"/>
    <w:rPr>
      <w:b/>
      <w:i w:val="0"/>
      <w:sz w:val="24"/>
    </w:rPr>
  </w:style>
  <w:style w:type="character" w:customStyle="1" w:styleId="WW8Num100z0">
    <w:name w:val="WW8Num100z0"/>
    <w:rPr>
      <w:b/>
      <w:i w:val="0"/>
    </w:rPr>
  </w:style>
  <w:style w:type="character" w:customStyle="1" w:styleId="WW8Num100z1">
    <w:name w:val="WW8Num100z1"/>
    <w:rPr>
      <w:rFonts w:ascii="Times New Roman" w:hAnsi="Times New Roman" w:cs="Times New Roman"/>
      <w:b/>
      <w:i w:val="0"/>
      <w:sz w:val="24"/>
    </w:rPr>
  </w:style>
  <w:style w:type="character" w:customStyle="1" w:styleId="WW8Num100z2">
    <w:name w:val="WW8Num100z2"/>
    <w:rPr>
      <w:b/>
      <w:i w:val="0"/>
      <w:sz w:val="24"/>
    </w:rPr>
  </w:style>
  <w:style w:type="character" w:customStyle="1" w:styleId="WW8Num101z0">
    <w:name w:val="WW8Num101z0"/>
    <w:rPr>
      <w:b/>
      <w:i w:val="0"/>
    </w:rPr>
  </w:style>
  <w:style w:type="character" w:customStyle="1" w:styleId="WW8Num101z1">
    <w:name w:val="WW8Num101z1"/>
    <w:rPr>
      <w:rFonts w:ascii="Times New Roman" w:hAnsi="Times New Roman" w:cs="Times New Roman"/>
      <w:b/>
      <w:i w:val="0"/>
      <w:sz w:val="24"/>
    </w:rPr>
  </w:style>
  <w:style w:type="character" w:customStyle="1" w:styleId="WW8Num101z2">
    <w:name w:val="WW8Num101z2"/>
    <w:rPr>
      <w:b/>
      <w:i w:val="0"/>
      <w:sz w:val="24"/>
    </w:rPr>
  </w:style>
  <w:style w:type="character" w:customStyle="1" w:styleId="WW8Num102z0">
    <w:name w:val="WW8Num102z0"/>
    <w:rPr>
      <w:rFonts w:ascii="Symbol" w:hAnsi="Symbol" w:cs="Symbol"/>
    </w:rPr>
  </w:style>
  <w:style w:type="character" w:customStyle="1" w:styleId="WW8Num104z0">
    <w:name w:val="WW8Num104z0"/>
    <w:rPr>
      <w:b/>
      <w:i w:val="0"/>
    </w:rPr>
  </w:style>
  <w:style w:type="character" w:customStyle="1" w:styleId="WW8Num104z1">
    <w:name w:val="WW8Num104z1"/>
    <w:rPr>
      <w:rFonts w:ascii="Times New Roman" w:hAnsi="Times New Roman" w:cs="Times New Roman"/>
      <w:b/>
      <w:i w:val="0"/>
      <w:sz w:val="24"/>
    </w:rPr>
  </w:style>
  <w:style w:type="character" w:customStyle="1" w:styleId="WW8Num104z2">
    <w:name w:val="WW8Num104z2"/>
    <w:rPr>
      <w:b/>
      <w:i w:val="0"/>
      <w:sz w:val="24"/>
    </w:rPr>
  </w:style>
  <w:style w:type="character" w:customStyle="1" w:styleId="WW8Num105z1">
    <w:name w:val="WW8Num105z1"/>
    <w:rPr>
      <w:b/>
      <w:i w:val="0"/>
    </w:rPr>
  </w:style>
  <w:style w:type="character" w:customStyle="1" w:styleId="WW8Num106z0">
    <w:name w:val="WW8Num106z0"/>
    <w:rPr>
      <w:b w:val="0"/>
    </w:rPr>
  </w:style>
  <w:style w:type="character" w:customStyle="1" w:styleId="WW8Num106z1">
    <w:name w:val="WW8Num106z1"/>
    <w:rPr>
      <w:b/>
    </w:rPr>
  </w:style>
  <w:style w:type="character" w:customStyle="1" w:styleId="WW8Num107z0">
    <w:name w:val="WW8Num107z0"/>
    <w:rPr>
      <w:b/>
      <w:i w:val="0"/>
    </w:rPr>
  </w:style>
  <w:style w:type="character" w:customStyle="1" w:styleId="WW8Num107z1">
    <w:name w:val="WW8Num107z1"/>
    <w:rPr>
      <w:rFonts w:ascii="Times New Roman" w:hAnsi="Times New Roman" w:cs="Times New Roman"/>
      <w:b/>
      <w:i w:val="0"/>
      <w:sz w:val="24"/>
    </w:rPr>
  </w:style>
  <w:style w:type="character" w:customStyle="1" w:styleId="WW8Num107z2">
    <w:name w:val="WW8Num107z2"/>
    <w:rPr>
      <w:b/>
      <w:i w:val="0"/>
      <w:sz w:val="24"/>
    </w:rPr>
  </w:style>
  <w:style w:type="character" w:customStyle="1" w:styleId="WW8Num108z0">
    <w:name w:val="WW8Num108z0"/>
    <w:rPr>
      <w:b/>
      <w:i w:val="0"/>
    </w:rPr>
  </w:style>
  <w:style w:type="character" w:customStyle="1" w:styleId="WW8Num108z1">
    <w:name w:val="WW8Num108z1"/>
    <w:rPr>
      <w:rFonts w:ascii="Times New Roman" w:hAnsi="Times New Roman" w:cs="Times New Roman"/>
      <w:b/>
      <w:i w:val="0"/>
      <w:sz w:val="24"/>
    </w:rPr>
  </w:style>
  <w:style w:type="character" w:customStyle="1" w:styleId="WW8Num108z2">
    <w:name w:val="WW8Num108z2"/>
    <w:rPr>
      <w:b/>
      <w:i w:val="0"/>
      <w:sz w:val="24"/>
    </w:rPr>
  </w:style>
  <w:style w:type="character" w:customStyle="1" w:styleId="WW8Num109z0">
    <w:name w:val="WW8Num109z0"/>
    <w:rPr>
      <w:b/>
      <w:i w:val="0"/>
    </w:rPr>
  </w:style>
  <w:style w:type="character" w:customStyle="1" w:styleId="WW8Num109z1">
    <w:name w:val="WW8Num109z1"/>
    <w:rPr>
      <w:rFonts w:ascii="Times New Roman" w:hAnsi="Times New Roman" w:cs="Times New Roman"/>
      <w:b/>
      <w:i w:val="0"/>
      <w:sz w:val="24"/>
    </w:rPr>
  </w:style>
  <w:style w:type="character" w:customStyle="1" w:styleId="WW8Num109z2">
    <w:name w:val="WW8Num109z2"/>
    <w:rPr>
      <w:b/>
      <w:i w:val="0"/>
      <w:sz w:val="24"/>
    </w:rPr>
  </w:style>
  <w:style w:type="character" w:customStyle="1" w:styleId="WW8Num110z0">
    <w:name w:val="WW8Num110z0"/>
    <w:rPr>
      <w:b/>
    </w:rPr>
  </w:style>
  <w:style w:type="character" w:customStyle="1" w:styleId="WW8Num111z0">
    <w:name w:val="WW8Num111z0"/>
    <w:rPr>
      <w:b/>
      <w:i w:val="0"/>
    </w:rPr>
  </w:style>
  <w:style w:type="character" w:customStyle="1" w:styleId="WW8Num111z1">
    <w:name w:val="WW8Num111z1"/>
    <w:rPr>
      <w:rFonts w:ascii="Times New Roman" w:hAnsi="Times New Roman" w:cs="Times New Roman"/>
      <w:b/>
      <w:i w:val="0"/>
      <w:sz w:val="24"/>
    </w:rPr>
  </w:style>
  <w:style w:type="character" w:customStyle="1" w:styleId="WW8Num111z2">
    <w:name w:val="WW8Num111z2"/>
    <w:rPr>
      <w:b/>
      <w:i w:val="0"/>
      <w:sz w:val="24"/>
    </w:rPr>
  </w:style>
  <w:style w:type="character" w:customStyle="1" w:styleId="WW8Num113z0">
    <w:name w:val="WW8Num113z0"/>
    <w:rPr>
      <w:rFonts w:ascii="Symbol" w:hAnsi="Symbol" w:cs="Symbol"/>
    </w:rPr>
  </w:style>
  <w:style w:type="character" w:customStyle="1" w:styleId="WW8Num113z1">
    <w:name w:val="WW8Num113z1"/>
    <w:rPr>
      <w:rFonts w:ascii="Courier New" w:hAnsi="Courier New" w:cs="Courier New"/>
    </w:rPr>
  </w:style>
  <w:style w:type="character" w:customStyle="1" w:styleId="WW8Num113z2">
    <w:name w:val="WW8Num113z2"/>
    <w:rPr>
      <w:rFonts w:ascii="Wingdings" w:hAnsi="Wingdings" w:cs="Wingdings"/>
    </w:rPr>
  </w:style>
  <w:style w:type="character" w:customStyle="1" w:styleId="WW8Num114z0">
    <w:name w:val="WW8Num114z0"/>
    <w:rPr>
      <w:rFonts w:ascii="Symbol" w:hAnsi="Symbol" w:cs="Symbol"/>
    </w:rPr>
  </w:style>
  <w:style w:type="character" w:customStyle="1" w:styleId="WW8Num115z0">
    <w:name w:val="WW8Num115z0"/>
    <w:rPr>
      <w:b/>
    </w:rPr>
  </w:style>
  <w:style w:type="character" w:customStyle="1" w:styleId="WW8Num116z0">
    <w:name w:val="WW8Num116z0"/>
    <w:rPr>
      <w:b/>
      <w:i w:val="0"/>
    </w:rPr>
  </w:style>
  <w:style w:type="character" w:customStyle="1" w:styleId="WW8Num116z1">
    <w:name w:val="WW8Num116z1"/>
    <w:rPr>
      <w:rFonts w:ascii="Times New Roman" w:hAnsi="Times New Roman" w:cs="Times New Roman"/>
      <w:b/>
      <w:i w:val="0"/>
      <w:sz w:val="24"/>
    </w:rPr>
  </w:style>
  <w:style w:type="character" w:customStyle="1" w:styleId="WW8Num117z0">
    <w:name w:val="WW8Num117z0"/>
    <w:rPr>
      <w:rFonts w:ascii="Symbol" w:hAnsi="Symbol" w:cs="Symbol"/>
    </w:rPr>
  </w:style>
  <w:style w:type="character" w:customStyle="1" w:styleId="WW8Num118z0">
    <w:name w:val="WW8Num118z0"/>
    <w:rPr>
      <w:b/>
      <w:i w:val="0"/>
    </w:rPr>
  </w:style>
  <w:style w:type="character" w:customStyle="1" w:styleId="WW8Num118z1">
    <w:name w:val="WW8Num118z1"/>
    <w:rPr>
      <w:rFonts w:ascii="Times New Roman" w:hAnsi="Times New Roman" w:cs="Times New Roman"/>
      <w:b/>
      <w:i w:val="0"/>
      <w:sz w:val="24"/>
    </w:rPr>
  </w:style>
  <w:style w:type="character" w:customStyle="1" w:styleId="WW8Num119z0">
    <w:name w:val="WW8Num119z0"/>
    <w:rPr>
      <w:b/>
      <w:i w:val="0"/>
    </w:rPr>
  </w:style>
  <w:style w:type="character" w:customStyle="1" w:styleId="WW8Num119z1">
    <w:name w:val="WW8Num119z1"/>
    <w:rPr>
      <w:rFonts w:ascii="Times New Roman" w:hAnsi="Times New Roman" w:cs="Times New Roman"/>
      <w:b/>
      <w:i w:val="0"/>
      <w:sz w:val="24"/>
    </w:rPr>
  </w:style>
  <w:style w:type="character" w:customStyle="1" w:styleId="WW8Num119z2">
    <w:name w:val="WW8Num119z2"/>
    <w:rPr>
      <w:b/>
      <w:i w:val="0"/>
      <w:sz w:val="24"/>
    </w:rPr>
  </w:style>
  <w:style w:type="character" w:customStyle="1" w:styleId="WW8Num122z0">
    <w:name w:val="WW8Num122z0"/>
    <w:rPr>
      <w:rFonts w:ascii="Symbol" w:hAnsi="Symbol" w:cs="Symbol"/>
    </w:rPr>
  </w:style>
  <w:style w:type="character" w:customStyle="1" w:styleId="WW8Num123z0">
    <w:name w:val="WW8Num123z0"/>
    <w:rPr>
      <w:b/>
      <w:i w:val="0"/>
    </w:rPr>
  </w:style>
  <w:style w:type="character" w:customStyle="1" w:styleId="WW8Num123z1">
    <w:name w:val="WW8Num123z1"/>
    <w:rPr>
      <w:rFonts w:ascii="Times New Roman" w:hAnsi="Times New Roman" w:cs="Times New Roman"/>
      <w:b/>
      <w:i w:val="0"/>
      <w:sz w:val="24"/>
    </w:rPr>
  </w:style>
  <w:style w:type="character" w:customStyle="1" w:styleId="WW8Num123z2">
    <w:name w:val="WW8Num123z2"/>
    <w:rPr>
      <w:b/>
      <w:i w:val="0"/>
      <w:sz w:val="24"/>
    </w:rPr>
  </w:style>
  <w:style w:type="character" w:customStyle="1" w:styleId="WW8Num124z0">
    <w:name w:val="WW8Num124z0"/>
    <w:rPr>
      <w:b/>
      <w:i w:val="0"/>
    </w:rPr>
  </w:style>
  <w:style w:type="character" w:customStyle="1" w:styleId="WW8Num124z1">
    <w:name w:val="WW8Num124z1"/>
    <w:rPr>
      <w:rFonts w:ascii="Times New Roman" w:hAnsi="Times New Roman" w:cs="Times New Roman"/>
      <w:b/>
      <w:i w:val="0"/>
      <w:sz w:val="24"/>
    </w:rPr>
  </w:style>
  <w:style w:type="character" w:customStyle="1" w:styleId="WW8Num124z2">
    <w:name w:val="WW8Num124z2"/>
    <w:rPr>
      <w:b/>
      <w:i w:val="0"/>
      <w:sz w:val="24"/>
    </w:rPr>
  </w:style>
  <w:style w:type="character" w:customStyle="1" w:styleId="WW8Num125z0">
    <w:name w:val="WW8Num125z0"/>
    <w:rPr>
      <w:rFonts w:ascii="Symbol" w:hAnsi="Symbol" w:cs="Symbol"/>
    </w:rPr>
  </w:style>
  <w:style w:type="character" w:customStyle="1" w:styleId="WW8Num125z1">
    <w:name w:val="WW8Num125z1"/>
    <w:rPr>
      <w:rFonts w:ascii="Courier New" w:hAnsi="Courier New" w:cs="Courier New"/>
    </w:rPr>
  </w:style>
  <w:style w:type="character" w:customStyle="1" w:styleId="WW8Num125z2">
    <w:name w:val="WW8Num125z2"/>
    <w:rPr>
      <w:rFonts w:ascii="Wingdings" w:hAnsi="Wingdings" w:cs="Wingdings"/>
    </w:rPr>
  </w:style>
  <w:style w:type="character" w:customStyle="1" w:styleId="WW8Num127z0">
    <w:name w:val="WW8Num127z0"/>
    <w:rPr>
      <w:b/>
    </w:rPr>
  </w:style>
  <w:style w:type="character" w:customStyle="1" w:styleId="WW8Num128z0">
    <w:name w:val="WW8Num128z0"/>
    <w:rPr>
      <w:b/>
      <w:i w:val="0"/>
    </w:rPr>
  </w:style>
  <w:style w:type="character" w:customStyle="1" w:styleId="WW8Num128z1">
    <w:name w:val="WW8Num128z1"/>
    <w:rPr>
      <w:rFonts w:ascii="Times New Roman" w:hAnsi="Times New Roman" w:cs="Times New Roman"/>
      <w:b/>
      <w:i w:val="0"/>
      <w:sz w:val="24"/>
    </w:rPr>
  </w:style>
  <w:style w:type="character" w:customStyle="1" w:styleId="WW8Num129z0">
    <w:name w:val="WW8Num129z0"/>
    <w:rPr>
      <w:rFonts w:ascii="Wingdings" w:hAnsi="Wingdings" w:cs="Wingdings"/>
    </w:rPr>
  </w:style>
  <w:style w:type="character" w:customStyle="1" w:styleId="WW8Num130z0">
    <w:name w:val="WW8Num130z0"/>
    <w:rPr>
      <w:b/>
      <w:i w:val="0"/>
    </w:rPr>
  </w:style>
  <w:style w:type="character" w:customStyle="1" w:styleId="WW8Num130z1">
    <w:name w:val="WW8Num130z1"/>
    <w:rPr>
      <w:rFonts w:ascii="Times New Roman" w:hAnsi="Times New Roman" w:cs="Times New Roman"/>
      <w:b/>
      <w:i w:val="0"/>
      <w:sz w:val="24"/>
    </w:rPr>
  </w:style>
  <w:style w:type="character" w:customStyle="1" w:styleId="WW8Num130z2">
    <w:name w:val="WW8Num130z2"/>
    <w:rPr>
      <w:b/>
      <w:i w:val="0"/>
      <w:sz w:val="24"/>
    </w:rPr>
  </w:style>
  <w:style w:type="character" w:customStyle="1" w:styleId="WW8Num131z0">
    <w:name w:val="WW8Num131z0"/>
    <w:rPr>
      <w:b/>
    </w:rPr>
  </w:style>
  <w:style w:type="character" w:customStyle="1" w:styleId="WW8Num132z0">
    <w:name w:val="WW8Num132z0"/>
    <w:rPr>
      <w:b/>
      <w:i w:val="0"/>
    </w:rPr>
  </w:style>
  <w:style w:type="character" w:customStyle="1" w:styleId="WW8Num132z1">
    <w:name w:val="WW8Num132z1"/>
    <w:rPr>
      <w:rFonts w:ascii="Times New Roman" w:hAnsi="Times New Roman" w:cs="Times New Roman"/>
      <w:b/>
      <w:i w:val="0"/>
      <w:sz w:val="24"/>
    </w:rPr>
  </w:style>
  <w:style w:type="character" w:customStyle="1" w:styleId="WW8Num132z2">
    <w:name w:val="WW8Num132z2"/>
    <w:rPr>
      <w:b/>
      <w:i w:val="0"/>
      <w:sz w:val="24"/>
    </w:rPr>
  </w:style>
  <w:style w:type="character" w:customStyle="1" w:styleId="WW8Num133z0">
    <w:name w:val="WW8Num133z0"/>
    <w:rPr>
      <w:b/>
      <w:i w:val="0"/>
    </w:rPr>
  </w:style>
  <w:style w:type="character" w:customStyle="1" w:styleId="WW8Num133z1">
    <w:name w:val="WW8Num133z1"/>
    <w:rPr>
      <w:rFonts w:ascii="Times New Roman" w:hAnsi="Times New Roman" w:cs="Times New Roman"/>
      <w:b/>
      <w:i w:val="0"/>
      <w:sz w:val="24"/>
    </w:rPr>
  </w:style>
  <w:style w:type="character" w:customStyle="1" w:styleId="WW8Num133z2">
    <w:name w:val="WW8Num133z2"/>
    <w:rPr>
      <w:b/>
      <w:i w:val="0"/>
      <w:sz w:val="24"/>
    </w:rPr>
  </w:style>
  <w:style w:type="character" w:customStyle="1" w:styleId="WW8Num134z0">
    <w:name w:val="WW8Num134z0"/>
    <w:rPr>
      <w:b/>
      <w:i w:val="0"/>
    </w:rPr>
  </w:style>
  <w:style w:type="character" w:customStyle="1" w:styleId="WW8Num134z1">
    <w:name w:val="WW8Num134z1"/>
    <w:rPr>
      <w:rFonts w:ascii="Times New Roman" w:hAnsi="Times New Roman" w:cs="Times New Roman"/>
      <w:b/>
      <w:i w:val="0"/>
      <w:sz w:val="24"/>
    </w:rPr>
  </w:style>
  <w:style w:type="character" w:customStyle="1" w:styleId="WW8Num134z2">
    <w:name w:val="WW8Num134z2"/>
    <w:rPr>
      <w:b/>
      <w:i w:val="0"/>
      <w:sz w:val="24"/>
    </w:rPr>
  </w:style>
  <w:style w:type="character" w:customStyle="1" w:styleId="WW8Num135z0">
    <w:name w:val="WW8Num135z0"/>
    <w:rPr>
      <w:b/>
      <w:i w:val="0"/>
    </w:rPr>
  </w:style>
  <w:style w:type="character" w:customStyle="1" w:styleId="WW8Num135z1">
    <w:name w:val="WW8Num135z1"/>
    <w:rPr>
      <w:rFonts w:ascii="Times New Roman" w:hAnsi="Times New Roman" w:cs="Times New Roman"/>
      <w:b/>
      <w:i w:val="0"/>
      <w:sz w:val="24"/>
    </w:rPr>
  </w:style>
  <w:style w:type="character" w:customStyle="1" w:styleId="WW8Num136z0">
    <w:name w:val="WW8Num136z0"/>
    <w:rPr>
      <w:b/>
    </w:rPr>
  </w:style>
  <w:style w:type="character" w:customStyle="1" w:styleId="WW8Num137z0">
    <w:name w:val="WW8Num137z0"/>
    <w:rPr>
      <w:b/>
      <w:i w:val="0"/>
    </w:rPr>
  </w:style>
  <w:style w:type="character" w:customStyle="1" w:styleId="WW8Num137z1">
    <w:name w:val="WW8Num137z1"/>
    <w:rPr>
      <w:rFonts w:ascii="Times New Roman" w:hAnsi="Times New Roman" w:cs="Times New Roman"/>
      <w:b/>
      <w:i w:val="0"/>
      <w:sz w:val="24"/>
    </w:rPr>
  </w:style>
  <w:style w:type="character" w:customStyle="1" w:styleId="WW8Num138z0">
    <w:name w:val="WW8Num138z0"/>
    <w:rPr>
      <w:b/>
      <w:i w:val="0"/>
    </w:rPr>
  </w:style>
  <w:style w:type="character" w:customStyle="1" w:styleId="WW8Num138z1">
    <w:name w:val="WW8Num138z1"/>
    <w:rPr>
      <w:rFonts w:ascii="Times New Roman" w:hAnsi="Times New Roman" w:cs="Times New Roman"/>
      <w:b/>
      <w:i w:val="0"/>
      <w:sz w:val="24"/>
    </w:rPr>
  </w:style>
  <w:style w:type="character" w:customStyle="1" w:styleId="WW8Num139z0">
    <w:name w:val="WW8Num139z0"/>
    <w:rPr>
      <w:b/>
      <w:i w:val="0"/>
    </w:rPr>
  </w:style>
  <w:style w:type="character" w:customStyle="1" w:styleId="WW8Num139z1">
    <w:name w:val="WW8Num139z1"/>
    <w:rPr>
      <w:rFonts w:ascii="Times New Roman" w:hAnsi="Times New Roman" w:cs="Times New Roman"/>
      <w:b/>
      <w:i w:val="0"/>
      <w:sz w:val="24"/>
    </w:rPr>
  </w:style>
  <w:style w:type="character" w:customStyle="1" w:styleId="WW8Num140z0">
    <w:name w:val="WW8Num140z0"/>
    <w:rPr>
      <w:b/>
      <w:i w:val="0"/>
    </w:rPr>
  </w:style>
  <w:style w:type="character" w:customStyle="1" w:styleId="WW8Num140z1">
    <w:name w:val="WW8Num140z1"/>
    <w:rPr>
      <w:rFonts w:ascii="Times New Roman" w:hAnsi="Times New Roman" w:cs="Times New Roman"/>
      <w:b/>
      <w:i w:val="0"/>
      <w:sz w:val="24"/>
    </w:rPr>
  </w:style>
  <w:style w:type="character" w:customStyle="1" w:styleId="WW8Num140z2">
    <w:name w:val="WW8Num140z2"/>
    <w:rPr>
      <w:b/>
      <w:i w:val="0"/>
      <w:sz w:val="24"/>
    </w:rPr>
  </w:style>
  <w:style w:type="character" w:customStyle="1" w:styleId="WW8Num141z0">
    <w:name w:val="WW8Num141z0"/>
    <w:rPr>
      <w:rFonts w:ascii="Wingdings" w:hAnsi="Wingdings" w:cs="Wingdings"/>
    </w:rPr>
  </w:style>
  <w:style w:type="character" w:customStyle="1" w:styleId="WW8Num142z0">
    <w:name w:val="WW8Num142z0"/>
    <w:rPr>
      <w:rFonts w:ascii="Symbol" w:hAnsi="Symbol" w:cs="Symbol"/>
    </w:rPr>
  </w:style>
  <w:style w:type="character" w:customStyle="1" w:styleId="WW8Num143z0">
    <w:name w:val="WW8Num143z0"/>
    <w:rPr>
      <w:b/>
      <w:i w:val="0"/>
    </w:rPr>
  </w:style>
  <w:style w:type="character" w:customStyle="1" w:styleId="WW8Num144z0">
    <w:name w:val="WW8Num144z0"/>
    <w:rPr>
      <w:rFonts w:ascii="Wingdings" w:hAnsi="Wingdings" w:cs="Wingdings"/>
    </w:rPr>
  </w:style>
  <w:style w:type="character" w:customStyle="1" w:styleId="WW8Num144z1">
    <w:name w:val="WW8Num144z1"/>
    <w:rPr>
      <w:rFonts w:ascii="Courier New" w:hAnsi="Courier New" w:cs="Courier New"/>
    </w:rPr>
  </w:style>
  <w:style w:type="character" w:customStyle="1" w:styleId="WW8Num144z3">
    <w:name w:val="WW8Num144z3"/>
    <w:rPr>
      <w:rFonts w:ascii="Symbol" w:hAnsi="Symbol" w:cs="Symbol"/>
    </w:rPr>
  </w:style>
  <w:style w:type="character" w:customStyle="1" w:styleId="WW8Num145z0">
    <w:name w:val="WW8Num145z0"/>
    <w:rPr>
      <w:rFonts w:ascii="Symbol" w:hAnsi="Symbol" w:cs="Symbol"/>
    </w:rPr>
  </w:style>
  <w:style w:type="character" w:customStyle="1" w:styleId="WW8Num145z1">
    <w:name w:val="WW8Num145z1"/>
    <w:rPr>
      <w:rFonts w:ascii="Courier New" w:hAnsi="Courier New" w:cs="Courier New"/>
    </w:rPr>
  </w:style>
  <w:style w:type="character" w:customStyle="1" w:styleId="WW8Num145z2">
    <w:name w:val="WW8Num145z2"/>
    <w:rPr>
      <w:rFonts w:ascii="Wingdings" w:hAnsi="Wingdings" w:cs="Wingdings"/>
    </w:rPr>
  </w:style>
  <w:style w:type="character" w:customStyle="1" w:styleId="WW8Num146z0">
    <w:name w:val="WW8Num146z0"/>
    <w:rPr>
      <w:b/>
      <w:i w:val="0"/>
    </w:rPr>
  </w:style>
  <w:style w:type="character" w:customStyle="1" w:styleId="WW8Num146z1">
    <w:name w:val="WW8Num146z1"/>
    <w:rPr>
      <w:rFonts w:ascii="Times New Roman" w:hAnsi="Times New Roman" w:cs="Times New Roman"/>
      <w:b/>
      <w:i w:val="0"/>
      <w:sz w:val="24"/>
    </w:rPr>
  </w:style>
  <w:style w:type="character" w:customStyle="1" w:styleId="WW8Num146z2">
    <w:name w:val="WW8Num146z2"/>
    <w:rPr>
      <w:b/>
      <w:i w:val="0"/>
      <w:sz w:val="24"/>
    </w:rPr>
  </w:style>
  <w:style w:type="character" w:customStyle="1" w:styleId="WW8Num147z0">
    <w:name w:val="WW8Num147z0"/>
    <w:rPr>
      <w:rFonts w:ascii="Times New Roman" w:eastAsia="Times New Roman" w:hAnsi="Times New Roman" w:cs="Times New Roman"/>
    </w:rPr>
  </w:style>
  <w:style w:type="character" w:customStyle="1" w:styleId="WW8Num147z1">
    <w:name w:val="WW8Num147z1"/>
    <w:rPr>
      <w:rFonts w:ascii="Courier New" w:hAnsi="Courier New" w:cs="Courier New"/>
    </w:rPr>
  </w:style>
  <w:style w:type="character" w:customStyle="1" w:styleId="WW8Num147z2">
    <w:name w:val="WW8Num147z2"/>
    <w:rPr>
      <w:rFonts w:ascii="Wingdings" w:hAnsi="Wingdings" w:cs="Wingdings"/>
    </w:rPr>
  </w:style>
  <w:style w:type="character" w:customStyle="1" w:styleId="WW8Num147z3">
    <w:name w:val="WW8Num147z3"/>
    <w:rPr>
      <w:rFonts w:ascii="Symbol" w:hAnsi="Symbol" w:cs="Symbol"/>
    </w:rPr>
  </w:style>
  <w:style w:type="character" w:customStyle="1" w:styleId="WW8Num148z0">
    <w:name w:val="WW8Num148z0"/>
    <w:rPr>
      <w:b/>
    </w:rPr>
  </w:style>
  <w:style w:type="character" w:customStyle="1" w:styleId="WW8Num149z0">
    <w:name w:val="WW8Num149z0"/>
    <w:rPr>
      <w:b/>
      <w:i w:val="0"/>
    </w:rPr>
  </w:style>
  <w:style w:type="character" w:customStyle="1" w:styleId="WW8Num149z1">
    <w:name w:val="WW8Num149z1"/>
    <w:rPr>
      <w:rFonts w:ascii="Times New Roman" w:hAnsi="Times New Roman" w:cs="Times New Roman"/>
      <w:b/>
      <w:i w:val="0"/>
      <w:sz w:val="24"/>
    </w:rPr>
  </w:style>
  <w:style w:type="character" w:customStyle="1" w:styleId="WW8Num149z2">
    <w:name w:val="WW8Num149z2"/>
    <w:rPr>
      <w:b/>
      <w:i w:val="0"/>
      <w:sz w:val="24"/>
    </w:rPr>
  </w:style>
  <w:style w:type="character" w:customStyle="1" w:styleId="WW8Num150z0">
    <w:name w:val="WW8Num150z0"/>
    <w:rPr>
      <w:b/>
      <w:i w:val="0"/>
    </w:rPr>
  </w:style>
  <w:style w:type="character" w:customStyle="1" w:styleId="WW8Num150z1">
    <w:name w:val="WW8Num150z1"/>
    <w:rPr>
      <w:rFonts w:ascii="Times New Roman" w:hAnsi="Times New Roman" w:cs="Times New Roman"/>
      <w:b/>
      <w:i w:val="0"/>
      <w:sz w:val="24"/>
    </w:rPr>
  </w:style>
  <w:style w:type="character" w:customStyle="1" w:styleId="WW8Num150z2">
    <w:name w:val="WW8Num150z2"/>
    <w:rPr>
      <w:b/>
      <w:i w:val="0"/>
      <w:sz w:val="24"/>
    </w:rPr>
  </w:style>
  <w:style w:type="character" w:customStyle="1" w:styleId="WW8Num151z0">
    <w:name w:val="WW8Num151z0"/>
    <w:rPr>
      <w:rFonts w:ascii="Symbol" w:hAnsi="Symbol" w:cs="Symbol"/>
    </w:rPr>
  </w:style>
  <w:style w:type="character" w:customStyle="1" w:styleId="WW8Num151z1">
    <w:name w:val="WW8Num151z1"/>
    <w:rPr>
      <w:rFonts w:ascii="Courier New" w:hAnsi="Courier New" w:cs="Courier New"/>
    </w:rPr>
  </w:style>
  <w:style w:type="character" w:customStyle="1" w:styleId="WW8Num151z2">
    <w:name w:val="WW8Num151z2"/>
    <w:rPr>
      <w:rFonts w:ascii="Wingdings" w:hAnsi="Wingdings" w:cs="Wingdings"/>
    </w:rPr>
  </w:style>
  <w:style w:type="character" w:customStyle="1" w:styleId="WW8Num152z0">
    <w:name w:val="WW8Num152z0"/>
    <w:rPr>
      <w:b/>
      <w:i w:val="0"/>
    </w:rPr>
  </w:style>
  <w:style w:type="character" w:customStyle="1" w:styleId="WW8Num152z1">
    <w:name w:val="WW8Num152z1"/>
    <w:rPr>
      <w:rFonts w:ascii="Times New Roman" w:hAnsi="Times New Roman" w:cs="Times New Roman"/>
      <w:b/>
      <w:i w:val="0"/>
      <w:sz w:val="24"/>
    </w:rPr>
  </w:style>
  <w:style w:type="character" w:customStyle="1" w:styleId="WW8Num152z2">
    <w:name w:val="WW8Num152z2"/>
    <w:rPr>
      <w:b/>
      <w:i w:val="0"/>
      <w:sz w:val="24"/>
    </w:rPr>
  </w:style>
  <w:style w:type="character" w:customStyle="1" w:styleId="WW8Num153z0">
    <w:name w:val="WW8Num153z0"/>
    <w:rPr>
      <w:b/>
      <w:i w:val="0"/>
    </w:rPr>
  </w:style>
  <w:style w:type="character" w:customStyle="1" w:styleId="WW8Num153z1">
    <w:name w:val="WW8Num153z1"/>
    <w:rPr>
      <w:rFonts w:ascii="Times New Roman" w:hAnsi="Times New Roman" w:cs="Times New Roman"/>
      <w:b/>
      <w:i w:val="0"/>
      <w:sz w:val="24"/>
    </w:rPr>
  </w:style>
  <w:style w:type="character" w:customStyle="1" w:styleId="WW8Num153z2">
    <w:name w:val="WW8Num153z2"/>
    <w:rPr>
      <w:b/>
      <w:i w:val="0"/>
      <w:sz w:val="24"/>
    </w:rPr>
  </w:style>
  <w:style w:type="character" w:customStyle="1" w:styleId="WW8Num154z0">
    <w:name w:val="WW8Num154z0"/>
    <w:rPr>
      <w:b/>
    </w:rPr>
  </w:style>
  <w:style w:type="character" w:customStyle="1" w:styleId="WW8Num155z0">
    <w:name w:val="WW8Num155z0"/>
    <w:rPr>
      <w:b/>
    </w:rPr>
  </w:style>
  <w:style w:type="character" w:customStyle="1" w:styleId="WW8Num156z0">
    <w:name w:val="WW8Num156z0"/>
    <w:rPr>
      <w:b/>
      <w:i w:val="0"/>
    </w:rPr>
  </w:style>
  <w:style w:type="character" w:customStyle="1" w:styleId="WW8Num156z1">
    <w:name w:val="WW8Num156z1"/>
    <w:rPr>
      <w:rFonts w:ascii="Times New Roman" w:hAnsi="Times New Roman" w:cs="Times New Roman"/>
      <w:b/>
      <w:i w:val="0"/>
      <w:sz w:val="24"/>
    </w:rPr>
  </w:style>
  <w:style w:type="character" w:customStyle="1" w:styleId="WW8Num156z2">
    <w:name w:val="WW8Num156z2"/>
    <w:rPr>
      <w:b/>
      <w:i w:val="0"/>
      <w:sz w:val="24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b/>
    </w:rPr>
  </w:style>
  <w:style w:type="character" w:customStyle="1" w:styleId="WW8Num159z0">
    <w:name w:val="WW8Num159z0"/>
    <w:rPr>
      <w:b/>
      <w:i w:val="0"/>
    </w:rPr>
  </w:style>
  <w:style w:type="character" w:customStyle="1" w:styleId="WW8Num159z1">
    <w:name w:val="WW8Num159z1"/>
    <w:rPr>
      <w:rFonts w:ascii="Times New Roman" w:hAnsi="Times New Roman" w:cs="Times New Roman"/>
      <w:b/>
      <w:i w:val="0"/>
      <w:sz w:val="24"/>
    </w:rPr>
  </w:style>
  <w:style w:type="character" w:customStyle="1" w:styleId="WW8Num160z0">
    <w:name w:val="WW8Num160z0"/>
    <w:rPr>
      <w:b/>
    </w:rPr>
  </w:style>
  <w:style w:type="character" w:customStyle="1" w:styleId="WW8Num161z0">
    <w:name w:val="WW8Num161z0"/>
    <w:rPr>
      <w:b/>
      <w:i w:val="0"/>
    </w:rPr>
  </w:style>
  <w:style w:type="character" w:customStyle="1" w:styleId="WW8Num161z1">
    <w:name w:val="WW8Num161z1"/>
    <w:rPr>
      <w:rFonts w:ascii="Times New Roman" w:hAnsi="Times New Roman" w:cs="Times New Roman"/>
      <w:b/>
      <w:i w:val="0"/>
      <w:sz w:val="24"/>
    </w:rPr>
  </w:style>
  <w:style w:type="character" w:customStyle="1" w:styleId="WW8Num161z2">
    <w:name w:val="WW8Num161z2"/>
    <w:rPr>
      <w:b/>
      <w:i w:val="0"/>
      <w:sz w:val="24"/>
    </w:rPr>
  </w:style>
  <w:style w:type="character" w:customStyle="1" w:styleId="WW8Num162z0">
    <w:name w:val="WW8Num162z0"/>
    <w:rPr>
      <w:rFonts w:ascii="Arial" w:eastAsia="Times New Roman" w:hAnsi="Arial" w:cs="Arial"/>
    </w:rPr>
  </w:style>
  <w:style w:type="character" w:customStyle="1" w:styleId="WW8Num162z1">
    <w:name w:val="WW8Num162z1"/>
    <w:rPr>
      <w:rFonts w:ascii="Courier New" w:hAnsi="Courier New" w:cs="Courier New"/>
    </w:rPr>
  </w:style>
  <w:style w:type="character" w:customStyle="1" w:styleId="WW8Num162z2">
    <w:name w:val="WW8Num162z2"/>
    <w:rPr>
      <w:rFonts w:ascii="Wingdings" w:hAnsi="Wingdings" w:cs="Wingdings"/>
    </w:rPr>
  </w:style>
  <w:style w:type="character" w:customStyle="1" w:styleId="WW8Num162z3">
    <w:name w:val="WW8Num162z3"/>
    <w:rPr>
      <w:rFonts w:ascii="Symbol" w:hAnsi="Symbol" w:cs="Symbol"/>
    </w:rPr>
  </w:style>
  <w:style w:type="character" w:customStyle="1" w:styleId="WW8Num163z0">
    <w:name w:val="WW8Num163z0"/>
    <w:rPr>
      <w:b/>
      <w:i w:val="0"/>
    </w:rPr>
  </w:style>
  <w:style w:type="character" w:customStyle="1" w:styleId="WW8Num163z1">
    <w:name w:val="WW8Num163z1"/>
    <w:rPr>
      <w:rFonts w:ascii="Times New Roman" w:hAnsi="Times New Roman" w:cs="Times New Roman"/>
      <w:b/>
      <w:i w:val="0"/>
      <w:sz w:val="24"/>
    </w:rPr>
  </w:style>
  <w:style w:type="character" w:customStyle="1" w:styleId="WW8Num163z2">
    <w:name w:val="WW8Num163z2"/>
    <w:rPr>
      <w:b/>
      <w:i w:val="0"/>
      <w:sz w:val="24"/>
    </w:rPr>
  </w:style>
  <w:style w:type="character" w:customStyle="1" w:styleId="WW8Num164z0">
    <w:name w:val="WW8Num164z0"/>
    <w:rPr>
      <w:b/>
      <w:i w:val="0"/>
    </w:rPr>
  </w:style>
  <w:style w:type="character" w:customStyle="1" w:styleId="WW8Num164z1">
    <w:name w:val="WW8Num164z1"/>
    <w:rPr>
      <w:rFonts w:ascii="Times New Roman" w:hAnsi="Times New Roman" w:cs="Times New Roman"/>
      <w:b/>
      <w:i w:val="0"/>
      <w:sz w:val="24"/>
    </w:rPr>
  </w:style>
  <w:style w:type="character" w:customStyle="1" w:styleId="WW8Num166z0">
    <w:name w:val="WW8Num166z0"/>
    <w:rPr>
      <w:b/>
      <w:i w:val="0"/>
    </w:rPr>
  </w:style>
  <w:style w:type="character" w:customStyle="1" w:styleId="WW8Num166z1">
    <w:name w:val="WW8Num166z1"/>
    <w:rPr>
      <w:rFonts w:ascii="Times New Roman" w:hAnsi="Times New Roman" w:cs="Times New Roman"/>
      <w:b/>
      <w:i w:val="0"/>
      <w:sz w:val="24"/>
    </w:rPr>
  </w:style>
  <w:style w:type="character" w:customStyle="1" w:styleId="WW8Num167z0">
    <w:name w:val="WW8Num167z0"/>
    <w:rPr>
      <w:b/>
      <w:i w:val="0"/>
    </w:rPr>
  </w:style>
  <w:style w:type="character" w:customStyle="1" w:styleId="WW8Num167z1">
    <w:name w:val="WW8Num167z1"/>
    <w:rPr>
      <w:rFonts w:ascii="Times New Roman" w:hAnsi="Times New Roman" w:cs="Times New Roman"/>
      <w:b/>
      <w:i w:val="0"/>
      <w:sz w:val="24"/>
    </w:rPr>
  </w:style>
  <w:style w:type="character" w:customStyle="1" w:styleId="WW8Num167z2">
    <w:name w:val="WW8Num167z2"/>
    <w:rPr>
      <w:b/>
      <w:i w:val="0"/>
      <w:sz w:val="24"/>
    </w:rPr>
  </w:style>
  <w:style w:type="character" w:customStyle="1" w:styleId="WW8Num168z0">
    <w:name w:val="WW8Num168z0"/>
    <w:rPr>
      <w:rFonts w:ascii="Symbol" w:hAnsi="Symbol" w:cs="Symbol"/>
    </w:rPr>
  </w:style>
  <w:style w:type="character" w:customStyle="1" w:styleId="WW8Num169z0">
    <w:name w:val="WW8Num169z0"/>
    <w:rPr>
      <w:b/>
    </w:rPr>
  </w:style>
  <w:style w:type="character" w:customStyle="1" w:styleId="WW8Num170z0">
    <w:name w:val="WW8Num170z0"/>
    <w:rPr>
      <w:rFonts w:ascii="Wingdings" w:hAnsi="Wingdings" w:cs="Wingdings"/>
    </w:rPr>
  </w:style>
  <w:style w:type="character" w:customStyle="1" w:styleId="WW8Num171z0">
    <w:name w:val="WW8Num171z0"/>
    <w:rPr>
      <w:rFonts w:ascii="Wingdings" w:hAnsi="Wingdings" w:cs="Wingdings"/>
    </w:rPr>
  </w:style>
  <w:style w:type="character" w:customStyle="1" w:styleId="WW8Num172z0">
    <w:name w:val="WW8Num172z0"/>
    <w:rPr>
      <w:b/>
      <w:i w:val="0"/>
    </w:rPr>
  </w:style>
  <w:style w:type="character" w:customStyle="1" w:styleId="WW8Num173z0">
    <w:name w:val="WW8Num173z0"/>
    <w:rPr>
      <w:b/>
    </w:rPr>
  </w:style>
  <w:style w:type="character" w:customStyle="1" w:styleId="WW8Num175z0">
    <w:name w:val="WW8Num175z0"/>
    <w:rPr>
      <w:b/>
    </w:rPr>
  </w:style>
  <w:style w:type="character" w:customStyle="1" w:styleId="WW8Num176z0">
    <w:name w:val="WW8Num176z0"/>
    <w:rPr>
      <w:b/>
      <w:i w:val="0"/>
    </w:rPr>
  </w:style>
  <w:style w:type="character" w:customStyle="1" w:styleId="WW8Num176z1">
    <w:name w:val="WW8Num176z1"/>
    <w:rPr>
      <w:rFonts w:ascii="Times New Roman" w:hAnsi="Times New Roman" w:cs="Times New Roman"/>
      <w:b/>
      <w:i w:val="0"/>
      <w:sz w:val="24"/>
    </w:rPr>
  </w:style>
  <w:style w:type="character" w:customStyle="1" w:styleId="WW8Num176z2">
    <w:name w:val="WW8Num176z2"/>
    <w:rPr>
      <w:b/>
      <w:i w:val="0"/>
      <w:sz w:val="24"/>
    </w:rPr>
  </w:style>
  <w:style w:type="character" w:customStyle="1" w:styleId="WW8Num177z0">
    <w:name w:val="WW8Num177z0"/>
    <w:rPr>
      <w:b/>
    </w:rPr>
  </w:style>
  <w:style w:type="character" w:customStyle="1" w:styleId="WW8Num178z0">
    <w:name w:val="WW8Num178z0"/>
    <w:rPr>
      <w:b/>
    </w:rPr>
  </w:style>
  <w:style w:type="character" w:customStyle="1" w:styleId="WW8Num179z0">
    <w:name w:val="WW8Num179z0"/>
    <w:rPr>
      <w:b/>
      <w:i w:val="0"/>
    </w:rPr>
  </w:style>
  <w:style w:type="character" w:customStyle="1" w:styleId="WW8Num179z1">
    <w:name w:val="WW8Num179z1"/>
    <w:rPr>
      <w:rFonts w:ascii="Times New Roman" w:hAnsi="Times New Roman" w:cs="Times New Roman"/>
      <w:b/>
      <w:i w:val="0"/>
      <w:sz w:val="24"/>
    </w:rPr>
  </w:style>
  <w:style w:type="character" w:customStyle="1" w:styleId="WW8Num179z2">
    <w:name w:val="WW8Num179z2"/>
    <w:rPr>
      <w:b/>
      <w:i w:val="0"/>
      <w:sz w:val="24"/>
    </w:rPr>
  </w:style>
  <w:style w:type="character" w:customStyle="1" w:styleId="WW8Num180z0">
    <w:name w:val="WW8Num180z0"/>
    <w:rPr>
      <w:b/>
    </w:rPr>
  </w:style>
  <w:style w:type="character" w:customStyle="1" w:styleId="WW8Num180z1">
    <w:name w:val="WW8Num180z1"/>
    <w:rPr>
      <w:rFonts w:ascii="Times New Roman" w:hAnsi="Times New Roman" w:cs="Times New Roman"/>
      <w:b/>
      <w:i w:val="0"/>
      <w:sz w:val="24"/>
    </w:rPr>
  </w:style>
  <w:style w:type="character" w:customStyle="1" w:styleId="WW8Num181z0">
    <w:name w:val="WW8Num181z0"/>
    <w:rPr>
      <w:b/>
      <w:i w:val="0"/>
    </w:rPr>
  </w:style>
  <w:style w:type="character" w:customStyle="1" w:styleId="WW8Num181z1">
    <w:name w:val="WW8Num181z1"/>
    <w:rPr>
      <w:rFonts w:ascii="Times New Roman" w:hAnsi="Times New Roman" w:cs="Times New Roman"/>
      <w:b/>
      <w:i w:val="0"/>
      <w:sz w:val="24"/>
    </w:rPr>
  </w:style>
  <w:style w:type="character" w:customStyle="1" w:styleId="WW8Num182z0">
    <w:name w:val="WW8Num182z0"/>
    <w:rPr>
      <w:rFonts w:ascii="Symbol" w:hAnsi="Symbol" w:cs="Symbol"/>
    </w:rPr>
  </w:style>
  <w:style w:type="character" w:customStyle="1" w:styleId="WW8Num182z1">
    <w:name w:val="WW8Num182z1"/>
    <w:rPr>
      <w:rFonts w:ascii="Courier New" w:hAnsi="Courier New" w:cs="Courier New"/>
    </w:rPr>
  </w:style>
  <w:style w:type="character" w:customStyle="1" w:styleId="WW8Num182z2">
    <w:name w:val="WW8Num182z2"/>
    <w:rPr>
      <w:rFonts w:ascii="Wingdings" w:hAnsi="Wingdings" w:cs="Wingdings"/>
    </w:rPr>
  </w:style>
  <w:style w:type="character" w:customStyle="1" w:styleId="WW8Num184z0">
    <w:name w:val="WW8Num184z0"/>
    <w:rPr>
      <w:b/>
      <w:i w:val="0"/>
    </w:rPr>
  </w:style>
  <w:style w:type="character" w:customStyle="1" w:styleId="WW8Num184z1">
    <w:name w:val="WW8Num184z1"/>
    <w:rPr>
      <w:rFonts w:ascii="Times New Roman" w:hAnsi="Times New Roman" w:cs="Times New Roman"/>
      <w:b/>
      <w:i w:val="0"/>
      <w:sz w:val="24"/>
    </w:rPr>
  </w:style>
  <w:style w:type="character" w:customStyle="1" w:styleId="WW8Num184z2">
    <w:name w:val="WW8Num184z2"/>
    <w:rPr>
      <w:b/>
      <w:i w:val="0"/>
      <w:sz w:val="24"/>
    </w:rPr>
  </w:style>
  <w:style w:type="character" w:customStyle="1" w:styleId="WW8Num185z0">
    <w:name w:val="WW8Num185z0"/>
    <w:rPr>
      <w:b/>
      <w:i w:val="0"/>
    </w:rPr>
  </w:style>
  <w:style w:type="character" w:customStyle="1" w:styleId="WW8Num185z1">
    <w:name w:val="WW8Num185z1"/>
    <w:rPr>
      <w:rFonts w:ascii="Times New Roman" w:hAnsi="Times New Roman" w:cs="Times New Roman"/>
      <w:b/>
      <w:i w:val="0"/>
      <w:sz w:val="24"/>
    </w:rPr>
  </w:style>
  <w:style w:type="character" w:customStyle="1" w:styleId="WW8Num185z2">
    <w:name w:val="WW8Num185z2"/>
    <w:rPr>
      <w:b/>
      <w:i w:val="0"/>
      <w:sz w:val="24"/>
    </w:rPr>
  </w:style>
  <w:style w:type="character" w:customStyle="1" w:styleId="WW8Num186z0">
    <w:name w:val="WW8Num186z0"/>
    <w:rPr>
      <w:b/>
      <w:i w:val="0"/>
    </w:rPr>
  </w:style>
  <w:style w:type="character" w:customStyle="1" w:styleId="WW8Num186z1">
    <w:name w:val="WW8Num186z1"/>
    <w:rPr>
      <w:rFonts w:ascii="Times New Roman" w:hAnsi="Times New Roman" w:cs="Times New Roman"/>
      <w:b/>
      <w:i w:val="0"/>
      <w:sz w:val="24"/>
    </w:rPr>
  </w:style>
  <w:style w:type="character" w:customStyle="1" w:styleId="WW8Num187z0">
    <w:name w:val="WW8Num187z0"/>
    <w:rPr>
      <w:rFonts w:ascii="Symbol" w:hAnsi="Symbol" w:cs="Symbol"/>
    </w:rPr>
  </w:style>
  <w:style w:type="character" w:customStyle="1" w:styleId="WW8Num188z0">
    <w:name w:val="WW8Num188z0"/>
    <w:rPr>
      <w:b/>
      <w:i w:val="0"/>
    </w:rPr>
  </w:style>
  <w:style w:type="character" w:customStyle="1" w:styleId="WW8Num188z1">
    <w:name w:val="WW8Num188z1"/>
    <w:rPr>
      <w:rFonts w:ascii="Times New Roman" w:hAnsi="Times New Roman" w:cs="Times New Roman"/>
      <w:b/>
      <w:i w:val="0"/>
      <w:sz w:val="24"/>
    </w:rPr>
  </w:style>
  <w:style w:type="character" w:customStyle="1" w:styleId="WW8Num189z0">
    <w:name w:val="WW8Num189z0"/>
    <w:rPr>
      <w:b/>
      <w:i w:val="0"/>
    </w:rPr>
  </w:style>
  <w:style w:type="character" w:customStyle="1" w:styleId="WW8Num190z0">
    <w:name w:val="WW8Num190z0"/>
    <w:rPr>
      <w:b/>
    </w:rPr>
  </w:style>
  <w:style w:type="character" w:customStyle="1" w:styleId="WW8Num191z1">
    <w:name w:val="WW8Num191z1"/>
    <w:rPr>
      <w:b/>
      <w:i w:val="0"/>
    </w:rPr>
  </w:style>
  <w:style w:type="character" w:customStyle="1" w:styleId="WW8Num193z0">
    <w:name w:val="WW8Num193z0"/>
    <w:rPr>
      <w:b/>
      <w:i w:val="0"/>
    </w:rPr>
  </w:style>
  <w:style w:type="character" w:customStyle="1" w:styleId="WW8Num193z1">
    <w:name w:val="WW8Num193z1"/>
    <w:rPr>
      <w:rFonts w:ascii="Times New Roman" w:hAnsi="Times New Roman" w:cs="Times New Roman"/>
      <w:b/>
      <w:i w:val="0"/>
      <w:sz w:val="24"/>
    </w:rPr>
  </w:style>
  <w:style w:type="character" w:customStyle="1" w:styleId="WW8Num193z2">
    <w:name w:val="WW8Num193z2"/>
    <w:rPr>
      <w:b/>
      <w:i w:val="0"/>
      <w:sz w:val="24"/>
    </w:rPr>
  </w:style>
  <w:style w:type="character" w:customStyle="1" w:styleId="WW8Num194z0">
    <w:name w:val="WW8Num194z0"/>
    <w:rPr>
      <w:b/>
    </w:rPr>
  </w:style>
  <w:style w:type="character" w:customStyle="1" w:styleId="WW8Num195z0">
    <w:name w:val="WW8Num195z0"/>
    <w:rPr>
      <w:rFonts w:ascii="Wingdings" w:hAnsi="Wingdings" w:cs="Wingdings"/>
    </w:rPr>
  </w:style>
  <w:style w:type="character" w:customStyle="1" w:styleId="WW8Num196z0">
    <w:name w:val="WW8Num196z0"/>
    <w:rPr>
      <w:b/>
      <w:i w:val="0"/>
    </w:rPr>
  </w:style>
  <w:style w:type="character" w:customStyle="1" w:styleId="WW8Num196z1">
    <w:name w:val="WW8Num196z1"/>
    <w:rPr>
      <w:rFonts w:ascii="Times New Roman" w:hAnsi="Times New Roman" w:cs="Times New Roman"/>
      <w:b/>
      <w:i w:val="0"/>
      <w:sz w:val="24"/>
    </w:rPr>
  </w:style>
  <w:style w:type="character" w:customStyle="1" w:styleId="WW8Num197z0">
    <w:name w:val="WW8Num197z0"/>
    <w:rPr>
      <w:b/>
      <w:i w:val="0"/>
    </w:rPr>
  </w:style>
  <w:style w:type="character" w:customStyle="1" w:styleId="WW8Num197z1">
    <w:name w:val="WW8Num197z1"/>
    <w:rPr>
      <w:rFonts w:ascii="Times New Roman" w:hAnsi="Times New Roman" w:cs="Times New Roman"/>
      <w:b/>
      <w:i w:val="0"/>
      <w:sz w:val="24"/>
    </w:rPr>
  </w:style>
  <w:style w:type="character" w:customStyle="1" w:styleId="WW8Num197z2">
    <w:name w:val="WW8Num197z2"/>
    <w:rPr>
      <w:b/>
      <w:i w:val="0"/>
      <w:sz w:val="24"/>
    </w:rPr>
  </w:style>
  <w:style w:type="character" w:customStyle="1" w:styleId="WW8Num198z0">
    <w:name w:val="WW8Num198z0"/>
    <w:rPr>
      <w:b/>
    </w:rPr>
  </w:style>
  <w:style w:type="character" w:customStyle="1" w:styleId="WW8Num199z0">
    <w:name w:val="WW8Num199z0"/>
    <w:rPr>
      <w:b/>
    </w:rPr>
  </w:style>
  <w:style w:type="character" w:customStyle="1" w:styleId="WW8Num200z0">
    <w:name w:val="WW8Num200z0"/>
    <w:rPr>
      <w:b/>
      <w:i w:val="0"/>
    </w:rPr>
  </w:style>
  <w:style w:type="character" w:customStyle="1" w:styleId="WW8Num200z1">
    <w:name w:val="WW8Num200z1"/>
    <w:rPr>
      <w:rFonts w:ascii="Times New Roman" w:hAnsi="Times New Roman" w:cs="Times New Roman"/>
      <w:b/>
      <w:i w:val="0"/>
      <w:sz w:val="24"/>
    </w:rPr>
  </w:style>
  <w:style w:type="character" w:customStyle="1" w:styleId="WW8Num200z2">
    <w:name w:val="WW8Num200z2"/>
    <w:rPr>
      <w:b/>
      <w:i w:val="0"/>
      <w:sz w:val="24"/>
    </w:rPr>
  </w:style>
  <w:style w:type="character" w:customStyle="1" w:styleId="WW8Num201z0">
    <w:name w:val="WW8Num201z0"/>
    <w:rPr>
      <w:b/>
      <w:i w:val="0"/>
    </w:rPr>
  </w:style>
  <w:style w:type="character" w:customStyle="1" w:styleId="WW8Num201z1">
    <w:name w:val="WW8Num201z1"/>
    <w:rPr>
      <w:rFonts w:ascii="Times New Roman" w:hAnsi="Times New Roman" w:cs="Times New Roman"/>
      <w:b/>
      <w:i w:val="0"/>
      <w:sz w:val="24"/>
    </w:rPr>
  </w:style>
  <w:style w:type="character" w:customStyle="1" w:styleId="WW8Num201z2">
    <w:name w:val="WW8Num201z2"/>
    <w:rPr>
      <w:b/>
      <w:i w:val="0"/>
      <w:sz w:val="24"/>
    </w:rPr>
  </w:style>
  <w:style w:type="character" w:customStyle="1" w:styleId="WW8Num202z0">
    <w:name w:val="WW8Num202z0"/>
    <w:rPr>
      <w:b/>
      <w:i w:val="0"/>
    </w:rPr>
  </w:style>
  <w:style w:type="character" w:customStyle="1" w:styleId="WW8Num202z1">
    <w:name w:val="WW8Num202z1"/>
    <w:rPr>
      <w:rFonts w:ascii="Times New Roman" w:hAnsi="Times New Roman" w:cs="Times New Roman"/>
      <w:b/>
      <w:i w:val="0"/>
      <w:sz w:val="24"/>
    </w:rPr>
  </w:style>
  <w:style w:type="character" w:customStyle="1" w:styleId="WW8Num202z2">
    <w:name w:val="WW8Num202z2"/>
    <w:rPr>
      <w:b/>
      <w:i w:val="0"/>
      <w:sz w:val="24"/>
    </w:rPr>
  </w:style>
  <w:style w:type="character" w:customStyle="1" w:styleId="WW8Num203z0">
    <w:name w:val="WW8Num203z0"/>
    <w:rPr>
      <w:b/>
    </w:rPr>
  </w:style>
  <w:style w:type="character" w:customStyle="1" w:styleId="WW8Num204z0">
    <w:name w:val="WW8Num204z0"/>
    <w:rPr>
      <w:b/>
      <w:i w:val="0"/>
    </w:rPr>
  </w:style>
  <w:style w:type="character" w:customStyle="1" w:styleId="WW8Num204z1">
    <w:name w:val="WW8Num204z1"/>
    <w:rPr>
      <w:rFonts w:ascii="Times New Roman" w:hAnsi="Times New Roman" w:cs="Times New Roman"/>
      <w:b/>
      <w:i w:val="0"/>
      <w:sz w:val="24"/>
    </w:rPr>
  </w:style>
  <w:style w:type="character" w:customStyle="1" w:styleId="WW8Num204z2">
    <w:name w:val="WW8Num204z2"/>
    <w:rPr>
      <w:b/>
      <w:i w:val="0"/>
      <w:sz w:val="24"/>
    </w:rPr>
  </w:style>
  <w:style w:type="character" w:customStyle="1" w:styleId="WW8Num205z0">
    <w:name w:val="WW8Num205z0"/>
    <w:rPr>
      <w:b/>
    </w:rPr>
  </w:style>
  <w:style w:type="character" w:customStyle="1" w:styleId="WW8Num206z0">
    <w:name w:val="WW8Num206z0"/>
    <w:rPr>
      <w:rFonts w:ascii="Symbol" w:hAnsi="Symbol" w:cs="Symbol"/>
      <w:color w:val="000000"/>
      <w:sz w:val="24"/>
    </w:rPr>
  </w:style>
  <w:style w:type="character" w:customStyle="1" w:styleId="WW8Num207z0">
    <w:name w:val="WW8Num207z0"/>
    <w:rPr>
      <w:b/>
      <w:i w:val="0"/>
    </w:rPr>
  </w:style>
  <w:style w:type="character" w:customStyle="1" w:styleId="WW8Num207z1">
    <w:name w:val="WW8Num207z1"/>
    <w:rPr>
      <w:rFonts w:ascii="Times New Roman" w:hAnsi="Times New Roman" w:cs="Times New Roman"/>
      <w:b/>
      <w:i w:val="0"/>
      <w:sz w:val="24"/>
    </w:rPr>
  </w:style>
  <w:style w:type="character" w:customStyle="1" w:styleId="WW8Num207z2">
    <w:name w:val="WW8Num207z2"/>
    <w:rPr>
      <w:b/>
      <w:i w:val="0"/>
      <w:sz w:val="24"/>
    </w:rPr>
  </w:style>
  <w:style w:type="character" w:customStyle="1" w:styleId="WW8Num208z0">
    <w:name w:val="WW8Num208z0"/>
    <w:rPr>
      <w:b/>
      <w:i w:val="0"/>
    </w:rPr>
  </w:style>
  <w:style w:type="character" w:customStyle="1" w:styleId="WW8Num208z1">
    <w:name w:val="WW8Num208z1"/>
    <w:rPr>
      <w:rFonts w:ascii="Times New Roman" w:hAnsi="Times New Roman" w:cs="Times New Roman"/>
      <w:b/>
      <w:i w:val="0"/>
      <w:sz w:val="24"/>
    </w:rPr>
  </w:style>
  <w:style w:type="character" w:customStyle="1" w:styleId="WW8Num209z0">
    <w:name w:val="WW8Num209z0"/>
    <w:rPr>
      <w:rFonts w:ascii="Wingdings" w:hAnsi="Wingdings" w:cs="Wingdings"/>
    </w:rPr>
  </w:style>
  <w:style w:type="character" w:customStyle="1" w:styleId="WW8Num209z1">
    <w:name w:val="WW8Num209z1"/>
    <w:rPr>
      <w:rFonts w:ascii="Courier New" w:hAnsi="Courier New" w:cs="Courier New"/>
    </w:rPr>
  </w:style>
  <w:style w:type="character" w:customStyle="1" w:styleId="WW8Num209z3">
    <w:name w:val="WW8Num209z3"/>
    <w:rPr>
      <w:rFonts w:ascii="Symbol" w:hAnsi="Symbol" w:cs="Symbol"/>
    </w:rPr>
  </w:style>
  <w:style w:type="character" w:customStyle="1" w:styleId="WW8Num210z0">
    <w:name w:val="WW8Num210z0"/>
    <w:rPr>
      <w:b/>
      <w:i w:val="0"/>
    </w:rPr>
  </w:style>
  <w:style w:type="character" w:customStyle="1" w:styleId="WW8Num210z1">
    <w:name w:val="WW8Num210z1"/>
    <w:rPr>
      <w:rFonts w:ascii="Times New Roman" w:hAnsi="Times New Roman" w:cs="Times New Roman"/>
      <w:b/>
      <w:i w:val="0"/>
      <w:sz w:val="24"/>
    </w:rPr>
  </w:style>
  <w:style w:type="character" w:customStyle="1" w:styleId="WW8Num210z2">
    <w:name w:val="WW8Num210z2"/>
    <w:rPr>
      <w:b/>
      <w:i w:val="0"/>
      <w:sz w:val="24"/>
    </w:rPr>
  </w:style>
  <w:style w:type="character" w:customStyle="1" w:styleId="WW8Num211z0">
    <w:name w:val="WW8Num211z0"/>
    <w:rPr>
      <w:b/>
    </w:rPr>
  </w:style>
  <w:style w:type="character" w:customStyle="1" w:styleId="WW8Num212z0">
    <w:name w:val="WW8Num212z0"/>
    <w:rPr>
      <w:b/>
    </w:rPr>
  </w:style>
  <w:style w:type="character" w:customStyle="1" w:styleId="WW8Num213z0">
    <w:name w:val="WW8Num213z0"/>
    <w:rPr>
      <w:b/>
      <w:i w:val="0"/>
    </w:rPr>
  </w:style>
  <w:style w:type="character" w:customStyle="1" w:styleId="WW8Num213z1">
    <w:name w:val="WW8Num213z1"/>
    <w:rPr>
      <w:rFonts w:ascii="Times New Roman" w:hAnsi="Times New Roman" w:cs="Times New Roman"/>
      <w:b/>
      <w:i w:val="0"/>
      <w:sz w:val="24"/>
    </w:rPr>
  </w:style>
  <w:style w:type="character" w:customStyle="1" w:styleId="WW8Num213z2">
    <w:name w:val="WW8Num213z2"/>
    <w:rPr>
      <w:b/>
      <w:i w:val="0"/>
      <w:sz w:val="24"/>
    </w:rPr>
  </w:style>
  <w:style w:type="character" w:customStyle="1" w:styleId="WW8Num214z0">
    <w:name w:val="WW8Num214z0"/>
    <w:rPr>
      <w:b/>
    </w:rPr>
  </w:style>
  <w:style w:type="character" w:customStyle="1" w:styleId="WW8Num215z0">
    <w:name w:val="WW8Num215z0"/>
    <w:rPr>
      <w:b/>
      <w:i w:val="0"/>
    </w:rPr>
  </w:style>
  <w:style w:type="character" w:customStyle="1" w:styleId="WW8Num215z1">
    <w:name w:val="WW8Num215z1"/>
    <w:rPr>
      <w:rFonts w:ascii="Times New Roman" w:hAnsi="Times New Roman" w:cs="Times New Roman"/>
      <w:b/>
      <w:i w:val="0"/>
      <w:sz w:val="24"/>
    </w:rPr>
  </w:style>
  <w:style w:type="character" w:customStyle="1" w:styleId="WW8Num216z0">
    <w:name w:val="WW8Num216z0"/>
    <w:rPr>
      <w:b/>
      <w:i w:val="0"/>
    </w:rPr>
  </w:style>
  <w:style w:type="character" w:customStyle="1" w:styleId="WW8Num216z1">
    <w:name w:val="WW8Num216z1"/>
    <w:rPr>
      <w:rFonts w:ascii="Times New Roman" w:hAnsi="Times New Roman" w:cs="Times New Roman"/>
      <w:b/>
      <w:i w:val="0"/>
      <w:sz w:val="24"/>
    </w:rPr>
  </w:style>
  <w:style w:type="character" w:customStyle="1" w:styleId="WW8Num216z2">
    <w:name w:val="WW8Num216z2"/>
    <w:rPr>
      <w:b/>
      <w:i w:val="0"/>
      <w:sz w:val="24"/>
    </w:rPr>
  </w:style>
  <w:style w:type="character" w:customStyle="1" w:styleId="WW8Num217z0">
    <w:name w:val="WW8Num217z0"/>
    <w:rPr>
      <w:rFonts w:ascii="Symbol" w:hAnsi="Symbol" w:cs="Symbol"/>
    </w:rPr>
  </w:style>
  <w:style w:type="character" w:customStyle="1" w:styleId="WW8Num218z0">
    <w:name w:val="WW8Num218z0"/>
    <w:rPr>
      <w:rFonts w:ascii="Symbol" w:hAnsi="Symbol" w:cs="Symbol"/>
    </w:rPr>
  </w:style>
  <w:style w:type="character" w:customStyle="1" w:styleId="WW8Num219z0">
    <w:name w:val="WW8Num219z0"/>
    <w:rPr>
      <w:b/>
      <w:i w:val="0"/>
    </w:rPr>
  </w:style>
  <w:style w:type="character" w:customStyle="1" w:styleId="WW8Num219z1">
    <w:name w:val="WW8Num219z1"/>
    <w:rPr>
      <w:rFonts w:ascii="Times New Roman" w:hAnsi="Times New Roman" w:cs="Times New Roman"/>
      <w:b/>
      <w:i w:val="0"/>
      <w:sz w:val="24"/>
    </w:rPr>
  </w:style>
  <w:style w:type="character" w:customStyle="1" w:styleId="WW8Num219z2">
    <w:name w:val="WW8Num219z2"/>
    <w:rPr>
      <w:b/>
      <w:i w:val="0"/>
      <w:sz w:val="24"/>
    </w:rPr>
  </w:style>
  <w:style w:type="character" w:customStyle="1" w:styleId="WW8Num220z0">
    <w:name w:val="WW8Num220z0"/>
    <w:rPr>
      <w:rFonts w:ascii="Wingdings" w:hAnsi="Wingdings" w:cs="Wingdings"/>
    </w:rPr>
  </w:style>
  <w:style w:type="character" w:customStyle="1" w:styleId="WW8Num221z0">
    <w:name w:val="WW8Num221z0"/>
    <w:rPr>
      <w:b/>
      <w:i w:val="0"/>
    </w:rPr>
  </w:style>
  <w:style w:type="character" w:customStyle="1" w:styleId="WW8Num221z1">
    <w:name w:val="WW8Num221z1"/>
    <w:rPr>
      <w:rFonts w:ascii="Times New Roman" w:hAnsi="Times New Roman" w:cs="Times New Roman"/>
      <w:b/>
      <w:i w:val="0"/>
      <w:sz w:val="24"/>
    </w:rPr>
  </w:style>
  <w:style w:type="character" w:customStyle="1" w:styleId="WW8Num221z2">
    <w:name w:val="WW8Num221z2"/>
    <w:rPr>
      <w:b/>
      <w:i w:val="0"/>
      <w:sz w:val="24"/>
    </w:rPr>
  </w:style>
  <w:style w:type="character" w:customStyle="1" w:styleId="WW8Num222z0">
    <w:name w:val="WW8Num222z0"/>
    <w:rPr>
      <w:b/>
    </w:rPr>
  </w:style>
  <w:style w:type="character" w:customStyle="1" w:styleId="WW8Num223z0">
    <w:name w:val="WW8Num223z0"/>
    <w:rPr>
      <w:b/>
      <w:i w:val="0"/>
    </w:rPr>
  </w:style>
  <w:style w:type="character" w:customStyle="1" w:styleId="WW8Num223z1">
    <w:name w:val="WW8Num223z1"/>
    <w:rPr>
      <w:rFonts w:ascii="Times New Roman" w:hAnsi="Times New Roman" w:cs="Times New Roman"/>
      <w:b/>
      <w:i w:val="0"/>
      <w:sz w:val="24"/>
    </w:rPr>
  </w:style>
  <w:style w:type="character" w:customStyle="1" w:styleId="WW8Num224z0">
    <w:name w:val="WW8Num224z0"/>
    <w:rPr>
      <w:b/>
    </w:rPr>
  </w:style>
  <w:style w:type="character" w:customStyle="1" w:styleId="WW8Num225z0">
    <w:name w:val="WW8Num225z0"/>
    <w:rPr>
      <w:b/>
    </w:rPr>
  </w:style>
  <w:style w:type="character" w:customStyle="1" w:styleId="WW8Num225z1">
    <w:name w:val="WW8Num225z1"/>
    <w:rPr>
      <w:b w:val="0"/>
      <w:i w:val="0"/>
    </w:rPr>
  </w:style>
  <w:style w:type="character" w:customStyle="1" w:styleId="WW8Num226z0">
    <w:name w:val="WW8Num226z0"/>
    <w:rPr>
      <w:b/>
      <w:i w:val="0"/>
    </w:rPr>
  </w:style>
  <w:style w:type="character" w:customStyle="1" w:styleId="WW8Num226z1">
    <w:name w:val="WW8Num226z1"/>
    <w:rPr>
      <w:rFonts w:ascii="Times New Roman" w:hAnsi="Times New Roman" w:cs="Times New Roman"/>
      <w:b/>
      <w:i w:val="0"/>
      <w:sz w:val="24"/>
    </w:rPr>
  </w:style>
  <w:style w:type="character" w:customStyle="1" w:styleId="WW8Num226z2">
    <w:name w:val="WW8Num226z2"/>
    <w:rPr>
      <w:b/>
      <w:i w:val="0"/>
      <w:sz w:val="24"/>
    </w:rPr>
  </w:style>
  <w:style w:type="character" w:customStyle="1" w:styleId="WW8Num227z0">
    <w:name w:val="WW8Num227z0"/>
    <w:rPr>
      <w:rFonts w:ascii="Arial" w:eastAsia="Times New Roman" w:hAnsi="Arial" w:cs="Arial"/>
      <w:b/>
    </w:rPr>
  </w:style>
  <w:style w:type="character" w:customStyle="1" w:styleId="WW8Num227z1">
    <w:name w:val="WW8Num227z1"/>
    <w:rPr>
      <w:rFonts w:ascii="Courier New" w:hAnsi="Courier New" w:cs="Courier New"/>
    </w:rPr>
  </w:style>
  <w:style w:type="character" w:customStyle="1" w:styleId="WW8Num227z2">
    <w:name w:val="WW8Num227z2"/>
    <w:rPr>
      <w:rFonts w:ascii="Wingdings" w:hAnsi="Wingdings" w:cs="Wingdings"/>
    </w:rPr>
  </w:style>
  <w:style w:type="character" w:customStyle="1" w:styleId="WW8Num227z3">
    <w:name w:val="WW8Num227z3"/>
    <w:rPr>
      <w:rFonts w:ascii="Symbol" w:hAnsi="Symbol" w:cs="Symbol"/>
    </w:rPr>
  </w:style>
  <w:style w:type="character" w:customStyle="1" w:styleId="WW8Num228z0">
    <w:name w:val="WW8Num228z0"/>
    <w:rPr>
      <w:b/>
      <w:i w:val="0"/>
    </w:rPr>
  </w:style>
  <w:style w:type="character" w:customStyle="1" w:styleId="WW8Num228z1">
    <w:name w:val="WW8Num228z1"/>
    <w:rPr>
      <w:rFonts w:ascii="Times New Roman" w:hAnsi="Times New Roman" w:cs="Times New Roman"/>
      <w:b/>
      <w:i w:val="0"/>
      <w:sz w:val="24"/>
    </w:rPr>
  </w:style>
  <w:style w:type="character" w:customStyle="1" w:styleId="WW8Num230z0">
    <w:name w:val="WW8Num230z0"/>
    <w:rPr>
      <w:b/>
      <w:i w:val="0"/>
    </w:rPr>
  </w:style>
  <w:style w:type="character" w:customStyle="1" w:styleId="WW8Num230z1">
    <w:name w:val="WW8Num230z1"/>
    <w:rPr>
      <w:rFonts w:ascii="Times New Roman" w:hAnsi="Times New Roman" w:cs="Times New Roman"/>
      <w:b/>
      <w:i w:val="0"/>
      <w:sz w:val="24"/>
    </w:rPr>
  </w:style>
  <w:style w:type="character" w:customStyle="1" w:styleId="WW8Num230z2">
    <w:name w:val="WW8Num230z2"/>
    <w:rPr>
      <w:b/>
      <w:i w:val="0"/>
      <w:sz w:val="24"/>
    </w:rPr>
  </w:style>
  <w:style w:type="character" w:customStyle="1" w:styleId="WW8Num231z0">
    <w:name w:val="WW8Num231z0"/>
    <w:rPr>
      <w:b/>
    </w:rPr>
  </w:style>
  <w:style w:type="character" w:customStyle="1" w:styleId="WW8Num232z0">
    <w:name w:val="WW8Num232z0"/>
    <w:rPr>
      <w:b/>
    </w:rPr>
  </w:style>
  <w:style w:type="character" w:customStyle="1" w:styleId="WW8Num233z0">
    <w:name w:val="WW8Num233z0"/>
    <w:rPr>
      <w:b/>
      <w:i w:val="0"/>
    </w:rPr>
  </w:style>
  <w:style w:type="character" w:customStyle="1" w:styleId="WW8Num233z1">
    <w:name w:val="WW8Num233z1"/>
    <w:rPr>
      <w:rFonts w:ascii="Times New Roman" w:hAnsi="Times New Roman" w:cs="Times New Roman"/>
      <w:b/>
      <w:i w:val="0"/>
      <w:sz w:val="24"/>
    </w:rPr>
  </w:style>
  <w:style w:type="character" w:customStyle="1" w:styleId="WW8Num233z2">
    <w:name w:val="WW8Num233z2"/>
    <w:rPr>
      <w:b/>
      <w:i w:val="0"/>
      <w:sz w:val="24"/>
    </w:rPr>
  </w:style>
  <w:style w:type="character" w:customStyle="1" w:styleId="WW8Num234z0">
    <w:name w:val="WW8Num234z0"/>
    <w:rPr>
      <w:b/>
      <w:i w:val="0"/>
    </w:rPr>
  </w:style>
  <w:style w:type="character" w:customStyle="1" w:styleId="WW8Num234z1">
    <w:name w:val="WW8Num234z1"/>
    <w:rPr>
      <w:rFonts w:ascii="Times New Roman" w:hAnsi="Times New Roman" w:cs="Times New Roman"/>
      <w:b/>
      <w:i w:val="0"/>
      <w:sz w:val="24"/>
    </w:rPr>
  </w:style>
  <w:style w:type="character" w:customStyle="1" w:styleId="WW8Num234z2">
    <w:name w:val="WW8Num234z2"/>
    <w:rPr>
      <w:b/>
      <w:i w:val="0"/>
      <w:sz w:val="24"/>
    </w:rPr>
  </w:style>
  <w:style w:type="character" w:customStyle="1" w:styleId="WW8Num235z0">
    <w:name w:val="WW8Num235z0"/>
    <w:rPr>
      <w:b/>
      <w:i w:val="0"/>
    </w:rPr>
  </w:style>
  <w:style w:type="character" w:customStyle="1" w:styleId="WW8Num235z1">
    <w:name w:val="WW8Num235z1"/>
    <w:rPr>
      <w:rFonts w:ascii="Times New Roman" w:hAnsi="Times New Roman" w:cs="Times New Roman"/>
      <w:b/>
      <w:i w:val="0"/>
      <w:sz w:val="24"/>
    </w:rPr>
  </w:style>
  <w:style w:type="character" w:customStyle="1" w:styleId="WW8Num235z2">
    <w:name w:val="WW8Num235z2"/>
    <w:rPr>
      <w:b/>
      <w:i w:val="0"/>
      <w:sz w:val="24"/>
    </w:rPr>
  </w:style>
  <w:style w:type="character" w:customStyle="1" w:styleId="WW8Num237z0">
    <w:name w:val="WW8Num237z0"/>
    <w:rPr>
      <w:b/>
      <w:i w:val="0"/>
    </w:rPr>
  </w:style>
  <w:style w:type="character" w:customStyle="1" w:styleId="WW8Num237z1">
    <w:name w:val="WW8Num237z1"/>
    <w:rPr>
      <w:rFonts w:ascii="Times New Roman" w:hAnsi="Times New Roman" w:cs="Times New Roman"/>
      <w:b/>
      <w:i w:val="0"/>
      <w:sz w:val="24"/>
    </w:rPr>
  </w:style>
  <w:style w:type="character" w:customStyle="1" w:styleId="WW8Num237z2">
    <w:name w:val="WW8Num237z2"/>
    <w:rPr>
      <w:b/>
      <w:i w:val="0"/>
      <w:sz w:val="24"/>
    </w:rPr>
  </w:style>
  <w:style w:type="character" w:customStyle="1" w:styleId="WW8Num238z0">
    <w:name w:val="WW8Num238z0"/>
    <w:rPr>
      <w:b/>
    </w:rPr>
  </w:style>
  <w:style w:type="character" w:customStyle="1" w:styleId="WW8Num239z0">
    <w:name w:val="WW8Num239z0"/>
    <w:rPr>
      <w:b/>
      <w:i w:val="0"/>
    </w:rPr>
  </w:style>
  <w:style w:type="character" w:customStyle="1" w:styleId="WW8Num239z1">
    <w:name w:val="WW8Num239z1"/>
    <w:rPr>
      <w:rFonts w:ascii="Times New Roman" w:hAnsi="Times New Roman" w:cs="Times New Roman"/>
      <w:b/>
      <w:i w:val="0"/>
      <w:sz w:val="24"/>
    </w:rPr>
  </w:style>
  <w:style w:type="character" w:customStyle="1" w:styleId="WW8Num239z2">
    <w:name w:val="WW8Num239z2"/>
    <w:rPr>
      <w:b/>
      <w:i w:val="0"/>
      <w:sz w:val="24"/>
    </w:rPr>
  </w:style>
  <w:style w:type="character" w:customStyle="1" w:styleId="WW8Num240z0">
    <w:name w:val="WW8Num240z0"/>
    <w:rPr>
      <w:b/>
    </w:rPr>
  </w:style>
  <w:style w:type="character" w:customStyle="1" w:styleId="WW8Num241z0">
    <w:name w:val="WW8Num241z0"/>
    <w:rPr>
      <w:b/>
      <w:i w:val="0"/>
    </w:rPr>
  </w:style>
  <w:style w:type="character" w:customStyle="1" w:styleId="WW8Num241z1">
    <w:name w:val="WW8Num241z1"/>
    <w:rPr>
      <w:rFonts w:ascii="Arial" w:hAnsi="Arial" w:cs="Arial"/>
      <w:b/>
      <w:i w:val="0"/>
      <w:sz w:val="22"/>
    </w:rPr>
  </w:style>
  <w:style w:type="character" w:customStyle="1" w:styleId="WW8Num242z0">
    <w:name w:val="WW8Num242z0"/>
    <w:rPr>
      <w:b/>
    </w:rPr>
  </w:style>
  <w:style w:type="character" w:customStyle="1" w:styleId="WW8Num243z0">
    <w:name w:val="WW8Num243z0"/>
    <w:rPr>
      <w:rFonts w:ascii="Symbol" w:hAnsi="Symbol" w:cs="Symbol"/>
    </w:rPr>
  </w:style>
  <w:style w:type="character" w:customStyle="1" w:styleId="WW8Num244z0">
    <w:name w:val="WW8Num244z0"/>
    <w:rPr>
      <w:b/>
      <w:i w:val="0"/>
    </w:rPr>
  </w:style>
  <w:style w:type="character" w:customStyle="1" w:styleId="WW8Num244z1">
    <w:name w:val="WW8Num244z1"/>
    <w:rPr>
      <w:rFonts w:ascii="Times New Roman" w:hAnsi="Times New Roman" w:cs="Times New Roman"/>
      <w:b/>
      <w:i w:val="0"/>
      <w:sz w:val="24"/>
    </w:rPr>
  </w:style>
  <w:style w:type="character" w:customStyle="1" w:styleId="WW8Num245z0">
    <w:name w:val="WW8Num245z0"/>
    <w:rPr>
      <w:b/>
      <w:i w:val="0"/>
    </w:rPr>
  </w:style>
  <w:style w:type="character" w:customStyle="1" w:styleId="WW8Num245z1">
    <w:name w:val="WW8Num245z1"/>
    <w:rPr>
      <w:rFonts w:ascii="Times New Roman" w:hAnsi="Times New Roman" w:cs="Times New Roman"/>
      <w:b/>
      <w:i w:val="0"/>
      <w:sz w:val="24"/>
    </w:rPr>
  </w:style>
  <w:style w:type="character" w:customStyle="1" w:styleId="WW8Num245z2">
    <w:name w:val="WW8Num245z2"/>
    <w:rPr>
      <w:b/>
      <w:i w:val="0"/>
      <w:sz w:val="24"/>
    </w:rPr>
  </w:style>
  <w:style w:type="character" w:customStyle="1" w:styleId="WW8Num246z0">
    <w:name w:val="WW8Num246z0"/>
    <w:rPr>
      <w:b/>
      <w:i w:val="0"/>
    </w:rPr>
  </w:style>
  <w:style w:type="character" w:customStyle="1" w:styleId="WW8Num246z1">
    <w:name w:val="WW8Num246z1"/>
    <w:rPr>
      <w:rFonts w:ascii="Times New Roman" w:hAnsi="Times New Roman" w:cs="Times New Roman"/>
      <w:b/>
      <w:i w:val="0"/>
      <w:sz w:val="24"/>
    </w:rPr>
  </w:style>
  <w:style w:type="character" w:customStyle="1" w:styleId="WW8Num246z2">
    <w:name w:val="WW8Num246z2"/>
    <w:rPr>
      <w:b/>
      <w:i w:val="0"/>
      <w:sz w:val="24"/>
    </w:rPr>
  </w:style>
  <w:style w:type="character" w:customStyle="1" w:styleId="WW8Num247z0">
    <w:name w:val="WW8Num247z0"/>
    <w:rPr>
      <w:rFonts w:ascii="Symbol" w:hAnsi="Symbol" w:cs="Symbol"/>
    </w:rPr>
  </w:style>
  <w:style w:type="character" w:customStyle="1" w:styleId="WW8Num248z0">
    <w:name w:val="WW8Num248z0"/>
    <w:rPr>
      <w:b/>
      <w:i w:val="0"/>
    </w:rPr>
  </w:style>
  <w:style w:type="character" w:customStyle="1" w:styleId="WW8Num248z1">
    <w:name w:val="WW8Num248z1"/>
    <w:rPr>
      <w:rFonts w:ascii="Times New Roman" w:hAnsi="Times New Roman" w:cs="Times New Roman"/>
      <w:b/>
      <w:i w:val="0"/>
      <w:sz w:val="24"/>
    </w:rPr>
  </w:style>
  <w:style w:type="character" w:customStyle="1" w:styleId="WW8Num248z2">
    <w:name w:val="WW8Num248z2"/>
    <w:rPr>
      <w:b/>
      <w:i w:val="0"/>
      <w:sz w:val="24"/>
    </w:rPr>
  </w:style>
  <w:style w:type="character" w:customStyle="1" w:styleId="WW8Num249z0">
    <w:name w:val="WW8Num249z0"/>
    <w:rPr>
      <w:rFonts w:ascii="Symbol" w:hAnsi="Symbol" w:cs="Symbol"/>
    </w:rPr>
  </w:style>
  <w:style w:type="character" w:customStyle="1" w:styleId="WW8Num250z0">
    <w:name w:val="WW8Num250z0"/>
    <w:rPr>
      <w:b/>
      <w:i w:val="0"/>
    </w:rPr>
  </w:style>
  <w:style w:type="character" w:customStyle="1" w:styleId="WW8Num250z1">
    <w:name w:val="WW8Num250z1"/>
    <w:rPr>
      <w:rFonts w:ascii="Times New Roman" w:hAnsi="Times New Roman" w:cs="Times New Roman"/>
      <w:b/>
      <w:i w:val="0"/>
      <w:sz w:val="24"/>
    </w:rPr>
  </w:style>
  <w:style w:type="character" w:customStyle="1" w:styleId="WW8Num251z0">
    <w:name w:val="WW8Num251z0"/>
    <w:rPr>
      <w:b/>
      <w:i w:val="0"/>
    </w:rPr>
  </w:style>
  <w:style w:type="character" w:customStyle="1" w:styleId="WW8Num251z1">
    <w:name w:val="WW8Num251z1"/>
    <w:rPr>
      <w:rFonts w:ascii="Times New Roman" w:hAnsi="Times New Roman" w:cs="Times New Roman"/>
      <w:b/>
      <w:i w:val="0"/>
      <w:sz w:val="24"/>
    </w:rPr>
  </w:style>
  <w:style w:type="character" w:customStyle="1" w:styleId="WW8Num253z0">
    <w:name w:val="WW8Num253z0"/>
    <w:rPr>
      <w:b/>
      <w:i w:val="0"/>
    </w:rPr>
  </w:style>
  <w:style w:type="character" w:customStyle="1" w:styleId="WW8Num253z1">
    <w:name w:val="WW8Num253z1"/>
    <w:rPr>
      <w:rFonts w:ascii="Times New Roman" w:hAnsi="Times New Roman" w:cs="Times New Roman"/>
      <w:b/>
      <w:i w:val="0"/>
      <w:sz w:val="24"/>
    </w:rPr>
  </w:style>
  <w:style w:type="character" w:customStyle="1" w:styleId="WW8Num253z2">
    <w:name w:val="WW8Num253z2"/>
    <w:rPr>
      <w:b/>
      <w:i w:val="0"/>
      <w:sz w:val="24"/>
    </w:rPr>
  </w:style>
  <w:style w:type="character" w:customStyle="1" w:styleId="WW8Num254z0">
    <w:name w:val="WW8Num254z0"/>
    <w:rPr>
      <w:b/>
      <w:i w:val="0"/>
    </w:rPr>
  </w:style>
  <w:style w:type="character" w:customStyle="1" w:styleId="WW8Num254z1">
    <w:name w:val="WW8Num254z1"/>
    <w:rPr>
      <w:rFonts w:ascii="Times New Roman" w:hAnsi="Times New Roman" w:cs="Times New Roman"/>
      <w:b/>
      <w:i w:val="0"/>
      <w:sz w:val="24"/>
    </w:rPr>
  </w:style>
  <w:style w:type="character" w:customStyle="1" w:styleId="WW8Num254z2">
    <w:name w:val="WW8Num254z2"/>
    <w:rPr>
      <w:b/>
      <w:i w:val="0"/>
      <w:sz w:val="24"/>
    </w:rPr>
  </w:style>
  <w:style w:type="character" w:customStyle="1" w:styleId="WW8Num256z0">
    <w:name w:val="WW8Num256z0"/>
    <w:rPr>
      <w:b/>
      <w:i w:val="0"/>
    </w:rPr>
  </w:style>
  <w:style w:type="character" w:customStyle="1" w:styleId="WW8Num256z1">
    <w:name w:val="WW8Num256z1"/>
    <w:rPr>
      <w:rFonts w:ascii="Times New Roman" w:hAnsi="Times New Roman" w:cs="Times New Roman"/>
      <w:b/>
      <w:i w:val="0"/>
      <w:sz w:val="24"/>
    </w:rPr>
  </w:style>
  <w:style w:type="character" w:customStyle="1" w:styleId="WW8Num256z2">
    <w:name w:val="WW8Num256z2"/>
    <w:rPr>
      <w:b/>
      <w:i w:val="0"/>
      <w:sz w:val="24"/>
    </w:rPr>
  </w:style>
  <w:style w:type="character" w:customStyle="1" w:styleId="WW8Num257z0">
    <w:name w:val="WW8Num257z0"/>
    <w:rPr>
      <w:b/>
      <w:i w:val="0"/>
    </w:rPr>
  </w:style>
  <w:style w:type="character" w:customStyle="1" w:styleId="WW8Num257z1">
    <w:name w:val="WW8Num257z1"/>
    <w:rPr>
      <w:rFonts w:ascii="Times New Roman" w:hAnsi="Times New Roman" w:cs="Times New Roman"/>
      <w:b/>
      <w:i w:val="0"/>
      <w:sz w:val="24"/>
    </w:rPr>
  </w:style>
  <w:style w:type="character" w:customStyle="1" w:styleId="WW8Num257z2">
    <w:name w:val="WW8Num257z2"/>
    <w:rPr>
      <w:b/>
      <w:i w:val="0"/>
      <w:sz w:val="24"/>
    </w:rPr>
  </w:style>
  <w:style w:type="character" w:customStyle="1" w:styleId="WW8Num259z0">
    <w:name w:val="WW8Num259z0"/>
    <w:rPr>
      <w:b/>
      <w:i w:val="0"/>
    </w:rPr>
  </w:style>
  <w:style w:type="character" w:customStyle="1" w:styleId="WW8Num259z1">
    <w:name w:val="WW8Num259z1"/>
    <w:rPr>
      <w:rFonts w:ascii="Times New Roman" w:hAnsi="Times New Roman" w:cs="Times New Roman"/>
      <w:b/>
      <w:i w:val="0"/>
      <w:sz w:val="24"/>
    </w:rPr>
  </w:style>
  <w:style w:type="character" w:customStyle="1" w:styleId="WW8Num259z2">
    <w:name w:val="WW8Num259z2"/>
    <w:rPr>
      <w:b/>
      <w:i w:val="0"/>
      <w:sz w:val="24"/>
    </w:rPr>
  </w:style>
  <w:style w:type="character" w:customStyle="1" w:styleId="WW8Num260z0">
    <w:name w:val="WW8Num260z0"/>
    <w:rPr>
      <w:b/>
      <w:i w:val="0"/>
    </w:rPr>
  </w:style>
  <w:style w:type="character" w:customStyle="1" w:styleId="WW8Num260z1">
    <w:name w:val="WW8Num260z1"/>
    <w:rPr>
      <w:rFonts w:ascii="Times New Roman" w:hAnsi="Times New Roman" w:cs="Times New Roman"/>
      <w:b/>
      <w:i w:val="0"/>
      <w:sz w:val="24"/>
    </w:rPr>
  </w:style>
  <w:style w:type="character" w:customStyle="1" w:styleId="WW8Num260z2">
    <w:name w:val="WW8Num260z2"/>
    <w:rPr>
      <w:b/>
      <w:i w:val="0"/>
      <w:sz w:val="24"/>
    </w:rPr>
  </w:style>
  <w:style w:type="character" w:customStyle="1" w:styleId="WW8Num261z0">
    <w:name w:val="WW8Num261z0"/>
    <w:rPr>
      <w:b/>
      <w:i w:val="0"/>
    </w:rPr>
  </w:style>
  <w:style w:type="character" w:customStyle="1" w:styleId="WW8Num261z1">
    <w:name w:val="WW8Num261z1"/>
    <w:rPr>
      <w:rFonts w:ascii="Times New Roman" w:hAnsi="Times New Roman" w:cs="Times New Roman"/>
      <w:b/>
      <w:i w:val="0"/>
      <w:sz w:val="24"/>
    </w:rPr>
  </w:style>
  <w:style w:type="character" w:customStyle="1" w:styleId="WW8Num262z0">
    <w:name w:val="WW8Num262z0"/>
    <w:rPr>
      <w:rFonts w:ascii="Wingdings" w:hAnsi="Wingdings" w:cs="Wingdings"/>
    </w:rPr>
  </w:style>
  <w:style w:type="character" w:customStyle="1" w:styleId="WW8Num263z0">
    <w:name w:val="WW8Num263z0"/>
    <w:rPr>
      <w:rFonts w:ascii="Symbol" w:hAnsi="Symbol" w:cs="Symbol"/>
    </w:rPr>
  </w:style>
  <w:style w:type="character" w:customStyle="1" w:styleId="WW8Num263z1">
    <w:name w:val="WW8Num263z1"/>
    <w:rPr>
      <w:rFonts w:ascii="Courier New" w:hAnsi="Courier New" w:cs="Courier New"/>
    </w:rPr>
  </w:style>
  <w:style w:type="character" w:customStyle="1" w:styleId="WW8Num263z2">
    <w:name w:val="WW8Num263z2"/>
    <w:rPr>
      <w:rFonts w:ascii="Wingdings" w:hAnsi="Wingdings" w:cs="Wingdings"/>
    </w:rPr>
  </w:style>
  <w:style w:type="character" w:customStyle="1" w:styleId="WW8Num264z0">
    <w:name w:val="WW8Num264z0"/>
    <w:rPr>
      <w:b/>
      <w:i w:val="0"/>
    </w:rPr>
  </w:style>
  <w:style w:type="character" w:customStyle="1" w:styleId="WW8Num264z1">
    <w:name w:val="WW8Num264z1"/>
    <w:rPr>
      <w:rFonts w:ascii="Times New Roman" w:hAnsi="Times New Roman" w:cs="Times New Roman"/>
      <w:b/>
      <w:i w:val="0"/>
      <w:sz w:val="24"/>
    </w:rPr>
  </w:style>
  <w:style w:type="character" w:customStyle="1" w:styleId="WW8Num265z0">
    <w:name w:val="WW8Num265z0"/>
    <w:rPr>
      <w:b/>
      <w:i w:val="0"/>
    </w:rPr>
  </w:style>
  <w:style w:type="character" w:customStyle="1" w:styleId="WW8Num265z1">
    <w:name w:val="WW8Num265z1"/>
    <w:rPr>
      <w:rFonts w:ascii="Times New Roman" w:hAnsi="Times New Roman" w:cs="Times New Roman"/>
      <w:b/>
      <w:i w:val="0"/>
      <w:sz w:val="24"/>
    </w:rPr>
  </w:style>
  <w:style w:type="character" w:customStyle="1" w:styleId="WW8Num265z2">
    <w:name w:val="WW8Num265z2"/>
    <w:rPr>
      <w:b/>
      <w:i w:val="0"/>
      <w:sz w:val="24"/>
    </w:rPr>
  </w:style>
  <w:style w:type="character" w:customStyle="1" w:styleId="WW8Num266z0">
    <w:name w:val="WW8Num266z0"/>
    <w:rPr>
      <w:b/>
      <w:i w:val="0"/>
    </w:rPr>
  </w:style>
  <w:style w:type="character" w:customStyle="1" w:styleId="WW8Num266z1">
    <w:name w:val="WW8Num266z1"/>
    <w:rPr>
      <w:rFonts w:ascii="Arial" w:hAnsi="Arial" w:cs="Arial"/>
      <w:b/>
      <w:i w:val="0"/>
      <w:sz w:val="22"/>
    </w:rPr>
  </w:style>
  <w:style w:type="character" w:customStyle="1" w:styleId="WW8Num266z2">
    <w:name w:val="WW8Num266z2"/>
    <w:rPr>
      <w:b/>
      <w:i w:val="0"/>
      <w:sz w:val="24"/>
    </w:rPr>
  </w:style>
  <w:style w:type="character" w:customStyle="1" w:styleId="WW8Num267z0">
    <w:name w:val="WW8Num267z0"/>
    <w:rPr>
      <w:b/>
      <w:i w:val="0"/>
    </w:rPr>
  </w:style>
  <w:style w:type="character" w:customStyle="1" w:styleId="WW8Num267z1">
    <w:name w:val="WW8Num267z1"/>
    <w:rPr>
      <w:rFonts w:ascii="Times New Roman" w:hAnsi="Times New Roman" w:cs="Times New Roman"/>
      <w:b/>
      <w:i w:val="0"/>
      <w:sz w:val="24"/>
    </w:rPr>
  </w:style>
  <w:style w:type="character" w:customStyle="1" w:styleId="WW8Num267z2">
    <w:name w:val="WW8Num267z2"/>
    <w:rPr>
      <w:b/>
      <w:i w:val="0"/>
      <w:sz w:val="24"/>
    </w:rPr>
  </w:style>
  <w:style w:type="character" w:customStyle="1" w:styleId="WW8Num268z0">
    <w:name w:val="WW8Num268z0"/>
    <w:rPr>
      <w:b/>
      <w:i w:val="0"/>
    </w:rPr>
  </w:style>
  <w:style w:type="character" w:customStyle="1" w:styleId="WW8Num268z1">
    <w:name w:val="WW8Num268z1"/>
    <w:rPr>
      <w:rFonts w:ascii="Times New Roman" w:hAnsi="Times New Roman" w:cs="Times New Roman"/>
      <w:b/>
      <w:i w:val="0"/>
      <w:sz w:val="24"/>
    </w:rPr>
  </w:style>
  <w:style w:type="character" w:customStyle="1" w:styleId="WW8Num268z2">
    <w:name w:val="WW8Num268z2"/>
    <w:rPr>
      <w:b/>
      <w:i w:val="0"/>
      <w:sz w:val="24"/>
    </w:rPr>
  </w:style>
  <w:style w:type="character" w:customStyle="1" w:styleId="WW8Num269z0">
    <w:name w:val="WW8Num269z0"/>
    <w:rPr>
      <w:b/>
      <w:i w:val="0"/>
    </w:rPr>
  </w:style>
  <w:style w:type="character" w:customStyle="1" w:styleId="WW8Num269z1">
    <w:name w:val="WW8Num269z1"/>
    <w:rPr>
      <w:rFonts w:ascii="Times New Roman" w:hAnsi="Times New Roman" w:cs="Times New Roman"/>
      <w:b/>
      <w:i w:val="0"/>
      <w:sz w:val="24"/>
    </w:rPr>
  </w:style>
  <w:style w:type="character" w:customStyle="1" w:styleId="WW8Num269z2">
    <w:name w:val="WW8Num269z2"/>
    <w:rPr>
      <w:b/>
      <w:i w:val="0"/>
      <w:sz w:val="24"/>
    </w:rPr>
  </w:style>
  <w:style w:type="character" w:customStyle="1" w:styleId="WW8Num270z0">
    <w:name w:val="WW8Num270z0"/>
    <w:rPr>
      <w:b/>
    </w:rPr>
  </w:style>
  <w:style w:type="character" w:customStyle="1" w:styleId="WW8Num272z0">
    <w:name w:val="WW8Num272z0"/>
    <w:rPr>
      <w:b/>
      <w:i w:val="0"/>
    </w:rPr>
  </w:style>
  <w:style w:type="character" w:customStyle="1" w:styleId="WW8Num272z1">
    <w:name w:val="WW8Num272z1"/>
    <w:rPr>
      <w:rFonts w:ascii="Times New Roman" w:hAnsi="Times New Roman" w:cs="Times New Roman"/>
      <w:b/>
      <w:i w:val="0"/>
      <w:sz w:val="24"/>
    </w:rPr>
  </w:style>
  <w:style w:type="character" w:customStyle="1" w:styleId="WW8Num272z2">
    <w:name w:val="WW8Num272z2"/>
    <w:rPr>
      <w:b/>
      <w:i w:val="0"/>
      <w:sz w:val="24"/>
    </w:rPr>
  </w:style>
  <w:style w:type="character" w:customStyle="1" w:styleId="WW8Num274z0">
    <w:name w:val="WW8Num274z0"/>
    <w:rPr>
      <w:b/>
      <w:i w:val="0"/>
    </w:rPr>
  </w:style>
  <w:style w:type="character" w:customStyle="1" w:styleId="WW8Num274z1">
    <w:name w:val="WW8Num274z1"/>
    <w:rPr>
      <w:rFonts w:ascii="Times New Roman" w:hAnsi="Times New Roman" w:cs="Times New Roman"/>
      <w:b/>
      <w:i w:val="0"/>
      <w:sz w:val="24"/>
    </w:rPr>
  </w:style>
  <w:style w:type="character" w:customStyle="1" w:styleId="WW8Num274z2">
    <w:name w:val="WW8Num274z2"/>
    <w:rPr>
      <w:b/>
      <w:i w:val="0"/>
      <w:sz w:val="24"/>
    </w:rPr>
  </w:style>
  <w:style w:type="character" w:customStyle="1" w:styleId="WW8Num276z0">
    <w:name w:val="WW8Num276z0"/>
    <w:rPr>
      <w:rFonts w:ascii="Symbol" w:hAnsi="Symbol" w:cs="Symbol"/>
      <w:sz w:val="24"/>
    </w:rPr>
  </w:style>
  <w:style w:type="character" w:customStyle="1" w:styleId="WW8Num277z0">
    <w:name w:val="WW8Num277z0"/>
    <w:rPr>
      <w:b/>
    </w:rPr>
  </w:style>
  <w:style w:type="character" w:customStyle="1" w:styleId="WW8Num277z1">
    <w:name w:val="WW8Num277z1"/>
    <w:rPr>
      <w:rFonts w:ascii="Times New Roman" w:hAnsi="Times New Roman" w:cs="Times New Roman"/>
      <w:b/>
      <w:i w:val="0"/>
      <w:sz w:val="24"/>
    </w:rPr>
  </w:style>
  <w:style w:type="character" w:customStyle="1" w:styleId="WW8Num277z2">
    <w:name w:val="WW8Num277z2"/>
    <w:rPr>
      <w:b/>
      <w:i w:val="0"/>
      <w:sz w:val="24"/>
    </w:rPr>
  </w:style>
  <w:style w:type="character" w:customStyle="1" w:styleId="WW8Num277z3">
    <w:name w:val="WW8Num277z3"/>
    <w:rPr>
      <w:b/>
      <w:i w:val="0"/>
    </w:rPr>
  </w:style>
  <w:style w:type="character" w:customStyle="1" w:styleId="WW8Num278z0">
    <w:name w:val="WW8Num278z0"/>
    <w:rPr>
      <w:b/>
    </w:rPr>
  </w:style>
  <w:style w:type="character" w:customStyle="1" w:styleId="WW8Num279z0">
    <w:name w:val="WW8Num279z0"/>
    <w:rPr>
      <w:b/>
      <w:i w:val="0"/>
    </w:rPr>
  </w:style>
  <w:style w:type="character" w:customStyle="1" w:styleId="WW8Num279z1">
    <w:name w:val="WW8Num279z1"/>
    <w:rPr>
      <w:rFonts w:ascii="Times New Roman" w:hAnsi="Times New Roman" w:cs="Times New Roman"/>
      <w:b/>
      <w:i w:val="0"/>
      <w:sz w:val="24"/>
    </w:rPr>
  </w:style>
  <w:style w:type="character" w:customStyle="1" w:styleId="WW8Num279z2">
    <w:name w:val="WW8Num279z2"/>
    <w:rPr>
      <w:b/>
      <w:i w:val="0"/>
      <w:sz w:val="24"/>
    </w:rPr>
  </w:style>
  <w:style w:type="character" w:customStyle="1" w:styleId="WW8Num280z0">
    <w:name w:val="WW8Num280z0"/>
    <w:rPr>
      <w:b/>
      <w:i w:val="0"/>
    </w:rPr>
  </w:style>
  <w:style w:type="character" w:customStyle="1" w:styleId="WW8Num280z1">
    <w:name w:val="WW8Num280z1"/>
    <w:rPr>
      <w:rFonts w:ascii="Times New Roman" w:hAnsi="Times New Roman" w:cs="Times New Roman"/>
      <w:b/>
      <w:i w:val="0"/>
      <w:sz w:val="24"/>
    </w:rPr>
  </w:style>
  <w:style w:type="character" w:customStyle="1" w:styleId="WW8Num280z2">
    <w:name w:val="WW8Num280z2"/>
    <w:rPr>
      <w:b/>
      <w:i w:val="0"/>
      <w:sz w:val="24"/>
    </w:rPr>
  </w:style>
  <w:style w:type="character" w:customStyle="1" w:styleId="WW8Num281z0">
    <w:name w:val="WW8Num281z0"/>
    <w:rPr>
      <w:rFonts w:ascii="Symbol" w:hAnsi="Symbol" w:cs="Symbol"/>
    </w:rPr>
  </w:style>
  <w:style w:type="character" w:customStyle="1" w:styleId="WW8Num281z1">
    <w:name w:val="WW8Num281z1"/>
    <w:rPr>
      <w:rFonts w:ascii="Courier New" w:hAnsi="Courier New" w:cs="Courier New"/>
    </w:rPr>
  </w:style>
  <w:style w:type="character" w:customStyle="1" w:styleId="WW8Num281z2">
    <w:name w:val="WW8Num281z2"/>
    <w:rPr>
      <w:rFonts w:ascii="Wingdings" w:hAnsi="Wingdings" w:cs="Wingdings"/>
    </w:rPr>
  </w:style>
  <w:style w:type="character" w:customStyle="1" w:styleId="WW8Num283z0">
    <w:name w:val="WW8Num283z0"/>
    <w:rPr>
      <w:b/>
      <w:sz w:val="24"/>
    </w:rPr>
  </w:style>
  <w:style w:type="character" w:customStyle="1" w:styleId="WW8Num284z0">
    <w:name w:val="WW8Num284z0"/>
    <w:rPr>
      <w:b/>
      <w:i w:val="0"/>
    </w:rPr>
  </w:style>
  <w:style w:type="character" w:customStyle="1" w:styleId="WW8Num285z0">
    <w:name w:val="WW8Num285z0"/>
    <w:rPr>
      <w:b/>
    </w:rPr>
  </w:style>
  <w:style w:type="character" w:customStyle="1" w:styleId="WW8Num286z0">
    <w:name w:val="WW8Num286z0"/>
    <w:rPr>
      <w:b/>
      <w:i w:val="0"/>
    </w:rPr>
  </w:style>
  <w:style w:type="character" w:customStyle="1" w:styleId="WW8Num286z1">
    <w:name w:val="WW8Num286z1"/>
    <w:rPr>
      <w:rFonts w:ascii="Times New Roman" w:hAnsi="Times New Roman" w:cs="Times New Roman"/>
      <w:b/>
      <w:i w:val="0"/>
      <w:sz w:val="22"/>
    </w:rPr>
  </w:style>
  <w:style w:type="character" w:customStyle="1" w:styleId="WW8Num286z2">
    <w:name w:val="WW8Num286z2"/>
    <w:rPr>
      <w:b/>
      <w:i w:val="0"/>
      <w:sz w:val="24"/>
    </w:rPr>
  </w:style>
  <w:style w:type="character" w:customStyle="1" w:styleId="WW8Num288z0">
    <w:name w:val="WW8Num288z0"/>
    <w:rPr>
      <w:rFonts w:ascii="Wingdings" w:hAnsi="Wingdings" w:cs="Wingdings"/>
    </w:rPr>
  </w:style>
  <w:style w:type="character" w:customStyle="1" w:styleId="WW8Num289z0">
    <w:name w:val="WW8Num289z0"/>
    <w:rPr>
      <w:b/>
      <w:i w:val="0"/>
    </w:rPr>
  </w:style>
  <w:style w:type="character" w:customStyle="1" w:styleId="WW8Num289z1">
    <w:name w:val="WW8Num289z1"/>
    <w:rPr>
      <w:rFonts w:ascii="Times New Roman" w:hAnsi="Times New Roman" w:cs="Times New Roman"/>
      <w:b/>
      <w:i w:val="0"/>
      <w:sz w:val="24"/>
    </w:rPr>
  </w:style>
  <w:style w:type="character" w:customStyle="1" w:styleId="WW8Num289z2">
    <w:name w:val="WW8Num289z2"/>
    <w:rPr>
      <w:b/>
      <w:i w:val="0"/>
      <w:sz w:val="24"/>
    </w:rPr>
  </w:style>
  <w:style w:type="character" w:customStyle="1" w:styleId="WW8Num292z0">
    <w:name w:val="WW8Num292z0"/>
    <w:rPr>
      <w:b/>
      <w:i w:val="0"/>
    </w:rPr>
  </w:style>
  <w:style w:type="character" w:customStyle="1" w:styleId="WW8Num292z1">
    <w:name w:val="WW8Num292z1"/>
    <w:rPr>
      <w:rFonts w:ascii="Times New Roman" w:hAnsi="Times New Roman" w:cs="Times New Roman"/>
      <w:b/>
      <w:i w:val="0"/>
      <w:sz w:val="24"/>
    </w:rPr>
  </w:style>
  <w:style w:type="character" w:customStyle="1" w:styleId="WW8Num292z2">
    <w:name w:val="WW8Num292z2"/>
    <w:rPr>
      <w:b/>
      <w:i w:val="0"/>
      <w:sz w:val="24"/>
    </w:rPr>
  </w:style>
  <w:style w:type="character" w:customStyle="1" w:styleId="WW8Num293z0">
    <w:name w:val="WW8Num293z0"/>
    <w:rPr>
      <w:b/>
    </w:rPr>
  </w:style>
  <w:style w:type="character" w:customStyle="1" w:styleId="WW8Num294z1">
    <w:name w:val="WW8Num294z1"/>
    <w:rPr>
      <w:b/>
      <w:i w:val="0"/>
    </w:rPr>
  </w:style>
  <w:style w:type="character" w:customStyle="1" w:styleId="WW8Num295z0">
    <w:name w:val="WW8Num295z0"/>
    <w:rPr>
      <w:rFonts w:ascii="Times New Roman" w:hAnsi="Times New Roman" w:cs="Times New Roman"/>
    </w:rPr>
  </w:style>
  <w:style w:type="character" w:customStyle="1" w:styleId="WW8Num296z0">
    <w:name w:val="WW8Num296z0"/>
    <w:rPr>
      <w:rFonts w:ascii="Symbol" w:hAnsi="Symbol" w:cs="Symbol"/>
    </w:rPr>
  </w:style>
  <w:style w:type="character" w:customStyle="1" w:styleId="WW8Num296z1">
    <w:name w:val="WW8Num296z1"/>
    <w:rPr>
      <w:rFonts w:ascii="Courier New" w:hAnsi="Courier New" w:cs="Courier New"/>
    </w:rPr>
  </w:style>
  <w:style w:type="character" w:customStyle="1" w:styleId="WW8Num296z2">
    <w:name w:val="WW8Num296z2"/>
    <w:rPr>
      <w:rFonts w:ascii="Wingdings" w:hAnsi="Wingdings" w:cs="Wingdings"/>
    </w:rPr>
  </w:style>
  <w:style w:type="character" w:customStyle="1" w:styleId="WW8Num297z0">
    <w:name w:val="WW8Num297z0"/>
    <w:rPr>
      <w:b/>
      <w:i w:val="0"/>
    </w:rPr>
  </w:style>
  <w:style w:type="character" w:customStyle="1" w:styleId="WW8Num297z1">
    <w:name w:val="WW8Num297z1"/>
    <w:rPr>
      <w:rFonts w:ascii="Times New Roman" w:hAnsi="Times New Roman" w:cs="Times New Roman"/>
      <w:b/>
      <w:i w:val="0"/>
      <w:sz w:val="24"/>
    </w:rPr>
  </w:style>
  <w:style w:type="character" w:customStyle="1" w:styleId="WW8Num297z2">
    <w:name w:val="WW8Num297z2"/>
    <w:rPr>
      <w:b/>
      <w:i w:val="0"/>
      <w:sz w:val="24"/>
    </w:rPr>
  </w:style>
  <w:style w:type="character" w:customStyle="1" w:styleId="WW8Num299z0">
    <w:name w:val="WW8Num299z0"/>
    <w:rPr>
      <w:rFonts w:ascii="Symbol" w:hAnsi="Symbol" w:cs="Symbol"/>
    </w:rPr>
  </w:style>
  <w:style w:type="character" w:customStyle="1" w:styleId="WW8Num299z1">
    <w:name w:val="WW8Num299z1"/>
    <w:rPr>
      <w:rFonts w:ascii="Courier New" w:hAnsi="Courier New" w:cs="Courier New"/>
    </w:rPr>
  </w:style>
  <w:style w:type="character" w:customStyle="1" w:styleId="WW8Num299z2">
    <w:name w:val="WW8Num299z2"/>
    <w:rPr>
      <w:rFonts w:ascii="Wingdings" w:hAnsi="Wingdings" w:cs="Wingdings"/>
    </w:rPr>
  </w:style>
  <w:style w:type="character" w:customStyle="1" w:styleId="WW8Num300z0">
    <w:name w:val="WW8Num300z0"/>
    <w:rPr>
      <w:b/>
      <w:i w:val="0"/>
    </w:rPr>
  </w:style>
  <w:style w:type="character" w:customStyle="1" w:styleId="WW8Num300z1">
    <w:name w:val="WW8Num300z1"/>
    <w:rPr>
      <w:rFonts w:ascii="Times New Roman" w:hAnsi="Times New Roman" w:cs="Times New Roman"/>
      <w:b/>
      <w:i w:val="0"/>
      <w:sz w:val="24"/>
    </w:rPr>
  </w:style>
  <w:style w:type="character" w:customStyle="1" w:styleId="WW8Num301z0">
    <w:name w:val="WW8Num301z0"/>
    <w:rPr>
      <w:b/>
      <w:i w:val="0"/>
    </w:rPr>
  </w:style>
  <w:style w:type="character" w:customStyle="1" w:styleId="WW8Num301z1">
    <w:name w:val="WW8Num301z1"/>
    <w:rPr>
      <w:rFonts w:ascii="Times New Roman" w:hAnsi="Times New Roman" w:cs="Times New Roman"/>
      <w:b/>
      <w:i w:val="0"/>
      <w:sz w:val="24"/>
    </w:rPr>
  </w:style>
  <w:style w:type="character" w:customStyle="1" w:styleId="WW8Num301z2">
    <w:name w:val="WW8Num301z2"/>
    <w:rPr>
      <w:b/>
      <w:i w:val="0"/>
      <w:sz w:val="24"/>
    </w:rPr>
  </w:style>
  <w:style w:type="character" w:customStyle="1" w:styleId="WW8Num303z0">
    <w:name w:val="WW8Num303z0"/>
    <w:rPr>
      <w:b/>
      <w:sz w:val="24"/>
    </w:rPr>
  </w:style>
  <w:style w:type="character" w:customStyle="1" w:styleId="WW8Num304z0">
    <w:name w:val="WW8Num304z0"/>
    <w:rPr>
      <w:b/>
    </w:rPr>
  </w:style>
  <w:style w:type="character" w:customStyle="1" w:styleId="WW8Num305z0">
    <w:name w:val="WW8Num305z0"/>
    <w:rPr>
      <w:b/>
      <w:i w:val="0"/>
    </w:rPr>
  </w:style>
  <w:style w:type="character" w:customStyle="1" w:styleId="WW8Num305z1">
    <w:name w:val="WW8Num305z1"/>
    <w:rPr>
      <w:rFonts w:ascii="Times New Roman" w:hAnsi="Times New Roman" w:cs="Times New Roman"/>
      <w:b/>
      <w:i w:val="0"/>
      <w:sz w:val="24"/>
    </w:rPr>
  </w:style>
  <w:style w:type="character" w:customStyle="1" w:styleId="WW8Num305z2">
    <w:name w:val="WW8Num305z2"/>
    <w:rPr>
      <w:b/>
      <w:i w:val="0"/>
      <w:sz w:val="24"/>
    </w:rPr>
  </w:style>
  <w:style w:type="character" w:customStyle="1" w:styleId="WW8Num306z0">
    <w:name w:val="WW8Num306z0"/>
    <w:rPr>
      <w:b/>
      <w:i w:val="0"/>
    </w:rPr>
  </w:style>
  <w:style w:type="character" w:customStyle="1" w:styleId="WW8Num306z1">
    <w:name w:val="WW8Num306z1"/>
    <w:rPr>
      <w:rFonts w:ascii="Times New Roman" w:hAnsi="Times New Roman" w:cs="Times New Roman"/>
      <w:b/>
      <w:i w:val="0"/>
      <w:sz w:val="24"/>
    </w:rPr>
  </w:style>
  <w:style w:type="character" w:customStyle="1" w:styleId="WW8Num307z0">
    <w:name w:val="WW8Num307z0"/>
    <w:rPr>
      <w:b/>
      <w:i w:val="0"/>
    </w:rPr>
  </w:style>
  <w:style w:type="character" w:customStyle="1" w:styleId="WW8Num307z1">
    <w:name w:val="WW8Num307z1"/>
    <w:rPr>
      <w:rFonts w:ascii="Times New Roman" w:hAnsi="Times New Roman" w:cs="Times New Roman"/>
      <w:b/>
      <w:i w:val="0"/>
      <w:sz w:val="24"/>
    </w:rPr>
  </w:style>
  <w:style w:type="character" w:customStyle="1" w:styleId="WW8Num308z0">
    <w:name w:val="WW8Num308z0"/>
    <w:rPr>
      <w:b/>
      <w:i w:val="0"/>
    </w:rPr>
  </w:style>
  <w:style w:type="character" w:customStyle="1" w:styleId="WW8Num308z1">
    <w:name w:val="WW8Num308z1"/>
    <w:rPr>
      <w:rFonts w:ascii="Times New Roman" w:hAnsi="Times New Roman" w:cs="Times New Roman"/>
      <w:b/>
      <w:i w:val="0"/>
      <w:sz w:val="24"/>
    </w:rPr>
  </w:style>
  <w:style w:type="character" w:customStyle="1" w:styleId="WW8Num310z1">
    <w:name w:val="WW8Num310z1"/>
    <w:rPr>
      <w:b/>
      <w:i w:val="0"/>
    </w:rPr>
  </w:style>
  <w:style w:type="character" w:customStyle="1" w:styleId="WW8Num311z0">
    <w:name w:val="WW8Num311z0"/>
    <w:rPr>
      <w:rFonts w:ascii="Symbol" w:hAnsi="Symbol" w:cs="Symbol"/>
    </w:rPr>
  </w:style>
  <w:style w:type="character" w:customStyle="1" w:styleId="WW8Num312z0">
    <w:name w:val="WW8Num312z0"/>
    <w:rPr>
      <w:b/>
      <w:i w:val="0"/>
    </w:rPr>
  </w:style>
  <w:style w:type="character" w:customStyle="1" w:styleId="WW8Num312z1">
    <w:name w:val="WW8Num312z1"/>
    <w:rPr>
      <w:rFonts w:ascii="Times New Roman" w:hAnsi="Times New Roman" w:cs="Times New Roman"/>
      <w:b/>
      <w:i w:val="0"/>
      <w:sz w:val="24"/>
    </w:rPr>
  </w:style>
  <w:style w:type="character" w:customStyle="1" w:styleId="WW8Num313z0">
    <w:name w:val="WW8Num313z0"/>
    <w:rPr>
      <w:b/>
      <w:i w:val="0"/>
    </w:rPr>
  </w:style>
  <w:style w:type="character" w:customStyle="1" w:styleId="WW8Num313z1">
    <w:name w:val="WW8Num313z1"/>
    <w:rPr>
      <w:rFonts w:ascii="Times New Roman" w:hAnsi="Times New Roman" w:cs="Times New Roman"/>
      <w:b/>
      <w:i w:val="0"/>
      <w:sz w:val="24"/>
    </w:rPr>
  </w:style>
  <w:style w:type="character" w:customStyle="1" w:styleId="WW8Num313z2">
    <w:name w:val="WW8Num313z2"/>
    <w:rPr>
      <w:b/>
      <w:i w:val="0"/>
      <w:sz w:val="24"/>
    </w:rPr>
  </w:style>
  <w:style w:type="character" w:customStyle="1" w:styleId="WW8Num314z0">
    <w:name w:val="WW8Num314z0"/>
    <w:rPr>
      <w:b/>
      <w:i w:val="0"/>
    </w:rPr>
  </w:style>
  <w:style w:type="character" w:customStyle="1" w:styleId="WW8Num314z1">
    <w:name w:val="WW8Num314z1"/>
    <w:rPr>
      <w:rFonts w:ascii="Times New Roman" w:hAnsi="Times New Roman" w:cs="Times New Roman"/>
      <w:b/>
      <w:i w:val="0"/>
      <w:sz w:val="24"/>
    </w:rPr>
  </w:style>
  <w:style w:type="character" w:customStyle="1" w:styleId="WW8Num314z2">
    <w:name w:val="WW8Num314z2"/>
    <w:rPr>
      <w:b/>
      <w:i w:val="0"/>
      <w:sz w:val="24"/>
    </w:rPr>
  </w:style>
  <w:style w:type="character" w:customStyle="1" w:styleId="WW8Num315z0">
    <w:name w:val="WW8Num315z0"/>
    <w:rPr>
      <w:rFonts w:ascii="Symbol" w:hAnsi="Symbol" w:cs="Symbol"/>
    </w:rPr>
  </w:style>
  <w:style w:type="character" w:customStyle="1" w:styleId="WW8Num316z0">
    <w:name w:val="WW8Num316z0"/>
    <w:rPr>
      <w:rFonts w:ascii="Symbol" w:hAnsi="Symbol" w:cs="Symbol"/>
    </w:rPr>
  </w:style>
  <w:style w:type="character" w:customStyle="1" w:styleId="WW8Num316z1">
    <w:name w:val="WW8Num316z1"/>
    <w:rPr>
      <w:rFonts w:ascii="Courier New" w:hAnsi="Courier New" w:cs="Courier New"/>
    </w:rPr>
  </w:style>
  <w:style w:type="character" w:customStyle="1" w:styleId="WW8Num316z2">
    <w:name w:val="WW8Num316z2"/>
    <w:rPr>
      <w:rFonts w:ascii="Wingdings" w:hAnsi="Wingdings" w:cs="Wingdings"/>
    </w:rPr>
  </w:style>
  <w:style w:type="character" w:customStyle="1" w:styleId="WW8Num317z0">
    <w:name w:val="WW8Num317z0"/>
    <w:rPr>
      <w:b/>
      <w:i w:val="0"/>
    </w:rPr>
  </w:style>
  <w:style w:type="character" w:customStyle="1" w:styleId="WW8Num317z1">
    <w:name w:val="WW8Num317z1"/>
    <w:rPr>
      <w:rFonts w:ascii="Times New Roman" w:hAnsi="Times New Roman" w:cs="Times New Roman"/>
      <w:b/>
      <w:i w:val="0"/>
      <w:sz w:val="24"/>
    </w:rPr>
  </w:style>
  <w:style w:type="character" w:customStyle="1" w:styleId="WW8Num317z2">
    <w:name w:val="WW8Num317z2"/>
    <w:rPr>
      <w:b/>
      <w:i w:val="0"/>
      <w:sz w:val="24"/>
    </w:rPr>
  </w:style>
  <w:style w:type="character" w:customStyle="1" w:styleId="WW8Num318z0">
    <w:name w:val="WW8Num318z0"/>
    <w:rPr>
      <w:b/>
      <w:sz w:val="24"/>
    </w:rPr>
  </w:style>
  <w:style w:type="character" w:customStyle="1" w:styleId="WW8Num319z0">
    <w:name w:val="WW8Num319z0"/>
    <w:rPr>
      <w:b/>
      <w:i w:val="0"/>
    </w:rPr>
  </w:style>
  <w:style w:type="character" w:customStyle="1" w:styleId="WW8Num319z1">
    <w:name w:val="WW8Num319z1"/>
    <w:rPr>
      <w:rFonts w:ascii="Times New Roman" w:hAnsi="Times New Roman" w:cs="Times New Roman"/>
      <w:b/>
      <w:i w:val="0"/>
      <w:sz w:val="24"/>
    </w:rPr>
  </w:style>
  <w:style w:type="character" w:customStyle="1" w:styleId="WW8Num319z2">
    <w:name w:val="WW8Num319z2"/>
    <w:rPr>
      <w:b/>
      <w:i w:val="0"/>
      <w:sz w:val="24"/>
    </w:rPr>
  </w:style>
  <w:style w:type="character" w:customStyle="1" w:styleId="WW8Num320z0">
    <w:name w:val="WW8Num320z0"/>
    <w:rPr>
      <w:rFonts w:ascii="Wingdings" w:hAnsi="Wingdings" w:cs="Wingdings"/>
    </w:rPr>
  </w:style>
  <w:style w:type="character" w:customStyle="1" w:styleId="WW8Num322z0">
    <w:name w:val="WW8Num322z0"/>
    <w:rPr>
      <w:b/>
      <w:i w:val="0"/>
    </w:rPr>
  </w:style>
  <w:style w:type="character" w:customStyle="1" w:styleId="WW8Num322z1">
    <w:name w:val="WW8Num322z1"/>
    <w:rPr>
      <w:rFonts w:ascii="Times New Roman" w:hAnsi="Times New Roman" w:cs="Times New Roman"/>
      <w:b/>
      <w:i w:val="0"/>
      <w:sz w:val="24"/>
    </w:rPr>
  </w:style>
  <w:style w:type="character" w:customStyle="1" w:styleId="WW8Num322z2">
    <w:name w:val="WW8Num322z2"/>
    <w:rPr>
      <w:b/>
      <w:i w:val="0"/>
      <w:sz w:val="24"/>
    </w:rPr>
  </w:style>
  <w:style w:type="character" w:customStyle="1" w:styleId="WW8Num324z0">
    <w:name w:val="WW8Num324z0"/>
    <w:rPr>
      <w:b/>
      <w:i w:val="0"/>
    </w:rPr>
  </w:style>
  <w:style w:type="character" w:customStyle="1" w:styleId="WW8Num324z1">
    <w:name w:val="WW8Num324z1"/>
    <w:rPr>
      <w:rFonts w:ascii="Times New Roman" w:hAnsi="Times New Roman" w:cs="Times New Roman"/>
      <w:b/>
      <w:i w:val="0"/>
      <w:sz w:val="24"/>
    </w:rPr>
  </w:style>
  <w:style w:type="character" w:customStyle="1" w:styleId="WW8Num324z2">
    <w:name w:val="WW8Num324z2"/>
    <w:rPr>
      <w:b/>
      <w:i w:val="0"/>
      <w:sz w:val="24"/>
    </w:rPr>
  </w:style>
  <w:style w:type="character" w:customStyle="1" w:styleId="WW8Num325z0">
    <w:name w:val="WW8Num325z0"/>
    <w:rPr>
      <w:b/>
    </w:rPr>
  </w:style>
  <w:style w:type="character" w:customStyle="1" w:styleId="WW8Num326z0">
    <w:name w:val="WW8Num326z0"/>
    <w:rPr>
      <w:b/>
      <w:i w:val="0"/>
    </w:rPr>
  </w:style>
  <w:style w:type="character" w:customStyle="1" w:styleId="WW8Num326z1">
    <w:name w:val="WW8Num326z1"/>
    <w:rPr>
      <w:rFonts w:ascii="Times New Roman" w:hAnsi="Times New Roman" w:cs="Times New Roman"/>
      <w:b/>
      <w:i w:val="0"/>
      <w:sz w:val="24"/>
    </w:rPr>
  </w:style>
  <w:style w:type="character" w:customStyle="1" w:styleId="WW8Num326z2">
    <w:name w:val="WW8Num326z2"/>
    <w:rPr>
      <w:b/>
      <w:i w:val="0"/>
      <w:sz w:val="24"/>
    </w:rPr>
  </w:style>
  <w:style w:type="character" w:customStyle="1" w:styleId="WW8Num327z0">
    <w:name w:val="WW8Num327z0"/>
    <w:rPr>
      <w:rFonts w:ascii="Wingdings" w:hAnsi="Wingdings" w:cs="Wingdings"/>
    </w:rPr>
  </w:style>
  <w:style w:type="character" w:customStyle="1" w:styleId="WW8Num329z0">
    <w:name w:val="WW8Num329z0"/>
    <w:rPr>
      <w:rFonts w:ascii="Times New Roman" w:hAnsi="Times New Roman" w:cs="Times New Roman"/>
    </w:rPr>
  </w:style>
  <w:style w:type="character" w:customStyle="1" w:styleId="WW8Num330z0">
    <w:name w:val="WW8Num330z0"/>
    <w:rPr>
      <w:b/>
      <w:i w:val="0"/>
    </w:rPr>
  </w:style>
  <w:style w:type="character" w:customStyle="1" w:styleId="WW8Num330z1">
    <w:name w:val="WW8Num330z1"/>
    <w:rPr>
      <w:rFonts w:ascii="Times New Roman" w:hAnsi="Times New Roman" w:cs="Times New Roman"/>
      <w:b/>
      <w:i w:val="0"/>
      <w:sz w:val="24"/>
    </w:rPr>
  </w:style>
  <w:style w:type="character" w:customStyle="1" w:styleId="WW8Num331z0">
    <w:name w:val="WW8Num331z0"/>
    <w:rPr>
      <w:rFonts w:ascii="Wingdings" w:hAnsi="Wingdings" w:cs="Wingdings"/>
    </w:rPr>
  </w:style>
  <w:style w:type="character" w:customStyle="1" w:styleId="WW8Num332z0">
    <w:name w:val="WW8Num332z0"/>
    <w:rPr>
      <w:b/>
    </w:rPr>
  </w:style>
  <w:style w:type="character" w:customStyle="1" w:styleId="WW8Num333z0">
    <w:name w:val="WW8Num333z0"/>
    <w:rPr>
      <w:b/>
      <w:i w:val="0"/>
    </w:rPr>
  </w:style>
  <w:style w:type="character" w:customStyle="1" w:styleId="WW8Num333z1">
    <w:name w:val="WW8Num333z1"/>
    <w:rPr>
      <w:rFonts w:ascii="Times New Roman" w:hAnsi="Times New Roman" w:cs="Times New Roman"/>
      <w:b/>
      <w:i w:val="0"/>
      <w:sz w:val="24"/>
    </w:rPr>
  </w:style>
  <w:style w:type="character" w:customStyle="1" w:styleId="WW8Num333z2">
    <w:name w:val="WW8Num333z2"/>
    <w:rPr>
      <w:b/>
      <w:i w:val="0"/>
      <w:sz w:val="24"/>
    </w:rPr>
  </w:style>
  <w:style w:type="character" w:customStyle="1" w:styleId="WW8Num334z0">
    <w:name w:val="WW8Num334z0"/>
    <w:rPr>
      <w:b/>
      <w:i w:val="0"/>
    </w:rPr>
  </w:style>
  <w:style w:type="character" w:customStyle="1" w:styleId="WW8Num334z1">
    <w:name w:val="WW8Num334z1"/>
    <w:rPr>
      <w:rFonts w:ascii="Times New Roman" w:hAnsi="Times New Roman" w:cs="Times New Roman"/>
      <w:b/>
      <w:i w:val="0"/>
      <w:sz w:val="24"/>
    </w:rPr>
  </w:style>
  <w:style w:type="character" w:customStyle="1" w:styleId="WW8Num334z2">
    <w:name w:val="WW8Num334z2"/>
    <w:rPr>
      <w:b/>
      <w:i w:val="0"/>
      <w:sz w:val="24"/>
    </w:rPr>
  </w:style>
  <w:style w:type="character" w:customStyle="1" w:styleId="WW8Num335z0">
    <w:name w:val="WW8Num335z0"/>
    <w:rPr>
      <w:b/>
      <w:i w:val="0"/>
    </w:rPr>
  </w:style>
  <w:style w:type="character" w:customStyle="1" w:styleId="WW8Num335z1">
    <w:name w:val="WW8Num335z1"/>
    <w:rPr>
      <w:rFonts w:ascii="Times New Roman" w:hAnsi="Times New Roman" w:cs="Times New Roman"/>
      <w:b/>
      <w:i w:val="0"/>
      <w:sz w:val="24"/>
    </w:rPr>
  </w:style>
  <w:style w:type="character" w:customStyle="1" w:styleId="WW8Num335z2">
    <w:name w:val="WW8Num335z2"/>
    <w:rPr>
      <w:b/>
      <w:i w:val="0"/>
      <w:sz w:val="24"/>
    </w:rPr>
  </w:style>
  <w:style w:type="character" w:customStyle="1" w:styleId="WW8Num338z0">
    <w:name w:val="WW8Num338z0"/>
    <w:rPr>
      <w:b/>
    </w:rPr>
  </w:style>
  <w:style w:type="character" w:customStyle="1" w:styleId="WW8Num339z0">
    <w:name w:val="WW8Num339z0"/>
    <w:rPr>
      <w:b/>
      <w:i w:val="0"/>
    </w:rPr>
  </w:style>
  <w:style w:type="character" w:customStyle="1" w:styleId="WW8Num341z0">
    <w:name w:val="WW8Num341z0"/>
    <w:rPr>
      <w:rFonts w:ascii="Symbol" w:hAnsi="Symbol" w:cs="Symbol"/>
    </w:rPr>
  </w:style>
  <w:style w:type="character" w:customStyle="1" w:styleId="WW8Num342z0">
    <w:name w:val="WW8Num342z0"/>
    <w:rPr>
      <w:rFonts w:ascii="Times New Roman" w:eastAsia="Times New Roman" w:hAnsi="Times New Roman" w:cs="Times New Roman"/>
    </w:rPr>
  </w:style>
  <w:style w:type="character" w:customStyle="1" w:styleId="WW8Num342z1">
    <w:name w:val="WW8Num342z1"/>
    <w:rPr>
      <w:rFonts w:ascii="Courier New" w:hAnsi="Courier New" w:cs="Courier New"/>
    </w:rPr>
  </w:style>
  <w:style w:type="character" w:customStyle="1" w:styleId="WW8Num342z2">
    <w:name w:val="WW8Num342z2"/>
    <w:rPr>
      <w:rFonts w:ascii="Wingdings" w:hAnsi="Wingdings" w:cs="Wingdings"/>
    </w:rPr>
  </w:style>
  <w:style w:type="character" w:customStyle="1" w:styleId="WW8Num342z3">
    <w:name w:val="WW8Num342z3"/>
    <w:rPr>
      <w:rFonts w:ascii="Symbol" w:hAnsi="Symbol" w:cs="Symbol"/>
    </w:rPr>
  </w:style>
  <w:style w:type="character" w:customStyle="1" w:styleId="WW8Num343z0">
    <w:name w:val="WW8Num343z0"/>
    <w:rPr>
      <w:b/>
    </w:rPr>
  </w:style>
  <w:style w:type="character" w:customStyle="1" w:styleId="WW8Num344z0">
    <w:name w:val="WW8Num344z0"/>
    <w:rPr>
      <w:b/>
    </w:rPr>
  </w:style>
  <w:style w:type="character" w:customStyle="1" w:styleId="WW8Num345z0">
    <w:name w:val="WW8Num345z0"/>
    <w:rPr>
      <w:b/>
      <w:i w:val="0"/>
    </w:rPr>
  </w:style>
  <w:style w:type="character" w:customStyle="1" w:styleId="WW8Num345z1">
    <w:name w:val="WW8Num345z1"/>
    <w:rPr>
      <w:rFonts w:ascii="Times New Roman" w:hAnsi="Times New Roman" w:cs="Times New Roman"/>
      <w:b/>
      <w:i w:val="0"/>
      <w:sz w:val="24"/>
    </w:rPr>
  </w:style>
  <w:style w:type="character" w:customStyle="1" w:styleId="WW8Num346z0">
    <w:name w:val="WW8Num346z0"/>
    <w:rPr>
      <w:b/>
      <w:i w:val="0"/>
    </w:rPr>
  </w:style>
  <w:style w:type="character" w:customStyle="1" w:styleId="WW8Num346z1">
    <w:name w:val="WW8Num346z1"/>
    <w:rPr>
      <w:rFonts w:ascii="Times New Roman" w:hAnsi="Times New Roman" w:cs="Times New Roman"/>
      <w:b/>
      <w:i w:val="0"/>
      <w:sz w:val="24"/>
    </w:rPr>
  </w:style>
  <w:style w:type="character" w:customStyle="1" w:styleId="WW8Num347z0">
    <w:name w:val="WW8Num347z0"/>
    <w:rPr>
      <w:rFonts w:ascii="Arial" w:eastAsia="Times New Roman" w:hAnsi="Arial" w:cs="Arial"/>
      <w:b/>
    </w:rPr>
  </w:style>
  <w:style w:type="character" w:customStyle="1" w:styleId="WW8Num347z1">
    <w:name w:val="WW8Num347z1"/>
    <w:rPr>
      <w:rFonts w:ascii="Courier New" w:hAnsi="Courier New" w:cs="Courier New"/>
    </w:rPr>
  </w:style>
  <w:style w:type="character" w:customStyle="1" w:styleId="WW8Num347z2">
    <w:name w:val="WW8Num347z2"/>
    <w:rPr>
      <w:rFonts w:ascii="Wingdings" w:hAnsi="Wingdings" w:cs="Wingdings"/>
    </w:rPr>
  </w:style>
  <w:style w:type="character" w:customStyle="1" w:styleId="WW8Num347z3">
    <w:name w:val="WW8Num347z3"/>
    <w:rPr>
      <w:rFonts w:ascii="Symbol" w:hAnsi="Symbol" w:cs="Symbol"/>
    </w:rPr>
  </w:style>
  <w:style w:type="character" w:customStyle="1" w:styleId="WW8Num349z0">
    <w:name w:val="WW8Num349z0"/>
    <w:rPr>
      <w:rFonts w:ascii="Symbol" w:hAnsi="Symbol" w:cs="Symbol"/>
    </w:rPr>
  </w:style>
  <w:style w:type="character" w:customStyle="1" w:styleId="WW8Num349z1">
    <w:name w:val="WW8Num349z1"/>
    <w:rPr>
      <w:rFonts w:ascii="Courier New" w:hAnsi="Courier New" w:cs="Courier New"/>
    </w:rPr>
  </w:style>
  <w:style w:type="character" w:customStyle="1" w:styleId="WW8Num349z2">
    <w:name w:val="WW8Num349z2"/>
    <w:rPr>
      <w:rFonts w:ascii="Wingdings" w:hAnsi="Wingdings" w:cs="Wingdings"/>
    </w:rPr>
  </w:style>
  <w:style w:type="character" w:customStyle="1" w:styleId="WW8Num351z0">
    <w:name w:val="WW8Num351z0"/>
    <w:rPr>
      <w:b/>
      <w:i w:val="0"/>
    </w:rPr>
  </w:style>
  <w:style w:type="character" w:customStyle="1" w:styleId="WW8Num351z1">
    <w:name w:val="WW8Num351z1"/>
    <w:rPr>
      <w:rFonts w:ascii="Times New Roman" w:hAnsi="Times New Roman" w:cs="Times New Roman"/>
      <w:b/>
      <w:i w:val="0"/>
      <w:sz w:val="24"/>
    </w:rPr>
  </w:style>
  <w:style w:type="character" w:customStyle="1" w:styleId="WW8Num351z2">
    <w:name w:val="WW8Num351z2"/>
    <w:rPr>
      <w:b/>
      <w:i w:val="0"/>
      <w:sz w:val="24"/>
    </w:rPr>
  </w:style>
  <w:style w:type="character" w:customStyle="1" w:styleId="WW8Num352z0">
    <w:name w:val="WW8Num352z0"/>
    <w:rPr>
      <w:b/>
      <w:i w:val="0"/>
    </w:rPr>
  </w:style>
  <w:style w:type="character" w:customStyle="1" w:styleId="WW8Num352z1">
    <w:name w:val="WW8Num352z1"/>
    <w:rPr>
      <w:rFonts w:ascii="Times New Roman" w:hAnsi="Times New Roman" w:cs="Times New Roman"/>
      <w:b/>
      <w:i w:val="0"/>
      <w:sz w:val="24"/>
    </w:rPr>
  </w:style>
  <w:style w:type="character" w:customStyle="1" w:styleId="WW8Num352z2">
    <w:name w:val="WW8Num352z2"/>
    <w:rPr>
      <w:b/>
      <w:i w:val="0"/>
      <w:sz w:val="24"/>
    </w:rPr>
  </w:style>
  <w:style w:type="character" w:customStyle="1" w:styleId="WW8Num353z0">
    <w:name w:val="WW8Num353z0"/>
    <w:rPr>
      <w:rFonts w:ascii="Symbol" w:hAnsi="Symbol" w:cs="Symbol"/>
    </w:rPr>
  </w:style>
  <w:style w:type="character" w:customStyle="1" w:styleId="WW8Num353z1">
    <w:name w:val="WW8Num353z1"/>
    <w:rPr>
      <w:rFonts w:ascii="Courier New" w:hAnsi="Courier New" w:cs="Courier New"/>
    </w:rPr>
  </w:style>
  <w:style w:type="character" w:customStyle="1" w:styleId="WW8Num353z2">
    <w:name w:val="WW8Num353z2"/>
    <w:rPr>
      <w:rFonts w:ascii="Wingdings" w:hAnsi="Wingdings" w:cs="Wingdings"/>
    </w:rPr>
  </w:style>
  <w:style w:type="character" w:customStyle="1" w:styleId="WW8Num354z0">
    <w:name w:val="WW8Num354z0"/>
    <w:rPr>
      <w:rFonts w:ascii="Wingdings" w:hAnsi="Wingdings" w:cs="Wingdings"/>
    </w:rPr>
  </w:style>
  <w:style w:type="character" w:customStyle="1" w:styleId="WW8Num355z0">
    <w:name w:val="WW8Num355z0"/>
    <w:rPr>
      <w:b/>
      <w:i w:val="0"/>
    </w:rPr>
  </w:style>
  <w:style w:type="character" w:customStyle="1" w:styleId="WW8Num355z1">
    <w:name w:val="WW8Num355z1"/>
    <w:rPr>
      <w:rFonts w:ascii="Times New Roman" w:hAnsi="Times New Roman" w:cs="Times New Roman"/>
      <w:b/>
      <w:i w:val="0"/>
      <w:sz w:val="24"/>
    </w:rPr>
  </w:style>
  <w:style w:type="character" w:customStyle="1" w:styleId="WW8Num355z2">
    <w:name w:val="WW8Num355z2"/>
    <w:rPr>
      <w:b/>
      <w:i w:val="0"/>
      <w:sz w:val="24"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 w:cs="Times New Roman"/>
      <w:b/>
      <w:i w:val="0"/>
      <w:sz w:val="24"/>
    </w:rPr>
  </w:style>
  <w:style w:type="character" w:customStyle="1" w:styleId="WW8Num356z2">
    <w:name w:val="WW8Num356z2"/>
    <w:rPr>
      <w:b/>
      <w:i w:val="0"/>
      <w:sz w:val="24"/>
    </w:rPr>
  </w:style>
  <w:style w:type="character" w:customStyle="1" w:styleId="WW8Num357z0">
    <w:name w:val="WW8Num357z0"/>
    <w:rPr>
      <w:b/>
    </w:rPr>
  </w:style>
  <w:style w:type="character" w:customStyle="1" w:styleId="WW8Num359z0">
    <w:name w:val="WW8Num359z0"/>
    <w:rPr>
      <w:rFonts w:ascii="Arial" w:eastAsia="Times New Roman" w:hAnsi="Arial" w:cs="Arial"/>
    </w:rPr>
  </w:style>
  <w:style w:type="character" w:customStyle="1" w:styleId="WW8Num359z1">
    <w:name w:val="WW8Num359z1"/>
    <w:rPr>
      <w:rFonts w:ascii="Courier New" w:hAnsi="Courier New" w:cs="Courier New"/>
    </w:rPr>
  </w:style>
  <w:style w:type="character" w:customStyle="1" w:styleId="WW8Num359z2">
    <w:name w:val="WW8Num359z2"/>
    <w:rPr>
      <w:rFonts w:ascii="Wingdings" w:hAnsi="Wingdings" w:cs="Wingdings"/>
    </w:rPr>
  </w:style>
  <w:style w:type="character" w:customStyle="1" w:styleId="WW8Num359z3">
    <w:name w:val="WW8Num359z3"/>
    <w:rPr>
      <w:rFonts w:ascii="Symbol" w:hAnsi="Symbol" w:cs="Symbol"/>
    </w:rPr>
  </w:style>
  <w:style w:type="character" w:customStyle="1" w:styleId="WW8Num360z0">
    <w:name w:val="WW8Num360z0"/>
    <w:rPr>
      <w:b/>
      <w:i w:val="0"/>
    </w:rPr>
  </w:style>
  <w:style w:type="character" w:customStyle="1" w:styleId="WW8Num360z1">
    <w:name w:val="WW8Num360z1"/>
    <w:rPr>
      <w:rFonts w:ascii="Times New Roman" w:hAnsi="Times New Roman" w:cs="Times New Roman"/>
      <w:b/>
      <w:i w:val="0"/>
      <w:sz w:val="24"/>
    </w:rPr>
  </w:style>
  <w:style w:type="character" w:customStyle="1" w:styleId="WW8Num360z2">
    <w:name w:val="WW8Num360z2"/>
    <w:rPr>
      <w:b/>
      <w:i w:val="0"/>
      <w:sz w:val="24"/>
    </w:rPr>
  </w:style>
  <w:style w:type="character" w:customStyle="1" w:styleId="WW8Num361z0">
    <w:name w:val="WW8Num361z0"/>
    <w:rPr>
      <w:b/>
    </w:rPr>
  </w:style>
  <w:style w:type="character" w:customStyle="1" w:styleId="WW8Num364z0">
    <w:name w:val="WW8Num364z0"/>
    <w:rPr>
      <w:b/>
    </w:rPr>
  </w:style>
  <w:style w:type="character" w:customStyle="1" w:styleId="WW8Num365z0">
    <w:name w:val="WW8Num365z0"/>
    <w:rPr>
      <w:b/>
      <w:i w:val="0"/>
    </w:rPr>
  </w:style>
  <w:style w:type="character" w:customStyle="1" w:styleId="WW8Num365z1">
    <w:name w:val="WW8Num365z1"/>
    <w:rPr>
      <w:rFonts w:ascii="Times New Roman" w:hAnsi="Times New Roman" w:cs="Times New Roman"/>
      <w:b/>
      <w:i w:val="0"/>
      <w:sz w:val="24"/>
    </w:rPr>
  </w:style>
  <w:style w:type="character" w:customStyle="1" w:styleId="WW8Num365z2">
    <w:name w:val="WW8Num365z2"/>
    <w:rPr>
      <w:b/>
      <w:i w:val="0"/>
      <w:sz w:val="24"/>
    </w:rPr>
  </w:style>
  <w:style w:type="character" w:customStyle="1" w:styleId="WW8Num367z0">
    <w:name w:val="WW8Num367z0"/>
    <w:rPr>
      <w:b/>
      <w:i w:val="0"/>
    </w:rPr>
  </w:style>
  <w:style w:type="character" w:customStyle="1" w:styleId="WW8Num367z1">
    <w:name w:val="WW8Num367z1"/>
    <w:rPr>
      <w:rFonts w:ascii="Times New Roman" w:hAnsi="Times New Roman" w:cs="Times New Roman"/>
      <w:b/>
      <w:i w:val="0"/>
      <w:sz w:val="24"/>
    </w:rPr>
  </w:style>
  <w:style w:type="character" w:customStyle="1" w:styleId="WW8Num367z2">
    <w:name w:val="WW8Num367z2"/>
    <w:rPr>
      <w:b/>
      <w:i w:val="0"/>
      <w:sz w:val="24"/>
    </w:rPr>
  </w:style>
  <w:style w:type="character" w:customStyle="1" w:styleId="WW8Num368z0">
    <w:name w:val="WW8Num368z0"/>
    <w:rPr>
      <w:b/>
      <w:i w:val="0"/>
    </w:rPr>
  </w:style>
  <w:style w:type="character" w:customStyle="1" w:styleId="WW8Num369z0">
    <w:name w:val="WW8Num369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0z1">
    <w:name w:val="WW8Num370z1"/>
    <w:rPr>
      <w:rFonts w:ascii="Times New Roman" w:hAnsi="Times New Roman" w:cs="Times New Roman"/>
      <w:b/>
      <w:i w:val="0"/>
      <w:sz w:val="24"/>
    </w:rPr>
  </w:style>
  <w:style w:type="character" w:customStyle="1" w:styleId="WW8Num370z2">
    <w:name w:val="WW8Num370z2"/>
    <w:rPr>
      <w:b/>
      <w:i w:val="0"/>
      <w:sz w:val="24"/>
    </w:rPr>
  </w:style>
  <w:style w:type="character" w:customStyle="1" w:styleId="WW8Num371z0">
    <w:name w:val="WW8Num371z0"/>
    <w:rPr>
      <w:rFonts w:ascii="Symbol" w:hAnsi="Symbol" w:cs="Symbol"/>
      <w:color w:val="000000"/>
      <w:sz w:val="24"/>
    </w:rPr>
  </w:style>
  <w:style w:type="character" w:customStyle="1" w:styleId="WW8Num372z0">
    <w:name w:val="WW8Num372z0"/>
    <w:rPr>
      <w:b/>
    </w:rPr>
  </w:style>
  <w:style w:type="character" w:customStyle="1" w:styleId="WW8Num373z0">
    <w:name w:val="WW8Num373z0"/>
    <w:rPr>
      <w:b/>
    </w:rPr>
  </w:style>
  <w:style w:type="character" w:customStyle="1" w:styleId="WW8Num374z0">
    <w:name w:val="WW8Num374z0"/>
    <w:rPr>
      <w:b/>
    </w:rPr>
  </w:style>
  <w:style w:type="character" w:customStyle="1" w:styleId="WW8Num375z0">
    <w:name w:val="WW8Num375z0"/>
    <w:rPr>
      <w:b/>
      <w:i w:val="0"/>
    </w:rPr>
  </w:style>
  <w:style w:type="character" w:customStyle="1" w:styleId="WW8Num375z1">
    <w:name w:val="WW8Num375z1"/>
    <w:rPr>
      <w:rFonts w:ascii="Times New Roman" w:hAnsi="Times New Roman" w:cs="Times New Roman"/>
      <w:b/>
      <w:i w:val="0"/>
      <w:sz w:val="24"/>
    </w:rPr>
  </w:style>
  <w:style w:type="character" w:customStyle="1" w:styleId="WW8Num375z2">
    <w:name w:val="WW8Num375z2"/>
    <w:rPr>
      <w:b/>
      <w:i w:val="0"/>
      <w:sz w:val="24"/>
    </w:rPr>
  </w:style>
  <w:style w:type="character" w:customStyle="1" w:styleId="WW8Num376z0">
    <w:name w:val="WW8Num376z0"/>
    <w:rPr>
      <w:b/>
      <w:i w:val="0"/>
    </w:rPr>
  </w:style>
  <w:style w:type="character" w:customStyle="1" w:styleId="WW8Num376z1">
    <w:name w:val="WW8Num376z1"/>
    <w:rPr>
      <w:rFonts w:ascii="Times New Roman" w:hAnsi="Times New Roman" w:cs="Times New Roman"/>
      <w:b/>
      <w:i w:val="0"/>
      <w:sz w:val="24"/>
    </w:rPr>
  </w:style>
  <w:style w:type="character" w:customStyle="1" w:styleId="WW8Num376z2">
    <w:name w:val="WW8Num376z2"/>
    <w:rPr>
      <w:b/>
      <w:i w:val="0"/>
      <w:sz w:val="24"/>
    </w:rPr>
  </w:style>
  <w:style w:type="character" w:customStyle="1" w:styleId="WW8Num377z0">
    <w:name w:val="WW8Num377z0"/>
    <w:rPr>
      <w:rFonts w:ascii="Symbol" w:hAnsi="Symbol" w:cs="Symbol"/>
    </w:rPr>
  </w:style>
  <w:style w:type="character" w:customStyle="1" w:styleId="WW8Num377z1">
    <w:name w:val="WW8Num377z1"/>
    <w:rPr>
      <w:rFonts w:ascii="Courier New" w:hAnsi="Courier New" w:cs="Courier New"/>
    </w:rPr>
  </w:style>
  <w:style w:type="character" w:customStyle="1" w:styleId="WW8Num377z2">
    <w:name w:val="WW8Num377z2"/>
    <w:rPr>
      <w:rFonts w:ascii="Wingdings" w:hAnsi="Wingdings" w:cs="Wingdings"/>
    </w:rPr>
  </w:style>
  <w:style w:type="character" w:customStyle="1" w:styleId="WW8Num378z0">
    <w:name w:val="WW8Num378z0"/>
    <w:rPr>
      <w:b/>
      <w:i w:val="0"/>
    </w:rPr>
  </w:style>
  <w:style w:type="character" w:customStyle="1" w:styleId="WW8Num378z1">
    <w:name w:val="WW8Num378z1"/>
    <w:rPr>
      <w:rFonts w:ascii="Times New Roman" w:hAnsi="Times New Roman" w:cs="Times New Roman"/>
      <w:b/>
      <w:i w:val="0"/>
      <w:sz w:val="24"/>
    </w:rPr>
  </w:style>
  <w:style w:type="character" w:customStyle="1" w:styleId="WW8Num378z2">
    <w:name w:val="WW8Num378z2"/>
    <w:rPr>
      <w:b/>
      <w:i w:val="0"/>
      <w:sz w:val="24"/>
    </w:rPr>
  </w:style>
  <w:style w:type="character" w:customStyle="1" w:styleId="WW8Num379z0">
    <w:name w:val="WW8Num379z0"/>
    <w:rPr>
      <w:b/>
      <w:i w:val="0"/>
    </w:rPr>
  </w:style>
  <w:style w:type="character" w:customStyle="1" w:styleId="WW8Num379z1">
    <w:name w:val="WW8Num379z1"/>
    <w:rPr>
      <w:rFonts w:ascii="Times New Roman" w:hAnsi="Times New Roman" w:cs="Times New Roman"/>
      <w:b/>
      <w:i w:val="0"/>
      <w:sz w:val="24"/>
    </w:rPr>
  </w:style>
  <w:style w:type="character" w:customStyle="1" w:styleId="WW8Num379z2">
    <w:name w:val="WW8Num379z2"/>
    <w:rPr>
      <w:b/>
      <w:i w:val="0"/>
      <w:sz w:val="24"/>
    </w:rPr>
  </w:style>
  <w:style w:type="character" w:customStyle="1" w:styleId="WW8Num380z0">
    <w:name w:val="WW8Num380z0"/>
    <w:rPr>
      <w:b/>
      <w:i w:val="0"/>
    </w:rPr>
  </w:style>
  <w:style w:type="character" w:customStyle="1" w:styleId="WW8Num380z1">
    <w:name w:val="WW8Num380z1"/>
    <w:rPr>
      <w:rFonts w:ascii="Times New Roman" w:hAnsi="Times New Roman" w:cs="Times New Roman"/>
      <w:b/>
      <w:i w:val="0"/>
      <w:sz w:val="24"/>
    </w:rPr>
  </w:style>
  <w:style w:type="character" w:customStyle="1" w:styleId="WW8Num381z0">
    <w:name w:val="WW8Num381z0"/>
    <w:rPr>
      <w:b/>
      <w:i w:val="0"/>
    </w:rPr>
  </w:style>
  <w:style w:type="character" w:customStyle="1" w:styleId="WW8Num381z1">
    <w:name w:val="WW8Num381z1"/>
    <w:rPr>
      <w:rFonts w:ascii="Times New Roman" w:hAnsi="Times New Roman" w:cs="Times New Roman"/>
      <w:b/>
      <w:i w:val="0"/>
      <w:sz w:val="24"/>
    </w:rPr>
  </w:style>
  <w:style w:type="character" w:customStyle="1" w:styleId="WW8Num381z2">
    <w:name w:val="WW8Num381z2"/>
    <w:rPr>
      <w:b/>
      <w:i w:val="0"/>
      <w:sz w:val="24"/>
    </w:rPr>
  </w:style>
  <w:style w:type="character" w:customStyle="1" w:styleId="WW8Num382z0">
    <w:name w:val="WW8Num382z0"/>
    <w:rPr>
      <w:b/>
      <w:i w:val="0"/>
    </w:rPr>
  </w:style>
  <w:style w:type="character" w:customStyle="1" w:styleId="WW8Num382z1">
    <w:name w:val="WW8Num382z1"/>
    <w:rPr>
      <w:rFonts w:ascii="Times New Roman" w:hAnsi="Times New Roman" w:cs="Times New Roman"/>
      <w:b/>
      <w:i w:val="0"/>
      <w:sz w:val="24"/>
    </w:rPr>
  </w:style>
  <w:style w:type="character" w:customStyle="1" w:styleId="WW8Num383z0">
    <w:name w:val="WW8Num383z0"/>
    <w:rPr>
      <w:rFonts w:ascii="Wingdings" w:hAnsi="Wingdings" w:cs="Wingdings"/>
    </w:rPr>
  </w:style>
  <w:style w:type="character" w:customStyle="1" w:styleId="WW8Num384z0">
    <w:name w:val="WW8Num384z0"/>
    <w:rPr>
      <w:rFonts w:ascii="Symbol" w:hAnsi="Symbol" w:cs="Symbol"/>
    </w:rPr>
  </w:style>
  <w:style w:type="character" w:customStyle="1" w:styleId="WW8Num385z0">
    <w:name w:val="WW8Num385z0"/>
    <w:rPr>
      <w:b/>
    </w:rPr>
  </w:style>
  <w:style w:type="character" w:customStyle="1" w:styleId="WW8Num386z0">
    <w:name w:val="WW8Num386z0"/>
    <w:rPr>
      <w:b/>
      <w:i w:val="0"/>
    </w:rPr>
  </w:style>
  <w:style w:type="character" w:customStyle="1" w:styleId="WW8Num386z1">
    <w:name w:val="WW8Num386z1"/>
    <w:rPr>
      <w:rFonts w:ascii="Times New Roman" w:hAnsi="Times New Roman" w:cs="Times New Roman"/>
      <w:b/>
      <w:i w:val="0"/>
      <w:sz w:val="24"/>
    </w:rPr>
  </w:style>
  <w:style w:type="character" w:customStyle="1" w:styleId="WW8Num386z2">
    <w:name w:val="WW8Num386z2"/>
    <w:rPr>
      <w:b/>
      <w:i w:val="0"/>
      <w:sz w:val="24"/>
    </w:rPr>
  </w:style>
  <w:style w:type="character" w:customStyle="1" w:styleId="WW8Num387z0">
    <w:name w:val="WW8Num387z0"/>
    <w:rPr>
      <w:b/>
      <w:i w:val="0"/>
    </w:rPr>
  </w:style>
  <w:style w:type="character" w:customStyle="1" w:styleId="WW8Num387z1">
    <w:name w:val="WW8Num387z1"/>
    <w:rPr>
      <w:rFonts w:ascii="Times New Roman" w:hAnsi="Times New Roman" w:cs="Times New Roman"/>
      <w:b/>
      <w:i w:val="0"/>
      <w:sz w:val="24"/>
    </w:rPr>
  </w:style>
  <w:style w:type="character" w:customStyle="1" w:styleId="WW8Num387z2">
    <w:name w:val="WW8Num387z2"/>
    <w:rPr>
      <w:b/>
      <w:i w:val="0"/>
      <w:sz w:val="24"/>
    </w:rPr>
  </w:style>
  <w:style w:type="character" w:customStyle="1" w:styleId="WW8Num388z0">
    <w:name w:val="WW8Num388z0"/>
    <w:rPr>
      <w:b/>
      <w:i w:val="0"/>
    </w:rPr>
  </w:style>
  <w:style w:type="character" w:customStyle="1" w:styleId="WW8Num388z1">
    <w:name w:val="WW8Num388z1"/>
    <w:rPr>
      <w:rFonts w:ascii="Times New Roman" w:hAnsi="Times New Roman" w:cs="Times New Roman"/>
      <w:b/>
      <w:i w:val="0"/>
      <w:sz w:val="24"/>
    </w:rPr>
  </w:style>
  <w:style w:type="character" w:customStyle="1" w:styleId="WW8Num388z2">
    <w:name w:val="WW8Num388z2"/>
    <w:rPr>
      <w:b/>
      <w:i w:val="0"/>
      <w:sz w:val="24"/>
    </w:rPr>
  </w:style>
  <w:style w:type="character" w:customStyle="1" w:styleId="WW8Num390z0">
    <w:name w:val="WW8Num390z0"/>
    <w:rPr>
      <w:b/>
      <w:i w:val="0"/>
    </w:rPr>
  </w:style>
  <w:style w:type="character" w:customStyle="1" w:styleId="WW8Num390z1">
    <w:name w:val="WW8Num390z1"/>
    <w:rPr>
      <w:rFonts w:ascii="Times New Roman" w:hAnsi="Times New Roman" w:cs="Times New Roman"/>
      <w:b/>
      <w:i w:val="0"/>
      <w:sz w:val="24"/>
    </w:rPr>
  </w:style>
  <w:style w:type="character" w:customStyle="1" w:styleId="WW8Num390z2">
    <w:name w:val="WW8Num390z2"/>
    <w:rPr>
      <w:b/>
      <w:i w:val="0"/>
      <w:sz w:val="24"/>
    </w:rPr>
  </w:style>
  <w:style w:type="character" w:customStyle="1" w:styleId="WW8Num391z0">
    <w:name w:val="WW8Num391z0"/>
    <w:rPr>
      <w:b/>
    </w:rPr>
  </w:style>
  <w:style w:type="character" w:customStyle="1" w:styleId="WW8Num392z0">
    <w:name w:val="WW8Num392z0"/>
    <w:rPr>
      <w:rFonts w:ascii="Symbol" w:hAnsi="Symbol" w:cs="Symbol"/>
    </w:rPr>
  </w:style>
  <w:style w:type="character" w:customStyle="1" w:styleId="WW8Num393z0">
    <w:name w:val="WW8Num393z0"/>
    <w:rPr>
      <w:b/>
    </w:rPr>
  </w:style>
  <w:style w:type="character" w:customStyle="1" w:styleId="WW8Num394z0">
    <w:name w:val="WW8Num394z0"/>
    <w:rPr>
      <w:b/>
    </w:rPr>
  </w:style>
  <w:style w:type="character" w:customStyle="1" w:styleId="WW8Num395z0">
    <w:name w:val="WW8Num395z0"/>
    <w:rPr>
      <w:rFonts w:ascii="Times New Roman" w:eastAsia="Times New Roman" w:hAnsi="Times New Roman" w:cs="Times New Roman"/>
    </w:rPr>
  </w:style>
  <w:style w:type="character" w:customStyle="1" w:styleId="WW8Num395z1">
    <w:name w:val="WW8Num395z1"/>
    <w:rPr>
      <w:rFonts w:ascii="Courier New" w:hAnsi="Courier New" w:cs="Courier New"/>
    </w:rPr>
  </w:style>
  <w:style w:type="character" w:customStyle="1" w:styleId="WW8Num395z2">
    <w:name w:val="WW8Num395z2"/>
    <w:rPr>
      <w:rFonts w:ascii="Wingdings" w:hAnsi="Wingdings" w:cs="Wingdings"/>
    </w:rPr>
  </w:style>
  <w:style w:type="character" w:customStyle="1" w:styleId="WW8Num395z3">
    <w:name w:val="WW8Num395z3"/>
    <w:rPr>
      <w:rFonts w:ascii="Symbol" w:hAnsi="Symbol" w:cs="Symbol"/>
    </w:rPr>
  </w:style>
  <w:style w:type="character" w:customStyle="1" w:styleId="WW8Num397z0">
    <w:name w:val="WW8Num397z0"/>
    <w:rPr>
      <w:rFonts w:ascii="Symbol" w:hAnsi="Symbol" w:cs="Symbol"/>
    </w:rPr>
  </w:style>
  <w:style w:type="character" w:customStyle="1" w:styleId="WW8Num398z0">
    <w:name w:val="WW8Num398z0"/>
    <w:rPr>
      <w:rFonts w:ascii="Symbol" w:hAnsi="Symbol" w:cs="Symbol"/>
    </w:rPr>
  </w:style>
  <w:style w:type="character" w:customStyle="1" w:styleId="WW8Num398z1">
    <w:name w:val="WW8Num398z1"/>
    <w:rPr>
      <w:rFonts w:ascii="Courier New" w:hAnsi="Courier New" w:cs="Courier New"/>
    </w:rPr>
  </w:style>
  <w:style w:type="character" w:customStyle="1" w:styleId="WW8Num398z2">
    <w:name w:val="WW8Num398z2"/>
    <w:rPr>
      <w:rFonts w:ascii="Wingdings" w:hAnsi="Wingdings" w:cs="Wingdings"/>
    </w:rPr>
  </w:style>
  <w:style w:type="character" w:customStyle="1" w:styleId="WW8Num399z0">
    <w:name w:val="WW8Num399z0"/>
    <w:rPr>
      <w:b/>
      <w:i w:val="0"/>
    </w:rPr>
  </w:style>
  <w:style w:type="character" w:customStyle="1" w:styleId="WW8Num399z1">
    <w:name w:val="WW8Num399z1"/>
    <w:rPr>
      <w:rFonts w:ascii="Times New Roman" w:hAnsi="Times New Roman" w:cs="Times New Roman"/>
      <w:b/>
      <w:i w:val="0"/>
      <w:sz w:val="24"/>
    </w:rPr>
  </w:style>
  <w:style w:type="character" w:customStyle="1" w:styleId="WW8Num399z2">
    <w:name w:val="WW8Num399z2"/>
    <w:rPr>
      <w:b/>
      <w:i w:val="0"/>
      <w:sz w:val="24"/>
    </w:rPr>
  </w:style>
  <w:style w:type="character" w:customStyle="1" w:styleId="WW8Num401z0">
    <w:name w:val="WW8Num401z0"/>
    <w:rPr>
      <w:b/>
      <w:i w:val="0"/>
    </w:rPr>
  </w:style>
  <w:style w:type="character" w:customStyle="1" w:styleId="WW8Num401z1">
    <w:name w:val="WW8Num401z1"/>
    <w:rPr>
      <w:rFonts w:ascii="Times New Roman" w:hAnsi="Times New Roman" w:cs="Times New Roman"/>
      <w:b/>
      <w:i w:val="0"/>
      <w:sz w:val="24"/>
    </w:rPr>
  </w:style>
  <w:style w:type="character" w:customStyle="1" w:styleId="WW8Num402z0">
    <w:name w:val="WW8Num402z0"/>
    <w:rPr>
      <w:rFonts w:ascii="Symbol" w:hAnsi="Symbol" w:cs="Symbol"/>
    </w:rPr>
  </w:style>
  <w:style w:type="character" w:customStyle="1" w:styleId="WW8Num402z1">
    <w:name w:val="WW8Num402z1"/>
    <w:rPr>
      <w:rFonts w:ascii="Courier New" w:hAnsi="Courier New" w:cs="Courier New"/>
    </w:rPr>
  </w:style>
  <w:style w:type="character" w:customStyle="1" w:styleId="WW8Num402z2">
    <w:name w:val="WW8Num402z2"/>
    <w:rPr>
      <w:rFonts w:ascii="Wingdings" w:hAnsi="Wingdings" w:cs="Wingdings"/>
    </w:rPr>
  </w:style>
  <w:style w:type="character" w:customStyle="1" w:styleId="WW8Num403z0">
    <w:name w:val="WW8Num403z0"/>
    <w:rPr>
      <w:b/>
      <w:sz w:val="24"/>
    </w:rPr>
  </w:style>
  <w:style w:type="character" w:customStyle="1" w:styleId="WW8Num406z0">
    <w:name w:val="WW8Num406z0"/>
    <w:rPr>
      <w:rFonts w:ascii="Symbol" w:hAnsi="Symbol" w:cs="Symbol"/>
    </w:rPr>
  </w:style>
  <w:style w:type="character" w:customStyle="1" w:styleId="WW8Num407z0">
    <w:name w:val="WW8Num407z0"/>
    <w:rPr>
      <w:rFonts w:ascii="Symbol" w:hAnsi="Symbol" w:cs="Symbol"/>
    </w:rPr>
  </w:style>
  <w:style w:type="character" w:customStyle="1" w:styleId="WW8Num407z1">
    <w:name w:val="WW8Num407z1"/>
    <w:rPr>
      <w:rFonts w:ascii="Courier New" w:hAnsi="Courier New" w:cs="Courier New"/>
    </w:rPr>
  </w:style>
  <w:style w:type="character" w:customStyle="1" w:styleId="WW8Num407z2">
    <w:name w:val="WW8Num407z2"/>
    <w:rPr>
      <w:rFonts w:ascii="Wingdings" w:hAnsi="Wingdings" w:cs="Wingdings"/>
    </w:rPr>
  </w:style>
  <w:style w:type="character" w:customStyle="1" w:styleId="WW8Num408z0">
    <w:name w:val="WW8Num408z0"/>
    <w:rPr>
      <w:rFonts w:ascii="Times New Roman" w:hAnsi="Times New Roman" w:cs="Times New Roman"/>
      <w:b/>
      <w:sz w:val="24"/>
    </w:rPr>
  </w:style>
  <w:style w:type="character" w:customStyle="1" w:styleId="WW8Num409z0">
    <w:name w:val="WW8Num409z0"/>
    <w:rPr>
      <w:b/>
      <w:i w:val="0"/>
    </w:rPr>
  </w:style>
  <w:style w:type="character" w:customStyle="1" w:styleId="WW8Num409z1">
    <w:name w:val="WW8Num409z1"/>
    <w:rPr>
      <w:rFonts w:ascii="Times New Roman" w:hAnsi="Times New Roman" w:cs="Times New Roman"/>
      <w:b/>
      <w:i w:val="0"/>
      <w:sz w:val="24"/>
    </w:rPr>
  </w:style>
  <w:style w:type="character" w:customStyle="1" w:styleId="WW8Num409z2">
    <w:name w:val="WW8Num409z2"/>
    <w:rPr>
      <w:b/>
      <w:i w:val="0"/>
      <w:sz w:val="24"/>
    </w:rPr>
  </w:style>
  <w:style w:type="character" w:customStyle="1" w:styleId="WW8Num410z0">
    <w:name w:val="WW8Num410z0"/>
    <w:rPr>
      <w:b/>
      <w:i w:val="0"/>
    </w:rPr>
  </w:style>
  <w:style w:type="character" w:customStyle="1" w:styleId="WW8Num410z1">
    <w:name w:val="WW8Num410z1"/>
    <w:rPr>
      <w:rFonts w:ascii="Times New Roman" w:hAnsi="Times New Roman" w:cs="Times New Roman"/>
      <w:b/>
      <w:i w:val="0"/>
      <w:sz w:val="24"/>
    </w:rPr>
  </w:style>
  <w:style w:type="character" w:customStyle="1" w:styleId="WW8Num410z2">
    <w:name w:val="WW8Num410z2"/>
    <w:rPr>
      <w:b/>
      <w:i w:val="0"/>
      <w:sz w:val="24"/>
    </w:rPr>
  </w:style>
  <w:style w:type="character" w:customStyle="1" w:styleId="WW8Num411z0">
    <w:name w:val="WW8Num411z0"/>
    <w:rPr>
      <w:b/>
    </w:rPr>
  </w:style>
  <w:style w:type="character" w:customStyle="1" w:styleId="WW8Num412z0">
    <w:name w:val="WW8Num412z0"/>
    <w:rPr>
      <w:b/>
    </w:rPr>
  </w:style>
  <w:style w:type="character" w:customStyle="1" w:styleId="WW8Num413z0">
    <w:name w:val="WW8Num413z0"/>
    <w:rPr>
      <w:b/>
    </w:rPr>
  </w:style>
  <w:style w:type="character" w:customStyle="1" w:styleId="WW8Num414z0">
    <w:name w:val="WW8Num414z0"/>
    <w:rPr>
      <w:b/>
      <w:i w:val="0"/>
    </w:rPr>
  </w:style>
  <w:style w:type="character" w:customStyle="1" w:styleId="WW8Num414z1">
    <w:name w:val="WW8Num414z1"/>
    <w:rPr>
      <w:rFonts w:ascii="Times New Roman" w:hAnsi="Times New Roman" w:cs="Times New Roman"/>
      <w:b/>
      <w:i w:val="0"/>
      <w:sz w:val="24"/>
    </w:rPr>
  </w:style>
  <w:style w:type="character" w:customStyle="1" w:styleId="WW8Num414z2">
    <w:name w:val="WW8Num414z2"/>
    <w:rPr>
      <w:b/>
      <w:i w:val="0"/>
      <w:sz w:val="24"/>
    </w:rPr>
  </w:style>
  <w:style w:type="character" w:customStyle="1" w:styleId="WW8Num415z0">
    <w:name w:val="WW8Num415z0"/>
    <w:rPr>
      <w:b/>
      <w:i w:val="0"/>
    </w:rPr>
  </w:style>
  <w:style w:type="character" w:customStyle="1" w:styleId="WW8Num415z1">
    <w:name w:val="WW8Num415z1"/>
    <w:rPr>
      <w:rFonts w:ascii="Times New Roman" w:hAnsi="Times New Roman" w:cs="Times New Roman"/>
      <w:b/>
      <w:i w:val="0"/>
      <w:sz w:val="24"/>
    </w:rPr>
  </w:style>
  <w:style w:type="character" w:customStyle="1" w:styleId="WW8Num415z2">
    <w:name w:val="WW8Num415z2"/>
    <w:rPr>
      <w:b/>
      <w:i w:val="0"/>
      <w:sz w:val="24"/>
    </w:rPr>
  </w:style>
  <w:style w:type="character" w:customStyle="1" w:styleId="WW8Num416z0">
    <w:name w:val="WW8Num416z0"/>
    <w:rPr>
      <w:b/>
    </w:rPr>
  </w:style>
  <w:style w:type="character" w:customStyle="1" w:styleId="WW8Num419z0">
    <w:name w:val="WW8Num419z0"/>
    <w:rPr>
      <w:b/>
      <w:i w:val="0"/>
    </w:rPr>
  </w:style>
  <w:style w:type="character" w:customStyle="1" w:styleId="WW8Num419z1">
    <w:name w:val="WW8Num419z1"/>
    <w:rPr>
      <w:rFonts w:ascii="Times New Roman" w:hAnsi="Times New Roman" w:cs="Times New Roman"/>
      <w:b/>
      <w:i w:val="0"/>
      <w:sz w:val="24"/>
    </w:rPr>
  </w:style>
  <w:style w:type="character" w:customStyle="1" w:styleId="WW8Num419z2">
    <w:name w:val="WW8Num419z2"/>
    <w:rPr>
      <w:b/>
      <w:i w:val="0"/>
      <w:sz w:val="24"/>
    </w:rPr>
  </w:style>
  <w:style w:type="character" w:customStyle="1" w:styleId="WW8Num420z0">
    <w:name w:val="WW8Num420z0"/>
    <w:rPr>
      <w:b/>
    </w:rPr>
  </w:style>
  <w:style w:type="character" w:customStyle="1" w:styleId="WW8Num421z0">
    <w:name w:val="WW8Num421z0"/>
    <w:rPr>
      <w:b/>
      <w:i w:val="0"/>
    </w:rPr>
  </w:style>
  <w:style w:type="character" w:customStyle="1" w:styleId="WW8Num421z1">
    <w:name w:val="WW8Num421z1"/>
    <w:rPr>
      <w:rFonts w:ascii="Times New Roman" w:hAnsi="Times New Roman" w:cs="Times New Roman"/>
      <w:b/>
      <w:i w:val="0"/>
      <w:sz w:val="24"/>
    </w:rPr>
  </w:style>
  <w:style w:type="character" w:customStyle="1" w:styleId="WW8Num421z2">
    <w:name w:val="WW8Num421z2"/>
    <w:rPr>
      <w:b/>
      <w:i w:val="0"/>
      <w:sz w:val="24"/>
    </w:rPr>
  </w:style>
  <w:style w:type="character" w:customStyle="1" w:styleId="WW8Num422z0">
    <w:name w:val="WW8Num422z0"/>
    <w:rPr>
      <w:b/>
    </w:rPr>
  </w:style>
  <w:style w:type="character" w:customStyle="1" w:styleId="WW8Num423z0">
    <w:name w:val="WW8Num423z0"/>
    <w:rPr>
      <w:rFonts w:ascii="Symbol" w:hAnsi="Symbol" w:cs="Symbol"/>
    </w:rPr>
  </w:style>
  <w:style w:type="character" w:customStyle="1" w:styleId="WW8Num423z1">
    <w:name w:val="WW8Num423z1"/>
    <w:rPr>
      <w:rFonts w:ascii="Courier New" w:hAnsi="Courier New" w:cs="Courier New"/>
    </w:rPr>
  </w:style>
  <w:style w:type="character" w:customStyle="1" w:styleId="WW8Num423z2">
    <w:name w:val="WW8Num423z2"/>
    <w:rPr>
      <w:rFonts w:ascii="Wingdings" w:hAnsi="Wingdings" w:cs="Wingdings"/>
    </w:rPr>
  </w:style>
  <w:style w:type="character" w:customStyle="1" w:styleId="WW8Num424z0">
    <w:name w:val="WW8Num424z0"/>
    <w:rPr>
      <w:rFonts w:ascii="Symbol" w:hAnsi="Symbol" w:cs="Symbol"/>
    </w:rPr>
  </w:style>
  <w:style w:type="character" w:customStyle="1" w:styleId="WW8Num425z0">
    <w:name w:val="WW8Num425z0"/>
    <w:rPr>
      <w:b/>
    </w:rPr>
  </w:style>
  <w:style w:type="character" w:customStyle="1" w:styleId="WW8Num426z0">
    <w:name w:val="WW8Num426z0"/>
    <w:rPr>
      <w:b/>
    </w:rPr>
  </w:style>
  <w:style w:type="character" w:customStyle="1" w:styleId="WW8Num428z0">
    <w:name w:val="WW8Num428z0"/>
    <w:rPr>
      <w:b/>
      <w:i w:val="0"/>
    </w:rPr>
  </w:style>
  <w:style w:type="character" w:customStyle="1" w:styleId="WW8Num429z0">
    <w:name w:val="WW8Num429z0"/>
    <w:rPr>
      <w:b/>
      <w:i w:val="0"/>
    </w:rPr>
  </w:style>
  <w:style w:type="character" w:customStyle="1" w:styleId="WW8Num429z1">
    <w:name w:val="WW8Num429z1"/>
    <w:rPr>
      <w:rFonts w:ascii="Times New Roman" w:hAnsi="Times New Roman" w:cs="Times New Roman"/>
      <w:b/>
      <w:i w:val="0"/>
      <w:sz w:val="24"/>
    </w:rPr>
  </w:style>
  <w:style w:type="character" w:customStyle="1" w:styleId="WW8Num429z2">
    <w:name w:val="WW8Num429z2"/>
    <w:rPr>
      <w:b/>
      <w:i w:val="0"/>
      <w:sz w:val="24"/>
    </w:rPr>
  </w:style>
  <w:style w:type="character" w:customStyle="1" w:styleId="WW8Num430z0">
    <w:name w:val="WW8Num430z0"/>
    <w:rPr>
      <w:b/>
      <w:i w:val="0"/>
    </w:rPr>
  </w:style>
  <w:style w:type="character" w:customStyle="1" w:styleId="WW8Num430z1">
    <w:name w:val="WW8Num430z1"/>
    <w:rPr>
      <w:rFonts w:ascii="Times New Roman" w:hAnsi="Times New Roman" w:cs="Times New Roman"/>
      <w:b/>
      <w:i w:val="0"/>
      <w:sz w:val="24"/>
    </w:rPr>
  </w:style>
  <w:style w:type="character" w:customStyle="1" w:styleId="WW8Num430z2">
    <w:name w:val="WW8Num430z2"/>
    <w:rPr>
      <w:b/>
      <w:i w:val="0"/>
      <w:sz w:val="24"/>
    </w:rPr>
  </w:style>
  <w:style w:type="character" w:customStyle="1" w:styleId="WW8Num431z0">
    <w:name w:val="WW8Num431z0"/>
    <w:rPr>
      <w:rFonts w:ascii="Symbol" w:hAnsi="Symbol" w:cs="Symbol"/>
    </w:rPr>
  </w:style>
  <w:style w:type="character" w:customStyle="1" w:styleId="WW8Num431z1">
    <w:name w:val="WW8Num431z1"/>
    <w:rPr>
      <w:rFonts w:ascii="Courier New" w:hAnsi="Courier New" w:cs="Courier New"/>
    </w:rPr>
  </w:style>
  <w:style w:type="character" w:customStyle="1" w:styleId="WW8Num431z2">
    <w:name w:val="WW8Num431z2"/>
    <w:rPr>
      <w:rFonts w:ascii="Wingdings" w:hAnsi="Wingdings" w:cs="Wingdings"/>
    </w:rPr>
  </w:style>
  <w:style w:type="character" w:customStyle="1" w:styleId="WW8Num432z0">
    <w:name w:val="WW8Num432z0"/>
    <w:rPr>
      <w:b/>
      <w:i w:val="0"/>
    </w:rPr>
  </w:style>
  <w:style w:type="character" w:customStyle="1" w:styleId="WW8Num432z1">
    <w:name w:val="WW8Num432z1"/>
    <w:rPr>
      <w:rFonts w:ascii="Times New Roman" w:hAnsi="Times New Roman" w:cs="Times New Roman"/>
      <w:b/>
      <w:i w:val="0"/>
      <w:sz w:val="24"/>
    </w:rPr>
  </w:style>
  <w:style w:type="character" w:customStyle="1" w:styleId="WW8Num432z2">
    <w:name w:val="WW8Num432z2"/>
    <w:rPr>
      <w:b/>
      <w:i w:val="0"/>
      <w:sz w:val="24"/>
    </w:rPr>
  </w:style>
  <w:style w:type="character" w:customStyle="1" w:styleId="WW8Num433z0">
    <w:name w:val="WW8Num433z0"/>
    <w:rPr>
      <w:b/>
    </w:rPr>
  </w:style>
  <w:style w:type="character" w:customStyle="1" w:styleId="WW8Num434z0">
    <w:name w:val="WW8Num434z0"/>
    <w:rPr>
      <w:b/>
      <w:i w:val="0"/>
    </w:rPr>
  </w:style>
  <w:style w:type="character" w:customStyle="1" w:styleId="WW8Num434z1">
    <w:name w:val="WW8Num434z1"/>
    <w:rPr>
      <w:rFonts w:ascii="Times New Roman" w:hAnsi="Times New Roman" w:cs="Times New Roman"/>
      <w:b/>
      <w:i w:val="0"/>
      <w:sz w:val="24"/>
    </w:rPr>
  </w:style>
  <w:style w:type="character" w:customStyle="1" w:styleId="WW8Num434z2">
    <w:name w:val="WW8Num434z2"/>
    <w:rPr>
      <w:b/>
      <w:i w:val="0"/>
      <w:sz w:val="24"/>
    </w:rPr>
  </w:style>
  <w:style w:type="character" w:customStyle="1" w:styleId="WW8Num436z0">
    <w:name w:val="WW8Num436z0"/>
    <w:rPr>
      <w:b/>
      <w:i w:val="0"/>
    </w:rPr>
  </w:style>
  <w:style w:type="character" w:customStyle="1" w:styleId="WW8Num436z1">
    <w:name w:val="WW8Num436z1"/>
    <w:rPr>
      <w:rFonts w:ascii="Times New Roman" w:hAnsi="Times New Roman" w:cs="Times New Roman"/>
      <w:b/>
      <w:i w:val="0"/>
      <w:sz w:val="24"/>
    </w:rPr>
  </w:style>
  <w:style w:type="character" w:customStyle="1" w:styleId="WW8Num437z0">
    <w:name w:val="WW8Num437z0"/>
    <w:rPr>
      <w:b/>
      <w:i w:val="0"/>
    </w:rPr>
  </w:style>
  <w:style w:type="character" w:customStyle="1" w:styleId="WW8Num437z1">
    <w:name w:val="WW8Num437z1"/>
    <w:rPr>
      <w:rFonts w:ascii="Times New Roman" w:hAnsi="Times New Roman" w:cs="Times New Roman"/>
      <w:b/>
      <w:i w:val="0"/>
      <w:sz w:val="24"/>
    </w:rPr>
  </w:style>
  <w:style w:type="character" w:customStyle="1" w:styleId="WW8Num437z2">
    <w:name w:val="WW8Num437z2"/>
    <w:rPr>
      <w:b/>
      <w:i w:val="0"/>
      <w:sz w:val="24"/>
    </w:rPr>
  </w:style>
  <w:style w:type="character" w:customStyle="1" w:styleId="WW8Num438z0">
    <w:name w:val="WW8Num438z0"/>
    <w:rPr>
      <w:b/>
      <w:i w:val="0"/>
    </w:rPr>
  </w:style>
  <w:style w:type="character" w:customStyle="1" w:styleId="WW8Num438z1">
    <w:name w:val="WW8Num438z1"/>
    <w:rPr>
      <w:rFonts w:ascii="Times New Roman" w:hAnsi="Times New Roman" w:cs="Times New Roman"/>
      <w:b/>
      <w:i w:val="0"/>
      <w:sz w:val="24"/>
    </w:rPr>
  </w:style>
  <w:style w:type="character" w:customStyle="1" w:styleId="WW8Num438z2">
    <w:name w:val="WW8Num438z2"/>
    <w:rPr>
      <w:b/>
      <w:i w:val="0"/>
      <w:sz w:val="24"/>
    </w:rPr>
  </w:style>
  <w:style w:type="character" w:customStyle="1" w:styleId="WW8Num439z0">
    <w:name w:val="WW8Num439z0"/>
    <w:rPr>
      <w:b/>
      <w:i w:val="0"/>
    </w:rPr>
  </w:style>
  <w:style w:type="character" w:customStyle="1" w:styleId="WW8Num439z1">
    <w:name w:val="WW8Num439z1"/>
    <w:rPr>
      <w:rFonts w:ascii="Times New Roman" w:hAnsi="Times New Roman" w:cs="Times New Roman"/>
      <w:b/>
      <w:i w:val="0"/>
      <w:sz w:val="24"/>
    </w:rPr>
  </w:style>
  <w:style w:type="character" w:customStyle="1" w:styleId="WW8Num439z2">
    <w:name w:val="WW8Num439z2"/>
    <w:rPr>
      <w:b/>
      <w:i w:val="0"/>
      <w:sz w:val="24"/>
    </w:rPr>
  </w:style>
  <w:style w:type="character" w:customStyle="1" w:styleId="WW8Num440z0">
    <w:name w:val="WW8Num440z0"/>
    <w:rPr>
      <w:b/>
    </w:rPr>
  </w:style>
  <w:style w:type="character" w:customStyle="1" w:styleId="WW8Num441z0">
    <w:name w:val="WW8Num441z0"/>
    <w:rPr>
      <w:b/>
    </w:rPr>
  </w:style>
  <w:style w:type="character" w:customStyle="1" w:styleId="WW8Num442z0">
    <w:name w:val="WW8Num442z0"/>
    <w:rPr>
      <w:rFonts w:ascii="Symbol" w:hAnsi="Symbol" w:cs="Symbol"/>
    </w:rPr>
  </w:style>
  <w:style w:type="character" w:customStyle="1" w:styleId="WW8Num443z0">
    <w:name w:val="WW8Num443z0"/>
    <w:rPr>
      <w:b/>
    </w:rPr>
  </w:style>
  <w:style w:type="character" w:customStyle="1" w:styleId="WW8Num444z1">
    <w:name w:val="WW8Num444z1"/>
    <w:rPr>
      <w:b/>
    </w:rPr>
  </w:style>
  <w:style w:type="character" w:customStyle="1" w:styleId="WW8Num446z0">
    <w:name w:val="WW8Num446z0"/>
    <w:rPr>
      <w:b/>
      <w:i w:val="0"/>
    </w:rPr>
  </w:style>
  <w:style w:type="character" w:customStyle="1" w:styleId="WW8Num446z1">
    <w:name w:val="WW8Num446z1"/>
    <w:rPr>
      <w:rFonts w:ascii="Times New Roman" w:hAnsi="Times New Roman" w:cs="Times New Roman"/>
      <w:b/>
      <w:i w:val="0"/>
      <w:sz w:val="24"/>
    </w:rPr>
  </w:style>
  <w:style w:type="character" w:customStyle="1" w:styleId="WW8Num446z2">
    <w:name w:val="WW8Num446z2"/>
    <w:rPr>
      <w:b/>
      <w:i w:val="0"/>
      <w:sz w:val="24"/>
    </w:rPr>
  </w:style>
  <w:style w:type="character" w:customStyle="1" w:styleId="WW8Num447z0">
    <w:name w:val="WW8Num447z0"/>
    <w:rPr>
      <w:b/>
    </w:rPr>
  </w:style>
  <w:style w:type="character" w:customStyle="1" w:styleId="WW8Num448z0">
    <w:name w:val="WW8Num448z0"/>
    <w:rPr>
      <w:rFonts w:ascii="Symbol" w:hAnsi="Symbol" w:cs="Symbol"/>
    </w:rPr>
  </w:style>
  <w:style w:type="character" w:customStyle="1" w:styleId="WW8Num448z1">
    <w:name w:val="WW8Num448z1"/>
    <w:rPr>
      <w:rFonts w:ascii="Courier New" w:hAnsi="Courier New" w:cs="Courier New"/>
    </w:rPr>
  </w:style>
  <w:style w:type="character" w:customStyle="1" w:styleId="WW8Num448z2">
    <w:name w:val="WW8Num448z2"/>
    <w:rPr>
      <w:rFonts w:ascii="Wingdings" w:hAnsi="Wingdings" w:cs="Wingdings"/>
    </w:rPr>
  </w:style>
  <w:style w:type="character" w:customStyle="1" w:styleId="WW8Num449z0">
    <w:name w:val="WW8Num449z0"/>
    <w:rPr>
      <w:b/>
      <w:i w:val="0"/>
    </w:rPr>
  </w:style>
  <w:style w:type="character" w:customStyle="1" w:styleId="WW8Num449z1">
    <w:name w:val="WW8Num449z1"/>
    <w:rPr>
      <w:rFonts w:ascii="Times New Roman" w:hAnsi="Times New Roman" w:cs="Times New Roman"/>
      <w:b/>
      <w:i w:val="0"/>
      <w:sz w:val="24"/>
    </w:rPr>
  </w:style>
  <w:style w:type="character" w:customStyle="1" w:styleId="WW8Num449z2">
    <w:name w:val="WW8Num449z2"/>
    <w:rPr>
      <w:b/>
      <w:i w:val="0"/>
      <w:sz w:val="24"/>
    </w:rPr>
  </w:style>
  <w:style w:type="character" w:customStyle="1" w:styleId="WW8Num450z0">
    <w:name w:val="WW8Num450z0"/>
    <w:rPr>
      <w:b/>
    </w:rPr>
  </w:style>
  <w:style w:type="character" w:customStyle="1" w:styleId="WW8Num451z0">
    <w:name w:val="WW8Num451z0"/>
    <w:rPr>
      <w:b/>
      <w:i w:val="0"/>
    </w:rPr>
  </w:style>
  <w:style w:type="character" w:customStyle="1" w:styleId="WW8Num451z1">
    <w:name w:val="WW8Num451z1"/>
    <w:rPr>
      <w:rFonts w:ascii="Times New Roman" w:hAnsi="Times New Roman" w:cs="Times New Roman"/>
      <w:b/>
      <w:i w:val="0"/>
      <w:sz w:val="24"/>
    </w:rPr>
  </w:style>
  <w:style w:type="character" w:customStyle="1" w:styleId="WW8Num451z2">
    <w:name w:val="WW8Num451z2"/>
    <w:rPr>
      <w:b/>
      <w:i w:val="0"/>
      <w:sz w:val="24"/>
    </w:rPr>
  </w:style>
  <w:style w:type="character" w:customStyle="1" w:styleId="WW8Num452z0">
    <w:name w:val="WW8Num452z0"/>
    <w:rPr>
      <w:b/>
      <w:i w:val="0"/>
    </w:rPr>
  </w:style>
  <w:style w:type="character" w:customStyle="1" w:styleId="WW8Num452z1">
    <w:name w:val="WW8Num452z1"/>
    <w:rPr>
      <w:rFonts w:ascii="Times New Roman" w:hAnsi="Times New Roman" w:cs="Times New Roman"/>
      <w:b/>
      <w:i w:val="0"/>
      <w:sz w:val="24"/>
    </w:rPr>
  </w:style>
  <w:style w:type="character" w:customStyle="1" w:styleId="WW8Num452z2">
    <w:name w:val="WW8Num452z2"/>
    <w:rPr>
      <w:b/>
      <w:i w:val="0"/>
      <w:sz w:val="24"/>
    </w:rPr>
  </w:style>
  <w:style w:type="character" w:customStyle="1" w:styleId="WW8Num453z0">
    <w:name w:val="WW8Num453z0"/>
    <w:rPr>
      <w:b/>
      <w:i w:val="0"/>
    </w:rPr>
  </w:style>
  <w:style w:type="character" w:customStyle="1" w:styleId="WW8Num453z1">
    <w:name w:val="WW8Num453z1"/>
    <w:rPr>
      <w:rFonts w:ascii="Times New Roman" w:hAnsi="Times New Roman" w:cs="Times New Roman"/>
      <w:b/>
      <w:i w:val="0"/>
      <w:sz w:val="24"/>
    </w:rPr>
  </w:style>
  <w:style w:type="character" w:customStyle="1" w:styleId="WW8Num453z2">
    <w:name w:val="WW8Num453z2"/>
    <w:rPr>
      <w:b/>
      <w:i w:val="0"/>
      <w:sz w:val="24"/>
    </w:rPr>
  </w:style>
  <w:style w:type="character" w:customStyle="1" w:styleId="WW8Num454z0">
    <w:name w:val="WW8Num454z0"/>
    <w:rPr>
      <w:b/>
      <w:i w:val="0"/>
    </w:rPr>
  </w:style>
  <w:style w:type="character" w:customStyle="1" w:styleId="WW8Num454z1">
    <w:name w:val="WW8Num454z1"/>
    <w:rPr>
      <w:rFonts w:ascii="Times New Roman" w:hAnsi="Times New Roman" w:cs="Times New Roman"/>
      <w:b/>
      <w:i w:val="0"/>
      <w:sz w:val="24"/>
    </w:rPr>
  </w:style>
  <w:style w:type="character" w:customStyle="1" w:styleId="WW8Num455z0">
    <w:name w:val="WW8Num455z0"/>
    <w:rPr>
      <w:b/>
      <w:i w:val="0"/>
    </w:rPr>
  </w:style>
  <w:style w:type="character" w:customStyle="1" w:styleId="WW8Num455z1">
    <w:name w:val="WW8Num455z1"/>
    <w:rPr>
      <w:rFonts w:ascii="Times New Roman" w:hAnsi="Times New Roman" w:cs="Times New Roman"/>
      <w:b/>
      <w:i w:val="0"/>
      <w:sz w:val="24"/>
    </w:rPr>
  </w:style>
  <w:style w:type="character" w:customStyle="1" w:styleId="WW8Num456z0">
    <w:name w:val="WW8Num456z0"/>
    <w:rPr>
      <w:b/>
      <w:i w:val="0"/>
    </w:rPr>
  </w:style>
  <w:style w:type="character" w:customStyle="1" w:styleId="WW8Num456z1">
    <w:name w:val="WW8Num456z1"/>
    <w:rPr>
      <w:rFonts w:ascii="Times New Roman" w:hAnsi="Times New Roman" w:cs="Times New Roman"/>
      <w:b/>
      <w:i w:val="0"/>
      <w:sz w:val="24"/>
    </w:rPr>
  </w:style>
  <w:style w:type="character" w:customStyle="1" w:styleId="WW8Num456z2">
    <w:name w:val="WW8Num456z2"/>
    <w:rPr>
      <w:b/>
      <w:i w:val="0"/>
      <w:sz w:val="24"/>
    </w:rPr>
  </w:style>
  <w:style w:type="character" w:customStyle="1" w:styleId="WW8Num457z0">
    <w:name w:val="WW8Num457z0"/>
    <w:rPr>
      <w:b/>
    </w:rPr>
  </w:style>
  <w:style w:type="character" w:customStyle="1" w:styleId="WW8Num458z0">
    <w:name w:val="WW8Num458z0"/>
    <w:rPr>
      <w:b/>
      <w:i w:val="0"/>
    </w:rPr>
  </w:style>
  <w:style w:type="character" w:customStyle="1" w:styleId="WW8Num458z1">
    <w:name w:val="WW8Num458z1"/>
    <w:rPr>
      <w:rFonts w:ascii="Times New Roman" w:hAnsi="Times New Roman" w:cs="Times New Roman"/>
      <w:b/>
      <w:i w:val="0"/>
      <w:sz w:val="24"/>
    </w:rPr>
  </w:style>
  <w:style w:type="character" w:customStyle="1" w:styleId="WW8Num458z2">
    <w:name w:val="WW8Num458z2"/>
    <w:rPr>
      <w:b/>
      <w:i w:val="0"/>
      <w:sz w:val="24"/>
    </w:rPr>
  </w:style>
  <w:style w:type="character" w:customStyle="1" w:styleId="WW8Num459z0">
    <w:name w:val="WW8Num459z0"/>
    <w:rPr>
      <w:b/>
      <w:i w:val="0"/>
    </w:rPr>
  </w:style>
  <w:style w:type="character" w:customStyle="1" w:styleId="WW8Num459z1">
    <w:name w:val="WW8Num459z1"/>
    <w:rPr>
      <w:rFonts w:ascii="Times New Roman" w:hAnsi="Times New Roman" w:cs="Times New Roman"/>
      <w:b/>
      <w:i w:val="0"/>
      <w:sz w:val="24"/>
    </w:rPr>
  </w:style>
  <w:style w:type="character" w:customStyle="1" w:styleId="WW8Num459z2">
    <w:name w:val="WW8Num459z2"/>
    <w:rPr>
      <w:b/>
      <w:i w:val="0"/>
      <w:sz w:val="24"/>
    </w:rPr>
  </w:style>
  <w:style w:type="character" w:customStyle="1" w:styleId="WW8Num461z0">
    <w:name w:val="WW8Num461z0"/>
    <w:rPr>
      <w:b/>
    </w:rPr>
  </w:style>
  <w:style w:type="character" w:customStyle="1" w:styleId="WW8Num463z0">
    <w:name w:val="WW8Num463z0"/>
    <w:rPr>
      <w:b/>
    </w:rPr>
  </w:style>
  <w:style w:type="character" w:customStyle="1" w:styleId="WW8Num464z0">
    <w:name w:val="WW8Num464z0"/>
    <w:rPr>
      <w:b/>
      <w:i w:val="0"/>
    </w:rPr>
  </w:style>
  <w:style w:type="character" w:customStyle="1" w:styleId="WW8Num464z1">
    <w:name w:val="WW8Num464z1"/>
    <w:rPr>
      <w:rFonts w:ascii="Times New Roman" w:hAnsi="Times New Roman" w:cs="Times New Roman"/>
      <w:b/>
      <w:i w:val="0"/>
      <w:sz w:val="24"/>
    </w:rPr>
  </w:style>
  <w:style w:type="character" w:customStyle="1" w:styleId="WW8Num464z2">
    <w:name w:val="WW8Num464z2"/>
    <w:rPr>
      <w:b/>
      <w:i w:val="0"/>
      <w:sz w:val="24"/>
    </w:rPr>
  </w:style>
  <w:style w:type="character" w:customStyle="1" w:styleId="WW8Num465z0">
    <w:name w:val="WW8Num465z0"/>
    <w:rPr>
      <w:rFonts w:ascii="Symbol" w:hAnsi="Symbol" w:cs="Symbol"/>
    </w:rPr>
  </w:style>
  <w:style w:type="character" w:customStyle="1" w:styleId="WW8Num466z0">
    <w:name w:val="WW8Num466z0"/>
    <w:rPr>
      <w:b/>
      <w:i w:val="0"/>
    </w:rPr>
  </w:style>
  <w:style w:type="character" w:customStyle="1" w:styleId="WW8Num466z1">
    <w:name w:val="WW8Num466z1"/>
    <w:rPr>
      <w:rFonts w:ascii="Times New Roman" w:hAnsi="Times New Roman" w:cs="Times New Roman"/>
      <w:b/>
      <w:i w:val="0"/>
      <w:sz w:val="24"/>
    </w:rPr>
  </w:style>
  <w:style w:type="character" w:customStyle="1" w:styleId="WW8Num466z2">
    <w:name w:val="WW8Num466z2"/>
    <w:rPr>
      <w:b/>
      <w:i w:val="0"/>
      <w:sz w:val="24"/>
    </w:rPr>
  </w:style>
  <w:style w:type="character" w:customStyle="1" w:styleId="WW8Num467z0">
    <w:name w:val="WW8Num467z0"/>
    <w:rPr>
      <w:b/>
    </w:rPr>
  </w:style>
  <w:style w:type="character" w:customStyle="1" w:styleId="WW8Num468z0">
    <w:name w:val="WW8Num468z0"/>
    <w:rPr>
      <w:b/>
      <w:i w:val="0"/>
    </w:rPr>
  </w:style>
  <w:style w:type="character" w:customStyle="1" w:styleId="WW8Num468z1">
    <w:name w:val="WW8Num468z1"/>
    <w:rPr>
      <w:rFonts w:ascii="Times New Roman" w:hAnsi="Times New Roman" w:cs="Times New Roman"/>
      <w:b/>
      <w:i w:val="0"/>
      <w:sz w:val="24"/>
    </w:rPr>
  </w:style>
  <w:style w:type="character" w:customStyle="1" w:styleId="WW8Num469z0">
    <w:name w:val="WW8Num469z0"/>
    <w:rPr>
      <w:rFonts w:ascii="Wingdings" w:hAnsi="Wingdings" w:cs="Wingdings"/>
    </w:rPr>
  </w:style>
  <w:style w:type="character" w:customStyle="1" w:styleId="WW8Num469z1">
    <w:name w:val="WW8Num469z1"/>
    <w:rPr>
      <w:rFonts w:ascii="Courier New" w:hAnsi="Courier New" w:cs="Courier New"/>
    </w:rPr>
  </w:style>
  <w:style w:type="character" w:customStyle="1" w:styleId="WW8Num469z3">
    <w:name w:val="WW8Num469z3"/>
    <w:rPr>
      <w:rFonts w:ascii="Symbol" w:hAnsi="Symbol" w:cs="Symbol"/>
    </w:rPr>
  </w:style>
  <w:style w:type="character" w:customStyle="1" w:styleId="WW8Num470z0">
    <w:name w:val="WW8Num470z0"/>
    <w:rPr>
      <w:rFonts w:ascii="Symbol" w:hAnsi="Symbol" w:cs="Symbol"/>
    </w:rPr>
  </w:style>
  <w:style w:type="character" w:customStyle="1" w:styleId="WW8Num471z0">
    <w:name w:val="WW8Num471z0"/>
    <w:rPr>
      <w:b/>
      <w:i w:val="0"/>
    </w:rPr>
  </w:style>
  <w:style w:type="character" w:customStyle="1" w:styleId="WW8Num471z1">
    <w:name w:val="WW8Num471z1"/>
    <w:rPr>
      <w:rFonts w:ascii="Times New Roman" w:hAnsi="Times New Roman" w:cs="Times New Roman"/>
      <w:b/>
      <w:i w:val="0"/>
      <w:sz w:val="24"/>
    </w:rPr>
  </w:style>
  <w:style w:type="character" w:customStyle="1" w:styleId="WW8Num471z2">
    <w:name w:val="WW8Num471z2"/>
    <w:rPr>
      <w:b/>
      <w:i w:val="0"/>
      <w:sz w:val="24"/>
    </w:rPr>
  </w:style>
  <w:style w:type="character" w:customStyle="1" w:styleId="WW8Num472z0">
    <w:name w:val="WW8Num472z0"/>
    <w:rPr>
      <w:b/>
      <w:sz w:val="24"/>
    </w:rPr>
  </w:style>
  <w:style w:type="character" w:customStyle="1" w:styleId="WW8Num473z0">
    <w:name w:val="WW8Num473z0"/>
    <w:rPr>
      <w:b/>
    </w:rPr>
  </w:style>
  <w:style w:type="character" w:customStyle="1" w:styleId="WW8Num474z0">
    <w:name w:val="WW8Num474z0"/>
    <w:rPr>
      <w:b/>
      <w:i w:val="0"/>
    </w:rPr>
  </w:style>
  <w:style w:type="character" w:customStyle="1" w:styleId="WW8Num474z1">
    <w:name w:val="WW8Num474z1"/>
    <w:rPr>
      <w:rFonts w:ascii="Times New Roman" w:hAnsi="Times New Roman" w:cs="Times New Roman"/>
      <w:b/>
      <w:i w:val="0"/>
      <w:sz w:val="24"/>
    </w:rPr>
  </w:style>
  <w:style w:type="character" w:customStyle="1" w:styleId="WW8Num474z2">
    <w:name w:val="WW8Num474z2"/>
    <w:rPr>
      <w:b/>
      <w:i w:val="0"/>
      <w:sz w:val="24"/>
    </w:rPr>
  </w:style>
  <w:style w:type="character" w:customStyle="1" w:styleId="WW8Num475z0">
    <w:name w:val="WW8Num475z0"/>
    <w:rPr>
      <w:b/>
      <w:i w:val="0"/>
    </w:rPr>
  </w:style>
  <w:style w:type="character" w:customStyle="1" w:styleId="WW8Num475z1">
    <w:name w:val="WW8Num475z1"/>
    <w:rPr>
      <w:rFonts w:ascii="Times New Roman" w:hAnsi="Times New Roman" w:cs="Times New Roman"/>
      <w:b/>
      <w:i w:val="0"/>
      <w:sz w:val="24"/>
    </w:rPr>
  </w:style>
  <w:style w:type="character" w:customStyle="1" w:styleId="WW8Num475z2">
    <w:name w:val="WW8Num475z2"/>
    <w:rPr>
      <w:b/>
      <w:i w:val="0"/>
      <w:sz w:val="24"/>
    </w:rPr>
  </w:style>
  <w:style w:type="character" w:customStyle="1" w:styleId="WW8Num476z0">
    <w:name w:val="WW8Num476z0"/>
    <w:rPr>
      <w:b/>
      <w:i w:val="0"/>
    </w:rPr>
  </w:style>
  <w:style w:type="character" w:customStyle="1" w:styleId="WW8Num476z1">
    <w:name w:val="WW8Num476z1"/>
    <w:rPr>
      <w:rFonts w:ascii="Times New Roman" w:hAnsi="Times New Roman" w:cs="Times New Roman"/>
      <w:b/>
      <w:i w:val="0"/>
      <w:sz w:val="24"/>
    </w:rPr>
  </w:style>
  <w:style w:type="character" w:customStyle="1" w:styleId="WW8Num476z2">
    <w:name w:val="WW8Num476z2"/>
    <w:rPr>
      <w:b/>
      <w:i w:val="0"/>
      <w:sz w:val="24"/>
    </w:rPr>
  </w:style>
  <w:style w:type="character" w:customStyle="1" w:styleId="WW8Num477z0">
    <w:name w:val="WW8Num477z0"/>
    <w:rPr>
      <w:b w:val="0"/>
    </w:rPr>
  </w:style>
  <w:style w:type="character" w:customStyle="1" w:styleId="WW8Num478z0">
    <w:name w:val="WW8Num478z0"/>
    <w:rPr>
      <w:b/>
    </w:rPr>
  </w:style>
  <w:style w:type="character" w:customStyle="1" w:styleId="WW8Num479z0">
    <w:name w:val="WW8Num479z0"/>
    <w:rPr>
      <w:rFonts w:ascii="Wingdings" w:hAnsi="Wingdings" w:cs="Wingdings"/>
    </w:rPr>
  </w:style>
  <w:style w:type="character" w:customStyle="1" w:styleId="WW8Num481z0">
    <w:name w:val="WW8Num481z0"/>
    <w:rPr>
      <w:b/>
      <w:i w:val="0"/>
    </w:rPr>
  </w:style>
  <w:style w:type="character" w:customStyle="1" w:styleId="WW8Num481z1">
    <w:name w:val="WW8Num481z1"/>
    <w:rPr>
      <w:rFonts w:ascii="Times New Roman" w:hAnsi="Times New Roman" w:cs="Times New Roman"/>
      <w:b/>
      <w:i w:val="0"/>
      <w:sz w:val="24"/>
    </w:rPr>
  </w:style>
  <w:style w:type="character" w:customStyle="1" w:styleId="WW8Num481z2">
    <w:name w:val="WW8Num481z2"/>
    <w:rPr>
      <w:b/>
      <w:i w:val="0"/>
      <w:sz w:val="24"/>
    </w:rPr>
  </w:style>
  <w:style w:type="character" w:customStyle="1" w:styleId="WW8Num482z0">
    <w:name w:val="WW8Num482z0"/>
    <w:rPr>
      <w:rFonts w:ascii="Wingdings" w:hAnsi="Wingdings" w:cs="Wingdings"/>
    </w:rPr>
  </w:style>
  <w:style w:type="character" w:customStyle="1" w:styleId="WW8Num483z0">
    <w:name w:val="WW8Num483z0"/>
    <w:rPr>
      <w:rFonts w:ascii="Symbol" w:hAnsi="Symbol" w:cs="Symbol"/>
    </w:rPr>
  </w:style>
  <w:style w:type="character" w:customStyle="1" w:styleId="WW8Num483z1">
    <w:name w:val="WW8Num483z1"/>
    <w:rPr>
      <w:rFonts w:ascii="Courier New" w:hAnsi="Courier New" w:cs="Courier New"/>
    </w:rPr>
  </w:style>
  <w:style w:type="character" w:customStyle="1" w:styleId="WW8Num483z2">
    <w:name w:val="WW8Num483z2"/>
    <w:rPr>
      <w:rFonts w:ascii="Wingdings" w:hAnsi="Wingdings" w:cs="Wingdings"/>
    </w:rPr>
  </w:style>
  <w:style w:type="character" w:customStyle="1" w:styleId="WW8Num485z0">
    <w:name w:val="WW8Num485z0"/>
    <w:rPr>
      <w:b/>
      <w:i w:val="0"/>
    </w:rPr>
  </w:style>
  <w:style w:type="character" w:customStyle="1" w:styleId="WW8Num485z1">
    <w:name w:val="WW8Num485z1"/>
    <w:rPr>
      <w:rFonts w:ascii="Times New Roman" w:hAnsi="Times New Roman" w:cs="Times New Roman"/>
      <w:b/>
      <w:i w:val="0"/>
      <w:sz w:val="24"/>
    </w:rPr>
  </w:style>
  <w:style w:type="character" w:customStyle="1" w:styleId="WW8Num485z2">
    <w:name w:val="WW8Num485z2"/>
    <w:rPr>
      <w:b/>
      <w:i w:val="0"/>
      <w:sz w:val="24"/>
    </w:rPr>
  </w:style>
  <w:style w:type="character" w:customStyle="1" w:styleId="WW8Num486z0">
    <w:name w:val="WW8Num486z0"/>
    <w:rPr>
      <w:b/>
    </w:rPr>
  </w:style>
  <w:style w:type="character" w:customStyle="1" w:styleId="WW8Num487z0">
    <w:name w:val="WW8Num487z0"/>
    <w:rPr>
      <w:b/>
    </w:rPr>
  </w:style>
  <w:style w:type="character" w:customStyle="1" w:styleId="WW8Num488z0">
    <w:name w:val="WW8Num488z0"/>
    <w:rPr>
      <w:b/>
    </w:rPr>
  </w:style>
  <w:style w:type="character" w:customStyle="1" w:styleId="WW8Num489z0">
    <w:name w:val="WW8Num489z0"/>
    <w:rPr>
      <w:b/>
      <w:i w:val="0"/>
    </w:rPr>
  </w:style>
  <w:style w:type="character" w:customStyle="1" w:styleId="WW8Num489z1">
    <w:name w:val="WW8Num489z1"/>
    <w:rPr>
      <w:rFonts w:ascii="Times New Roman" w:hAnsi="Times New Roman" w:cs="Times New Roman"/>
      <w:b/>
      <w:i w:val="0"/>
      <w:sz w:val="24"/>
    </w:rPr>
  </w:style>
  <w:style w:type="character" w:customStyle="1" w:styleId="WW8Num489z2">
    <w:name w:val="WW8Num489z2"/>
    <w:rPr>
      <w:b/>
      <w:i w:val="0"/>
      <w:sz w:val="24"/>
    </w:rPr>
  </w:style>
  <w:style w:type="character" w:customStyle="1" w:styleId="WW8Num490z0">
    <w:name w:val="WW8Num490z0"/>
    <w:rPr>
      <w:b/>
      <w:i w:val="0"/>
    </w:rPr>
  </w:style>
  <w:style w:type="character" w:customStyle="1" w:styleId="WW8Num490z1">
    <w:name w:val="WW8Num490z1"/>
    <w:rPr>
      <w:rFonts w:ascii="Times New Roman" w:hAnsi="Times New Roman" w:cs="Times New Roman"/>
      <w:b/>
      <w:i w:val="0"/>
      <w:sz w:val="22"/>
    </w:rPr>
  </w:style>
  <w:style w:type="character" w:customStyle="1" w:styleId="WW8Num490z2">
    <w:name w:val="WW8Num490z2"/>
    <w:rPr>
      <w:b/>
      <w:i w:val="0"/>
      <w:sz w:val="24"/>
    </w:rPr>
  </w:style>
  <w:style w:type="character" w:customStyle="1" w:styleId="WW8Num491z0">
    <w:name w:val="WW8Num491z0"/>
    <w:rPr>
      <w:b/>
    </w:rPr>
  </w:style>
  <w:style w:type="character" w:customStyle="1" w:styleId="WW8Num492z0">
    <w:name w:val="WW8Num492z0"/>
    <w:rPr>
      <w:b/>
      <w:i w:val="0"/>
    </w:rPr>
  </w:style>
  <w:style w:type="character" w:customStyle="1" w:styleId="WW8Num492z1">
    <w:name w:val="WW8Num492z1"/>
    <w:rPr>
      <w:rFonts w:ascii="Times New Roman" w:hAnsi="Times New Roman" w:cs="Times New Roman"/>
      <w:b/>
      <w:i w:val="0"/>
      <w:sz w:val="24"/>
    </w:rPr>
  </w:style>
  <w:style w:type="character" w:customStyle="1" w:styleId="WW8Num492z2">
    <w:name w:val="WW8Num492z2"/>
    <w:rPr>
      <w:b/>
      <w:i w:val="0"/>
      <w:sz w:val="24"/>
    </w:rPr>
  </w:style>
  <w:style w:type="character" w:customStyle="1" w:styleId="WW8Num493z0">
    <w:name w:val="WW8Num493z0"/>
    <w:rPr>
      <w:b/>
      <w:i w:val="0"/>
    </w:rPr>
  </w:style>
  <w:style w:type="character" w:customStyle="1" w:styleId="WW8Num493z1">
    <w:name w:val="WW8Num493z1"/>
    <w:rPr>
      <w:rFonts w:ascii="Times New Roman" w:hAnsi="Times New Roman" w:cs="Times New Roman"/>
      <w:b/>
      <w:i w:val="0"/>
      <w:sz w:val="24"/>
    </w:rPr>
  </w:style>
  <w:style w:type="character" w:customStyle="1" w:styleId="WW8Num493z2">
    <w:name w:val="WW8Num493z2"/>
    <w:rPr>
      <w:b/>
      <w:i w:val="0"/>
      <w:sz w:val="24"/>
    </w:rPr>
  </w:style>
  <w:style w:type="character" w:customStyle="1" w:styleId="WW8Num494z0">
    <w:name w:val="WW8Num494z0"/>
    <w:rPr>
      <w:b/>
      <w:i w:val="0"/>
    </w:rPr>
  </w:style>
  <w:style w:type="character" w:customStyle="1" w:styleId="WW8Num496z0">
    <w:name w:val="WW8Num496z0"/>
    <w:rPr>
      <w:rFonts w:ascii="Symbol" w:hAnsi="Symbol" w:cs="Symbol"/>
    </w:rPr>
  </w:style>
  <w:style w:type="character" w:customStyle="1" w:styleId="WW8Num497z0">
    <w:name w:val="WW8Num497z0"/>
    <w:rPr>
      <w:b/>
      <w:i w:val="0"/>
    </w:rPr>
  </w:style>
  <w:style w:type="character" w:customStyle="1" w:styleId="WW8Num497z1">
    <w:name w:val="WW8Num497z1"/>
    <w:rPr>
      <w:rFonts w:ascii="Times New Roman" w:hAnsi="Times New Roman" w:cs="Times New Roman"/>
      <w:b/>
      <w:i w:val="0"/>
      <w:sz w:val="24"/>
    </w:rPr>
  </w:style>
  <w:style w:type="character" w:customStyle="1" w:styleId="WW8Num497z2">
    <w:name w:val="WW8Num497z2"/>
    <w:rPr>
      <w:b/>
      <w:i w:val="0"/>
      <w:sz w:val="24"/>
    </w:rPr>
  </w:style>
  <w:style w:type="character" w:customStyle="1" w:styleId="WW8Num498z0">
    <w:name w:val="WW8Num498z0"/>
    <w:rPr>
      <w:b/>
      <w:i w:val="0"/>
    </w:rPr>
  </w:style>
  <w:style w:type="character" w:customStyle="1" w:styleId="WW8Num498z1">
    <w:name w:val="WW8Num498z1"/>
    <w:rPr>
      <w:rFonts w:ascii="Times New Roman" w:hAnsi="Times New Roman" w:cs="Times New Roman"/>
      <w:b/>
      <w:i w:val="0"/>
      <w:sz w:val="24"/>
    </w:rPr>
  </w:style>
  <w:style w:type="character" w:customStyle="1" w:styleId="WW8Num498z2">
    <w:name w:val="WW8Num498z2"/>
    <w:rPr>
      <w:b/>
      <w:i w:val="0"/>
      <w:sz w:val="24"/>
    </w:rPr>
  </w:style>
  <w:style w:type="character" w:customStyle="1" w:styleId="WW8Num499z0">
    <w:name w:val="WW8Num499z0"/>
    <w:rPr>
      <w:rFonts w:ascii="Wingdings" w:hAnsi="Wingdings" w:cs="Wingdings"/>
    </w:rPr>
  </w:style>
  <w:style w:type="character" w:customStyle="1" w:styleId="WW8Num500z0">
    <w:name w:val="WW8Num500z0"/>
    <w:rPr>
      <w:b/>
    </w:rPr>
  </w:style>
  <w:style w:type="character" w:customStyle="1" w:styleId="WW8Num501z0">
    <w:name w:val="WW8Num501z0"/>
    <w:rPr>
      <w:b/>
      <w:sz w:val="24"/>
    </w:rPr>
  </w:style>
  <w:style w:type="character" w:customStyle="1" w:styleId="WW8Num503z0">
    <w:name w:val="WW8Num503z0"/>
    <w:rPr>
      <w:b/>
      <w:i w:val="0"/>
    </w:rPr>
  </w:style>
  <w:style w:type="character" w:customStyle="1" w:styleId="WW8Num503z1">
    <w:name w:val="WW8Num503z1"/>
    <w:rPr>
      <w:rFonts w:ascii="Times New Roman" w:hAnsi="Times New Roman" w:cs="Times New Roman"/>
      <w:b/>
      <w:i w:val="0"/>
      <w:sz w:val="24"/>
    </w:rPr>
  </w:style>
  <w:style w:type="character" w:customStyle="1" w:styleId="WW8Num505z0">
    <w:name w:val="WW8Num505z0"/>
    <w:rPr>
      <w:rFonts w:ascii="Symbol" w:hAnsi="Symbol" w:cs="Symbol"/>
    </w:rPr>
  </w:style>
  <w:style w:type="character" w:customStyle="1" w:styleId="WW8Num506z0">
    <w:name w:val="WW8Num506z0"/>
    <w:rPr>
      <w:b/>
    </w:rPr>
  </w:style>
  <w:style w:type="character" w:customStyle="1" w:styleId="WW8Num508z0">
    <w:name w:val="WW8Num508z0"/>
    <w:rPr>
      <w:b/>
      <w:i w:val="0"/>
    </w:rPr>
  </w:style>
  <w:style w:type="character" w:customStyle="1" w:styleId="WW8Num508z1">
    <w:name w:val="WW8Num508z1"/>
    <w:rPr>
      <w:rFonts w:ascii="Times New Roman" w:hAnsi="Times New Roman" w:cs="Times New Roman"/>
      <w:b/>
      <w:i w:val="0"/>
      <w:sz w:val="24"/>
    </w:rPr>
  </w:style>
  <w:style w:type="character" w:customStyle="1" w:styleId="WW8Num508z2">
    <w:name w:val="WW8Num508z2"/>
    <w:rPr>
      <w:b/>
      <w:i w:val="0"/>
      <w:sz w:val="24"/>
    </w:rPr>
  </w:style>
  <w:style w:type="character" w:customStyle="1" w:styleId="WW8Num510z0">
    <w:name w:val="WW8Num510z0"/>
    <w:rPr>
      <w:b/>
      <w:i w:val="0"/>
    </w:rPr>
  </w:style>
  <w:style w:type="character" w:customStyle="1" w:styleId="WW8Num510z1">
    <w:name w:val="WW8Num510z1"/>
    <w:rPr>
      <w:rFonts w:ascii="Times New Roman" w:hAnsi="Times New Roman" w:cs="Times New Roman"/>
      <w:b/>
      <w:i w:val="0"/>
      <w:sz w:val="24"/>
    </w:rPr>
  </w:style>
  <w:style w:type="character" w:customStyle="1" w:styleId="WW8Num510z2">
    <w:name w:val="WW8Num510z2"/>
    <w:rPr>
      <w:b/>
      <w:i w:val="0"/>
      <w:sz w:val="24"/>
    </w:rPr>
  </w:style>
  <w:style w:type="character" w:customStyle="1" w:styleId="WW8Num511z0">
    <w:name w:val="WW8Num511z0"/>
    <w:rPr>
      <w:b/>
    </w:rPr>
  </w:style>
  <w:style w:type="character" w:customStyle="1" w:styleId="WW8Num512z0">
    <w:name w:val="WW8Num512z0"/>
    <w:rPr>
      <w:b/>
      <w:i w:val="0"/>
    </w:rPr>
  </w:style>
  <w:style w:type="character" w:customStyle="1" w:styleId="WW8Num512z1">
    <w:name w:val="WW8Num512z1"/>
    <w:rPr>
      <w:rFonts w:ascii="Times New Roman" w:hAnsi="Times New Roman" w:cs="Times New Roman"/>
      <w:b/>
      <w:i w:val="0"/>
      <w:sz w:val="24"/>
    </w:rPr>
  </w:style>
  <w:style w:type="character" w:customStyle="1" w:styleId="WW8Num512z2">
    <w:name w:val="WW8Num512z2"/>
    <w:rPr>
      <w:b/>
      <w:i w:val="0"/>
      <w:sz w:val="24"/>
    </w:rPr>
  </w:style>
  <w:style w:type="character" w:customStyle="1" w:styleId="WW8Num514z0">
    <w:name w:val="WW8Num514z0"/>
    <w:rPr>
      <w:b/>
    </w:rPr>
  </w:style>
  <w:style w:type="character" w:customStyle="1" w:styleId="WW8Num515z0">
    <w:name w:val="WW8Num515z0"/>
    <w:rPr>
      <w:rFonts w:ascii="Symbol" w:hAnsi="Symbol" w:cs="Symbol"/>
    </w:rPr>
  </w:style>
  <w:style w:type="character" w:customStyle="1" w:styleId="WW8Num516z0">
    <w:name w:val="WW8Num516z0"/>
    <w:rPr>
      <w:b/>
      <w:i w:val="0"/>
    </w:rPr>
  </w:style>
  <w:style w:type="character" w:customStyle="1" w:styleId="WW8Num516z1">
    <w:name w:val="WW8Num516z1"/>
    <w:rPr>
      <w:rFonts w:ascii="Times New Roman" w:hAnsi="Times New Roman" w:cs="Times New Roman"/>
      <w:b/>
      <w:i w:val="0"/>
      <w:sz w:val="24"/>
    </w:rPr>
  </w:style>
  <w:style w:type="character" w:customStyle="1" w:styleId="WW8Num516z2">
    <w:name w:val="WW8Num516z2"/>
    <w:rPr>
      <w:b/>
      <w:i w:val="0"/>
      <w:sz w:val="24"/>
    </w:rPr>
  </w:style>
  <w:style w:type="character" w:customStyle="1" w:styleId="WW8Num517z0">
    <w:name w:val="WW8Num517z0"/>
    <w:rPr>
      <w:b/>
      <w:i w:val="0"/>
    </w:rPr>
  </w:style>
  <w:style w:type="character" w:customStyle="1" w:styleId="WW8Num517z1">
    <w:name w:val="WW8Num517z1"/>
    <w:rPr>
      <w:rFonts w:ascii="Times New Roman" w:hAnsi="Times New Roman" w:cs="Times New Roman"/>
      <w:b/>
      <w:i w:val="0"/>
      <w:sz w:val="24"/>
    </w:rPr>
  </w:style>
  <w:style w:type="character" w:customStyle="1" w:styleId="WW8Num517z2">
    <w:name w:val="WW8Num517z2"/>
    <w:rPr>
      <w:b/>
      <w:i w:val="0"/>
      <w:sz w:val="24"/>
    </w:rPr>
  </w:style>
  <w:style w:type="character" w:customStyle="1" w:styleId="WW8Num518z0">
    <w:name w:val="WW8Num518z0"/>
    <w:rPr>
      <w:b/>
      <w:i w:val="0"/>
    </w:rPr>
  </w:style>
  <w:style w:type="character" w:customStyle="1" w:styleId="WW8Num518z1">
    <w:name w:val="WW8Num518z1"/>
    <w:rPr>
      <w:rFonts w:ascii="Times New Roman" w:hAnsi="Times New Roman" w:cs="Times New Roman"/>
      <w:b/>
      <w:i w:val="0"/>
      <w:sz w:val="24"/>
    </w:rPr>
  </w:style>
  <w:style w:type="character" w:customStyle="1" w:styleId="WW8Num518z2">
    <w:name w:val="WW8Num518z2"/>
    <w:rPr>
      <w:b/>
      <w:i w:val="0"/>
      <w:sz w:val="24"/>
    </w:rPr>
  </w:style>
  <w:style w:type="character" w:customStyle="1" w:styleId="WW8Num519z0">
    <w:name w:val="WW8Num519z0"/>
    <w:rPr>
      <w:b/>
      <w:i w:val="0"/>
    </w:rPr>
  </w:style>
  <w:style w:type="character" w:customStyle="1" w:styleId="WW8Num519z1">
    <w:name w:val="WW8Num519z1"/>
    <w:rPr>
      <w:rFonts w:ascii="Times New Roman" w:hAnsi="Times New Roman" w:cs="Times New Roman"/>
      <w:b/>
      <w:i w:val="0"/>
      <w:sz w:val="24"/>
    </w:rPr>
  </w:style>
  <w:style w:type="character" w:customStyle="1" w:styleId="WW8Num519z2">
    <w:name w:val="WW8Num519z2"/>
    <w:rPr>
      <w:b/>
      <w:i w:val="0"/>
      <w:sz w:val="24"/>
    </w:rPr>
  </w:style>
  <w:style w:type="character" w:customStyle="1" w:styleId="WW8Num520z0">
    <w:name w:val="WW8Num520z0"/>
    <w:rPr>
      <w:b/>
      <w:i w:val="0"/>
    </w:rPr>
  </w:style>
  <w:style w:type="character" w:customStyle="1" w:styleId="WW8Num520z1">
    <w:name w:val="WW8Num520z1"/>
    <w:rPr>
      <w:rFonts w:ascii="Times New Roman" w:hAnsi="Times New Roman" w:cs="Times New Roman"/>
      <w:b/>
      <w:i w:val="0"/>
      <w:sz w:val="24"/>
    </w:rPr>
  </w:style>
  <w:style w:type="character" w:customStyle="1" w:styleId="WW8Num520z2">
    <w:name w:val="WW8Num520z2"/>
    <w:rPr>
      <w:b/>
      <w:i w:val="0"/>
      <w:sz w:val="24"/>
    </w:rPr>
  </w:style>
  <w:style w:type="character" w:customStyle="1" w:styleId="WW8Num521z0">
    <w:name w:val="WW8Num521z0"/>
    <w:rPr>
      <w:b/>
      <w:i w:val="0"/>
    </w:rPr>
  </w:style>
  <w:style w:type="character" w:customStyle="1" w:styleId="WW8Num521z1">
    <w:name w:val="WW8Num521z1"/>
    <w:rPr>
      <w:rFonts w:ascii="Times New Roman" w:hAnsi="Times New Roman" w:cs="Times New Roman"/>
      <w:b/>
      <w:i w:val="0"/>
      <w:sz w:val="24"/>
    </w:rPr>
  </w:style>
  <w:style w:type="character" w:customStyle="1" w:styleId="WW8Num521z2">
    <w:name w:val="WW8Num521z2"/>
    <w:rPr>
      <w:b/>
      <w:i w:val="0"/>
      <w:sz w:val="24"/>
    </w:rPr>
  </w:style>
  <w:style w:type="character" w:customStyle="1" w:styleId="WW8Num522z0">
    <w:name w:val="WW8Num522z0"/>
    <w:rPr>
      <w:b/>
      <w:i w:val="0"/>
    </w:rPr>
  </w:style>
  <w:style w:type="character" w:customStyle="1" w:styleId="WW8Num522z1">
    <w:name w:val="WW8Num522z1"/>
    <w:rPr>
      <w:rFonts w:ascii="Times New Roman" w:hAnsi="Times New Roman" w:cs="Times New Roman"/>
      <w:b/>
      <w:i w:val="0"/>
      <w:sz w:val="24"/>
    </w:rPr>
  </w:style>
  <w:style w:type="character" w:customStyle="1" w:styleId="WW8Num523z0">
    <w:name w:val="WW8Num523z0"/>
    <w:rPr>
      <w:b/>
      <w:i w:val="0"/>
    </w:rPr>
  </w:style>
  <w:style w:type="character" w:customStyle="1" w:styleId="WW8Num523z1">
    <w:name w:val="WW8Num523z1"/>
    <w:rPr>
      <w:rFonts w:ascii="Times New Roman" w:hAnsi="Times New Roman" w:cs="Times New Roman"/>
      <w:b/>
      <w:i w:val="0"/>
      <w:sz w:val="24"/>
    </w:rPr>
  </w:style>
  <w:style w:type="character" w:customStyle="1" w:styleId="WW8Num523z2">
    <w:name w:val="WW8Num523z2"/>
    <w:rPr>
      <w:b/>
      <w:i w:val="0"/>
      <w:sz w:val="24"/>
    </w:rPr>
  </w:style>
  <w:style w:type="character" w:customStyle="1" w:styleId="WW8Num524z0">
    <w:name w:val="WW8Num524z0"/>
    <w:rPr>
      <w:b/>
    </w:rPr>
  </w:style>
  <w:style w:type="character" w:customStyle="1" w:styleId="WW8Num525z0">
    <w:name w:val="WW8Num525z0"/>
    <w:rPr>
      <w:rFonts w:ascii="Symbol" w:hAnsi="Symbol" w:cs="Symbol"/>
    </w:rPr>
  </w:style>
  <w:style w:type="character" w:customStyle="1" w:styleId="WW8Num525z1">
    <w:name w:val="WW8Num525z1"/>
    <w:rPr>
      <w:rFonts w:ascii="Courier New" w:hAnsi="Courier New" w:cs="Courier New"/>
    </w:rPr>
  </w:style>
  <w:style w:type="character" w:customStyle="1" w:styleId="WW8Num525z2">
    <w:name w:val="WW8Num525z2"/>
    <w:rPr>
      <w:rFonts w:ascii="Wingdings" w:hAnsi="Wingdings" w:cs="Wingdings"/>
    </w:rPr>
  </w:style>
  <w:style w:type="character" w:customStyle="1" w:styleId="WW8Num526z0">
    <w:name w:val="WW8Num526z0"/>
    <w:rPr>
      <w:b/>
      <w:i w:val="0"/>
    </w:rPr>
  </w:style>
  <w:style w:type="character" w:customStyle="1" w:styleId="WW8Num526z1">
    <w:name w:val="WW8Num526z1"/>
    <w:rPr>
      <w:rFonts w:ascii="Times New Roman" w:hAnsi="Times New Roman" w:cs="Times New Roman"/>
      <w:b/>
      <w:i w:val="0"/>
      <w:sz w:val="24"/>
    </w:rPr>
  </w:style>
  <w:style w:type="character" w:customStyle="1" w:styleId="WW8Num527z0">
    <w:name w:val="WW8Num527z0"/>
    <w:rPr>
      <w:b/>
    </w:rPr>
  </w:style>
  <w:style w:type="character" w:customStyle="1" w:styleId="WW8Num528z0">
    <w:name w:val="WW8Num528z0"/>
    <w:rPr>
      <w:b/>
      <w:i w:val="0"/>
    </w:rPr>
  </w:style>
  <w:style w:type="character" w:customStyle="1" w:styleId="WW8Num528z1">
    <w:name w:val="WW8Num528z1"/>
    <w:rPr>
      <w:rFonts w:ascii="Times New Roman" w:hAnsi="Times New Roman" w:cs="Times New Roman"/>
      <w:b/>
      <w:i w:val="0"/>
      <w:sz w:val="24"/>
    </w:rPr>
  </w:style>
  <w:style w:type="character" w:customStyle="1" w:styleId="WW8Num529z0">
    <w:name w:val="WW8Num529z0"/>
    <w:rPr>
      <w:b/>
    </w:rPr>
  </w:style>
  <w:style w:type="character" w:customStyle="1" w:styleId="WW8Num530z0">
    <w:name w:val="WW8Num530z0"/>
    <w:rPr>
      <w:b/>
      <w:i w:val="0"/>
    </w:rPr>
  </w:style>
  <w:style w:type="character" w:customStyle="1" w:styleId="WW8Num530z1">
    <w:name w:val="WW8Num530z1"/>
    <w:rPr>
      <w:rFonts w:ascii="Times New Roman" w:hAnsi="Times New Roman" w:cs="Times New Roman"/>
      <w:b/>
      <w:i w:val="0"/>
      <w:sz w:val="24"/>
    </w:rPr>
  </w:style>
  <w:style w:type="character" w:customStyle="1" w:styleId="WW8Num531z0">
    <w:name w:val="WW8Num531z0"/>
    <w:rPr>
      <w:rFonts w:ascii="Symbol" w:hAnsi="Symbol" w:cs="Symbol"/>
    </w:rPr>
  </w:style>
  <w:style w:type="character" w:customStyle="1" w:styleId="WW8Num531z1">
    <w:name w:val="WW8Num531z1"/>
    <w:rPr>
      <w:rFonts w:ascii="Courier New" w:hAnsi="Courier New" w:cs="Courier New"/>
    </w:rPr>
  </w:style>
  <w:style w:type="character" w:customStyle="1" w:styleId="WW8Num531z2">
    <w:name w:val="WW8Num531z2"/>
    <w:rPr>
      <w:rFonts w:ascii="Wingdings" w:hAnsi="Wingdings" w:cs="Wingdings"/>
    </w:rPr>
  </w:style>
  <w:style w:type="character" w:customStyle="1" w:styleId="WW8Num532z0">
    <w:name w:val="WW8Num532z0"/>
    <w:rPr>
      <w:b/>
      <w:i w:val="0"/>
    </w:rPr>
  </w:style>
  <w:style w:type="character" w:customStyle="1" w:styleId="WW8Num532z1">
    <w:name w:val="WW8Num532z1"/>
    <w:rPr>
      <w:rFonts w:ascii="Times New Roman" w:hAnsi="Times New Roman" w:cs="Times New Roman"/>
      <w:b/>
      <w:i w:val="0"/>
      <w:sz w:val="24"/>
    </w:rPr>
  </w:style>
  <w:style w:type="character" w:customStyle="1" w:styleId="WW8Num532z2">
    <w:name w:val="WW8Num532z2"/>
    <w:rPr>
      <w:b/>
      <w:i w:val="0"/>
      <w:sz w:val="24"/>
    </w:rPr>
  </w:style>
  <w:style w:type="character" w:customStyle="1" w:styleId="WW8Num533z0">
    <w:name w:val="WW8Num533z0"/>
    <w:rPr>
      <w:b/>
      <w:i w:val="0"/>
    </w:rPr>
  </w:style>
  <w:style w:type="character" w:customStyle="1" w:styleId="WW8Num533z1">
    <w:name w:val="WW8Num533z1"/>
    <w:rPr>
      <w:rFonts w:ascii="Times New Roman" w:hAnsi="Times New Roman" w:cs="Times New Roman"/>
      <w:b/>
      <w:i w:val="0"/>
      <w:sz w:val="24"/>
    </w:rPr>
  </w:style>
  <w:style w:type="character" w:customStyle="1" w:styleId="WW8Num533z2">
    <w:name w:val="WW8Num533z2"/>
    <w:rPr>
      <w:b/>
      <w:i w:val="0"/>
      <w:sz w:val="24"/>
    </w:rPr>
  </w:style>
  <w:style w:type="character" w:customStyle="1" w:styleId="WW8Num534z0">
    <w:name w:val="WW8Num534z0"/>
    <w:rPr>
      <w:b/>
      <w:i w:val="0"/>
    </w:rPr>
  </w:style>
  <w:style w:type="character" w:customStyle="1" w:styleId="WW8Num534z1">
    <w:name w:val="WW8Num534z1"/>
    <w:rPr>
      <w:rFonts w:ascii="Times New Roman" w:hAnsi="Times New Roman" w:cs="Times New Roman"/>
      <w:b/>
      <w:i w:val="0"/>
      <w:sz w:val="24"/>
    </w:rPr>
  </w:style>
  <w:style w:type="character" w:customStyle="1" w:styleId="WW8Num534z2">
    <w:name w:val="WW8Num534z2"/>
    <w:rPr>
      <w:b/>
      <w:i w:val="0"/>
      <w:sz w:val="24"/>
    </w:rPr>
  </w:style>
  <w:style w:type="character" w:customStyle="1" w:styleId="WW8Num535z0">
    <w:name w:val="WW8Num535z0"/>
    <w:rPr>
      <w:b/>
    </w:rPr>
  </w:style>
  <w:style w:type="character" w:customStyle="1" w:styleId="WW8Num536z0">
    <w:name w:val="WW8Num536z0"/>
    <w:rPr>
      <w:b/>
      <w:i w:val="0"/>
    </w:rPr>
  </w:style>
  <w:style w:type="character" w:customStyle="1" w:styleId="WW8Num536z1">
    <w:name w:val="WW8Num536z1"/>
    <w:rPr>
      <w:rFonts w:ascii="Times New Roman" w:hAnsi="Times New Roman" w:cs="Times New Roman"/>
      <w:b/>
      <w:i w:val="0"/>
      <w:sz w:val="24"/>
    </w:rPr>
  </w:style>
  <w:style w:type="character" w:customStyle="1" w:styleId="WW8Num536z2">
    <w:name w:val="WW8Num536z2"/>
    <w:rPr>
      <w:b/>
      <w:i w:val="0"/>
      <w:sz w:val="24"/>
    </w:rPr>
  </w:style>
  <w:style w:type="character" w:customStyle="1" w:styleId="WW8Num537z0">
    <w:name w:val="WW8Num537z0"/>
    <w:rPr>
      <w:b/>
    </w:rPr>
  </w:style>
  <w:style w:type="character" w:customStyle="1" w:styleId="WW8Num539z0">
    <w:name w:val="WW8Num539z0"/>
    <w:rPr>
      <w:b/>
    </w:rPr>
  </w:style>
  <w:style w:type="character" w:customStyle="1" w:styleId="WW8Num540z0">
    <w:name w:val="WW8Num540z0"/>
    <w:rPr>
      <w:b/>
    </w:rPr>
  </w:style>
  <w:style w:type="character" w:customStyle="1" w:styleId="WW8Num541z0">
    <w:name w:val="WW8Num541z0"/>
    <w:rPr>
      <w:b/>
      <w:i w:val="0"/>
    </w:rPr>
  </w:style>
  <w:style w:type="character" w:customStyle="1" w:styleId="WW8Num541z1">
    <w:name w:val="WW8Num541z1"/>
    <w:rPr>
      <w:rFonts w:ascii="Times New Roman" w:hAnsi="Times New Roman" w:cs="Times New Roman"/>
      <w:b/>
      <w:i w:val="0"/>
      <w:sz w:val="24"/>
    </w:rPr>
  </w:style>
  <w:style w:type="character" w:customStyle="1" w:styleId="WW8Num541z2">
    <w:name w:val="WW8Num541z2"/>
    <w:rPr>
      <w:b/>
      <w:i w:val="0"/>
      <w:sz w:val="24"/>
    </w:rPr>
  </w:style>
  <w:style w:type="character" w:customStyle="1" w:styleId="WW8Num542z0">
    <w:name w:val="WW8Num542z0"/>
    <w:rPr>
      <w:rFonts w:ascii="Symbol" w:hAnsi="Symbol" w:cs="Symbol"/>
    </w:rPr>
  </w:style>
  <w:style w:type="character" w:customStyle="1" w:styleId="WW8Num542z1">
    <w:name w:val="WW8Num542z1"/>
    <w:rPr>
      <w:rFonts w:ascii="Courier New" w:hAnsi="Courier New" w:cs="Courier New"/>
    </w:rPr>
  </w:style>
  <w:style w:type="character" w:customStyle="1" w:styleId="WW8Num542z2">
    <w:name w:val="WW8Num542z2"/>
    <w:rPr>
      <w:rFonts w:ascii="Wingdings" w:hAnsi="Wingdings" w:cs="Wingdings"/>
    </w:rPr>
  </w:style>
  <w:style w:type="character" w:customStyle="1" w:styleId="WW8Num543z0">
    <w:name w:val="WW8Num543z0"/>
    <w:rPr>
      <w:b/>
      <w:i w:val="0"/>
    </w:rPr>
  </w:style>
  <w:style w:type="character" w:customStyle="1" w:styleId="WW8Num543z1">
    <w:name w:val="WW8Num543z1"/>
    <w:rPr>
      <w:rFonts w:ascii="Times New Roman" w:hAnsi="Times New Roman" w:cs="Times New Roman"/>
      <w:b/>
      <w:i w:val="0"/>
      <w:sz w:val="24"/>
    </w:rPr>
  </w:style>
  <w:style w:type="character" w:customStyle="1" w:styleId="WW8Num544z0">
    <w:name w:val="WW8Num544z0"/>
    <w:rPr>
      <w:b/>
      <w:i w:val="0"/>
    </w:rPr>
  </w:style>
  <w:style w:type="character" w:customStyle="1" w:styleId="WW8Num544z1">
    <w:name w:val="WW8Num544z1"/>
    <w:rPr>
      <w:rFonts w:ascii="Times New Roman" w:hAnsi="Times New Roman" w:cs="Times New Roman"/>
      <w:b/>
      <w:i w:val="0"/>
      <w:sz w:val="24"/>
    </w:rPr>
  </w:style>
  <w:style w:type="character" w:customStyle="1" w:styleId="WW8Num544z2">
    <w:name w:val="WW8Num544z2"/>
    <w:rPr>
      <w:b/>
      <w:i w:val="0"/>
      <w:sz w:val="24"/>
    </w:rPr>
  </w:style>
  <w:style w:type="character" w:customStyle="1" w:styleId="WW8Num545z0">
    <w:name w:val="WW8Num545z0"/>
    <w:rPr>
      <w:b/>
      <w:i w:val="0"/>
    </w:rPr>
  </w:style>
  <w:style w:type="character" w:customStyle="1" w:styleId="WW8Num545z1">
    <w:name w:val="WW8Num545z1"/>
    <w:rPr>
      <w:rFonts w:ascii="Times New Roman" w:hAnsi="Times New Roman" w:cs="Times New Roman"/>
      <w:b/>
      <w:i w:val="0"/>
      <w:sz w:val="24"/>
    </w:rPr>
  </w:style>
  <w:style w:type="character" w:customStyle="1" w:styleId="WW8Num545z2">
    <w:name w:val="WW8Num545z2"/>
    <w:rPr>
      <w:b/>
      <w:i w:val="0"/>
      <w:sz w:val="24"/>
    </w:rPr>
  </w:style>
  <w:style w:type="character" w:customStyle="1" w:styleId="WW8Num546z0">
    <w:name w:val="WW8Num546z0"/>
    <w:rPr>
      <w:b/>
      <w:i w:val="0"/>
    </w:rPr>
  </w:style>
  <w:style w:type="character" w:customStyle="1" w:styleId="WW8Num546z1">
    <w:name w:val="WW8Num546z1"/>
    <w:rPr>
      <w:rFonts w:ascii="Times New Roman" w:hAnsi="Times New Roman" w:cs="Times New Roman"/>
      <w:b/>
      <w:i w:val="0"/>
      <w:sz w:val="24"/>
    </w:rPr>
  </w:style>
  <w:style w:type="character" w:customStyle="1" w:styleId="WW8Num546z2">
    <w:name w:val="WW8Num546z2"/>
    <w:rPr>
      <w:b/>
      <w:i w:val="0"/>
      <w:sz w:val="24"/>
    </w:rPr>
  </w:style>
  <w:style w:type="character" w:customStyle="1" w:styleId="WW8Num547z0">
    <w:name w:val="WW8Num547z0"/>
    <w:rPr>
      <w:b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  <w:i w:val="0"/>
    </w:rPr>
  </w:style>
  <w:style w:type="character" w:customStyle="1" w:styleId="WW8Num549z1">
    <w:name w:val="WW8Num549z1"/>
    <w:rPr>
      <w:rFonts w:ascii="Times New Roman" w:hAnsi="Times New Roman" w:cs="Times New Roman"/>
      <w:b/>
      <w:i w:val="0"/>
      <w:sz w:val="24"/>
    </w:rPr>
  </w:style>
  <w:style w:type="character" w:customStyle="1" w:styleId="WW8Num549z2">
    <w:name w:val="WW8Num549z2"/>
    <w:rPr>
      <w:b/>
      <w:i w:val="0"/>
      <w:sz w:val="24"/>
    </w:rPr>
  </w:style>
  <w:style w:type="character" w:customStyle="1" w:styleId="WW8Num550z0">
    <w:name w:val="WW8Num550z0"/>
    <w:rPr>
      <w:b/>
      <w:i w:val="0"/>
    </w:rPr>
  </w:style>
  <w:style w:type="character" w:customStyle="1" w:styleId="WW8Num550z1">
    <w:name w:val="WW8Num550z1"/>
    <w:rPr>
      <w:rFonts w:ascii="Times New Roman" w:hAnsi="Times New Roman" w:cs="Times New Roman"/>
      <w:b/>
      <w:i w:val="0"/>
      <w:sz w:val="24"/>
    </w:rPr>
  </w:style>
  <w:style w:type="character" w:customStyle="1" w:styleId="WW8Num550z2">
    <w:name w:val="WW8Num550z2"/>
    <w:rPr>
      <w:b/>
      <w:i w:val="0"/>
      <w:sz w:val="24"/>
    </w:rPr>
  </w:style>
  <w:style w:type="character" w:customStyle="1" w:styleId="WW8Num551z0">
    <w:name w:val="WW8Num551z0"/>
    <w:rPr>
      <w:b/>
      <w:i w:val="0"/>
    </w:rPr>
  </w:style>
  <w:style w:type="character" w:customStyle="1" w:styleId="WW8Num551z1">
    <w:name w:val="WW8Num551z1"/>
    <w:rPr>
      <w:rFonts w:ascii="Times New Roman" w:hAnsi="Times New Roman" w:cs="Times New Roman"/>
      <w:b/>
      <w:i w:val="0"/>
      <w:sz w:val="24"/>
    </w:rPr>
  </w:style>
  <w:style w:type="character" w:customStyle="1" w:styleId="WW8Num551z2">
    <w:name w:val="WW8Num551z2"/>
    <w:rPr>
      <w:b/>
      <w:i w:val="0"/>
      <w:sz w:val="24"/>
    </w:rPr>
  </w:style>
  <w:style w:type="character" w:customStyle="1" w:styleId="WW8Num552z0">
    <w:name w:val="WW8Num552z0"/>
    <w:rPr>
      <w:b/>
    </w:rPr>
  </w:style>
  <w:style w:type="character" w:customStyle="1" w:styleId="WW8Num553z0">
    <w:name w:val="WW8Num553z0"/>
    <w:rPr>
      <w:rFonts w:ascii="Symbol" w:hAnsi="Symbol" w:cs="Symbol"/>
    </w:rPr>
  </w:style>
  <w:style w:type="character" w:customStyle="1" w:styleId="WW8Num553z1">
    <w:name w:val="WW8Num553z1"/>
    <w:rPr>
      <w:rFonts w:ascii="Courier New" w:hAnsi="Courier New" w:cs="Courier New"/>
    </w:rPr>
  </w:style>
  <w:style w:type="character" w:customStyle="1" w:styleId="WW8Num553z2">
    <w:name w:val="WW8Num553z2"/>
    <w:rPr>
      <w:rFonts w:ascii="Wingdings" w:hAnsi="Wingdings" w:cs="Wingdings"/>
    </w:rPr>
  </w:style>
  <w:style w:type="character" w:customStyle="1" w:styleId="WW8Num554z0">
    <w:name w:val="WW8Num554z0"/>
    <w:rPr>
      <w:b/>
      <w:i w:val="0"/>
    </w:rPr>
  </w:style>
  <w:style w:type="character" w:customStyle="1" w:styleId="WW8Num554z1">
    <w:name w:val="WW8Num554z1"/>
    <w:rPr>
      <w:rFonts w:ascii="Times New Roman" w:hAnsi="Times New Roman" w:cs="Times New Roman"/>
      <w:b/>
      <w:i w:val="0"/>
      <w:sz w:val="24"/>
    </w:rPr>
  </w:style>
  <w:style w:type="character" w:customStyle="1" w:styleId="WW8Num554z2">
    <w:name w:val="WW8Num554z2"/>
    <w:rPr>
      <w:b/>
      <w:i w:val="0"/>
      <w:sz w:val="24"/>
    </w:rPr>
  </w:style>
  <w:style w:type="character" w:customStyle="1" w:styleId="WW8Num555z0">
    <w:name w:val="WW8Num555z0"/>
    <w:rPr>
      <w:b/>
    </w:rPr>
  </w:style>
  <w:style w:type="character" w:customStyle="1" w:styleId="WW8Num556z0">
    <w:name w:val="WW8Num556z0"/>
    <w:rPr>
      <w:b/>
      <w:i w:val="0"/>
    </w:rPr>
  </w:style>
  <w:style w:type="character" w:customStyle="1" w:styleId="WW8Num556z1">
    <w:name w:val="WW8Num556z1"/>
    <w:rPr>
      <w:rFonts w:ascii="Times New Roman" w:hAnsi="Times New Roman" w:cs="Times New Roman"/>
      <w:b/>
      <w:i w:val="0"/>
      <w:sz w:val="24"/>
    </w:rPr>
  </w:style>
  <w:style w:type="character" w:customStyle="1" w:styleId="WW8Num556z2">
    <w:name w:val="WW8Num556z2"/>
    <w:rPr>
      <w:b/>
      <w:i w:val="0"/>
      <w:sz w:val="24"/>
    </w:rPr>
  </w:style>
  <w:style w:type="character" w:customStyle="1" w:styleId="WW8Num557z0">
    <w:name w:val="WW8Num557z0"/>
    <w:rPr>
      <w:b/>
      <w:i w:val="0"/>
    </w:rPr>
  </w:style>
  <w:style w:type="character" w:customStyle="1" w:styleId="WW8Num557z1">
    <w:name w:val="WW8Num557z1"/>
    <w:rPr>
      <w:rFonts w:ascii="Times New Roman" w:hAnsi="Times New Roman" w:cs="Times New Roman"/>
      <w:b/>
      <w:i w:val="0"/>
      <w:sz w:val="24"/>
    </w:rPr>
  </w:style>
  <w:style w:type="character" w:customStyle="1" w:styleId="WW8Num557z2">
    <w:name w:val="WW8Num557z2"/>
    <w:rPr>
      <w:b/>
      <w:i w:val="0"/>
      <w:sz w:val="24"/>
    </w:rPr>
  </w:style>
  <w:style w:type="character" w:customStyle="1" w:styleId="WW8Num558z0">
    <w:name w:val="WW8Num558z0"/>
    <w:rPr>
      <w:b/>
    </w:rPr>
  </w:style>
  <w:style w:type="character" w:customStyle="1" w:styleId="WW8Num559z0">
    <w:name w:val="WW8Num559z0"/>
    <w:rPr>
      <w:b/>
      <w:i w:val="0"/>
    </w:rPr>
  </w:style>
  <w:style w:type="character" w:customStyle="1" w:styleId="WW8Num559z1">
    <w:name w:val="WW8Num559z1"/>
    <w:rPr>
      <w:rFonts w:ascii="Times New Roman" w:hAnsi="Times New Roman" w:cs="Times New Roman"/>
      <w:b/>
      <w:i w:val="0"/>
      <w:sz w:val="24"/>
    </w:rPr>
  </w:style>
  <w:style w:type="character" w:customStyle="1" w:styleId="WW8Num559z2">
    <w:name w:val="WW8Num559z2"/>
    <w:rPr>
      <w:b/>
      <w:i w:val="0"/>
      <w:sz w:val="24"/>
    </w:rPr>
  </w:style>
  <w:style w:type="character" w:customStyle="1" w:styleId="WW8Num561z0">
    <w:name w:val="WW8Num561z0"/>
    <w:rPr>
      <w:rFonts w:ascii="Times New Roman" w:eastAsia="Times New Roman" w:hAnsi="Times New Roman" w:cs="Times New Roman"/>
    </w:rPr>
  </w:style>
  <w:style w:type="character" w:customStyle="1" w:styleId="WW8Num561z1">
    <w:name w:val="WW8Num561z1"/>
    <w:rPr>
      <w:rFonts w:ascii="Courier New" w:hAnsi="Courier New" w:cs="Courier New"/>
    </w:rPr>
  </w:style>
  <w:style w:type="character" w:customStyle="1" w:styleId="WW8Num561z2">
    <w:name w:val="WW8Num561z2"/>
    <w:rPr>
      <w:rFonts w:ascii="Wingdings" w:hAnsi="Wingdings" w:cs="Wingdings"/>
    </w:rPr>
  </w:style>
  <w:style w:type="character" w:customStyle="1" w:styleId="WW8Num561z3">
    <w:name w:val="WW8Num561z3"/>
    <w:rPr>
      <w:rFonts w:ascii="Symbol" w:hAnsi="Symbol" w:cs="Symbol"/>
    </w:rPr>
  </w:style>
  <w:style w:type="character" w:customStyle="1" w:styleId="WW8Num562z0">
    <w:name w:val="WW8Num562z0"/>
    <w:rPr>
      <w:b/>
      <w:i w:val="0"/>
    </w:rPr>
  </w:style>
  <w:style w:type="character" w:customStyle="1" w:styleId="WW8Num562z1">
    <w:name w:val="WW8Num562z1"/>
    <w:rPr>
      <w:rFonts w:ascii="Times New Roman" w:hAnsi="Times New Roman" w:cs="Times New Roman"/>
      <w:b/>
      <w:i w:val="0"/>
      <w:sz w:val="24"/>
    </w:rPr>
  </w:style>
  <w:style w:type="character" w:customStyle="1" w:styleId="WW8Num562z2">
    <w:name w:val="WW8Num562z2"/>
    <w:rPr>
      <w:b/>
      <w:i w:val="0"/>
      <w:sz w:val="24"/>
    </w:rPr>
  </w:style>
  <w:style w:type="character" w:customStyle="1" w:styleId="WW8Num563z0">
    <w:name w:val="WW8Num563z0"/>
    <w:rPr>
      <w:b/>
      <w:i w:val="0"/>
    </w:rPr>
  </w:style>
  <w:style w:type="character" w:customStyle="1" w:styleId="WW8Num563z1">
    <w:name w:val="WW8Num563z1"/>
    <w:rPr>
      <w:rFonts w:ascii="Times New Roman" w:hAnsi="Times New Roman" w:cs="Times New Roman"/>
      <w:b/>
      <w:i w:val="0"/>
      <w:sz w:val="24"/>
    </w:rPr>
  </w:style>
  <w:style w:type="character" w:customStyle="1" w:styleId="WW8Num563z2">
    <w:name w:val="WW8Num563z2"/>
    <w:rPr>
      <w:b/>
      <w:i w:val="0"/>
      <w:sz w:val="24"/>
    </w:rPr>
  </w:style>
  <w:style w:type="character" w:customStyle="1" w:styleId="WW8Num564z0">
    <w:name w:val="WW8Num564z0"/>
    <w:rPr>
      <w:b/>
      <w:i w:val="0"/>
    </w:rPr>
  </w:style>
  <w:style w:type="character" w:customStyle="1" w:styleId="WW8Num564z1">
    <w:name w:val="WW8Num564z1"/>
    <w:rPr>
      <w:rFonts w:ascii="Times New Roman" w:hAnsi="Times New Roman" w:cs="Times New Roman"/>
      <w:b/>
      <w:i w:val="0"/>
      <w:sz w:val="24"/>
    </w:rPr>
  </w:style>
  <w:style w:type="character" w:customStyle="1" w:styleId="WW8Num564z2">
    <w:name w:val="WW8Num564z2"/>
    <w:rPr>
      <w:b/>
      <w:i w:val="0"/>
      <w:sz w:val="24"/>
    </w:rPr>
  </w:style>
  <w:style w:type="character" w:customStyle="1" w:styleId="WW8Num565z0">
    <w:name w:val="WW8Num565z0"/>
    <w:rPr>
      <w:b/>
    </w:rPr>
  </w:style>
  <w:style w:type="character" w:customStyle="1" w:styleId="WW8Num566z0">
    <w:name w:val="WW8Num566z0"/>
    <w:rPr>
      <w:b/>
      <w:i w:val="0"/>
    </w:rPr>
  </w:style>
  <w:style w:type="character" w:customStyle="1" w:styleId="WW8Num566z1">
    <w:name w:val="WW8Num566z1"/>
    <w:rPr>
      <w:rFonts w:ascii="Times New Roman" w:hAnsi="Times New Roman" w:cs="Times New Roman"/>
      <w:b/>
      <w:i w:val="0"/>
      <w:sz w:val="24"/>
    </w:rPr>
  </w:style>
  <w:style w:type="character" w:customStyle="1" w:styleId="WW8Num566z2">
    <w:name w:val="WW8Num566z2"/>
    <w:rPr>
      <w:b/>
      <w:i w:val="0"/>
      <w:sz w:val="24"/>
    </w:rPr>
  </w:style>
  <w:style w:type="character" w:customStyle="1" w:styleId="WW8Num567z0">
    <w:name w:val="WW8Num567z0"/>
    <w:rPr>
      <w:b/>
      <w:i w:val="0"/>
    </w:rPr>
  </w:style>
  <w:style w:type="character" w:customStyle="1" w:styleId="WW8Num567z1">
    <w:name w:val="WW8Num567z1"/>
    <w:rPr>
      <w:rFonts w:ascii="Times New Roman" w:hAnsi="Times New Roman" w:cs="Times New Roman"/>
      <w:b/>
      <w:i w:val="0"/>
      <w:sz w:val="24"/>
    </w:rPr>
  </w:style>
  <w:style w:type="character" w:customStyle="1" w:styleId="WW8Num567z2">
    <w:name w:val="WW8Num567z2"/>
    <w:rPr>
      <w:b/>
      <w:i w:val="0"/>
      <w:sz w:val="24"/>
    </w:rPr>
  </w:style>
  <w:style w:type="character" w:customStyle="1" w:styleId="WW8Num568z0">
    <w:name w:val="WW8Num568z0"/>
    <w:rPr>
      <w:b/>
      <w:i w:val="0"/>
    </w:rPr>
  </w:style>
  <w:style w:type="character" w:customStyle="1" w:styleId="WW8Num568z1">
    <w:name w:val="WW8Num568z1"/>
    <w:rPr>
      <w:rFonts w:ascii="Times New Roman" w:hAnsi="Times New Roman" w:cs="Times New Roman"/>
      <w:b/>
      <w:i w:val="0"/>
      <w:sz w:val="24"/>
    </w:rPr>
  </w:style>
  <w:style w:type="character" w:customStyle="1" w:styleId="WW8Num569z1">
    <w:name w:val="WW8Num569z1"/>
    <w:rPr>
      <w:b/>
    </w:rPr>
  </w:style>
  <w:style w:type="character" w:customStyle="1" w:styleId="WW8Num570z0">
    <w:name w:val="WW8Num570z0"/>
    <w:rPr>
      <w:b/>
    </w:rPr>
  </w:style>
  <w:style w:type="character" w:customStyle="1" w:styleId="WW8Num571z0">
    <w:name w:val="WW8Num571z0"/>
    <w:rPr>
      <w:b/>
      <w:i w:val="0"/>
    </w:rPr>
  </w:style>
  <w:style w:type="character" w:customStyle="1" w:styleId="WW8Num571z1">
    <w:name w:val="WW8Num571z1"/>
    <w:rPr>
      <w:rFonts w:ascii="Times New Roman" w:hAnsi="Times New Roman" w:cs="Times New Roman"/>
      <w:b/>
      <w:i w:val="0"/>
      <w:sz w:val="24"/>
    </w:rPr>
  </w:style>
  <w:style w:type="character" w:customStyle="1" w:styleId="WW8Num571z2">
    <w:name w:val="WW8Num571z2"/>
    <w:rPr>
      <w:b/>
      <w:i w:val="0"/>
      <w:sz w:val="24"/>
    </w:rPr>
  </w:style>
  <w:style w:type="character" w:customStyle="1" w:styleId="WW8Num572z0">
    <w:name w:val="WW8Num572z0"/>
    <w:rPr>
      <w:b/>
      <w:i w:val="0"/>
    </w:rPr>
  </w:style>
  <w:style w:type="character" w:customStyle="1" w:styleId="WW8Num572z1">
    <w:name w:val="WW8Num572z1"/>
    <w:rPr>
      <w:rFonts w:ascii="Times New Roman" w:hAnsi="Times New Roman" w:cs="Times New Roman"/>
      <w:b/>
      <w:i w:val="0"/>
      <w:sz w:val="24"/>
    </w:rPr>
  </w:style>
  <w:style w:type="character" w:customStyle="1" w:styleId="WW8Num572z2">
    <w:name w:val="WW8Num572z2"/>
    <w:rPr>
      <w:b/>
      <w:i w:val="0"/>
      <w:sz w:val="24"/>
    </w:rPr>
  </w:style>
  <w:style w:type="character" w:customStyle="1" w:styleId="WW8Num573z0">
    <w:name w:val="WW8Num573z0"/>
    <w:rPr>
      <w:b/>
    </w:rPr>
  </w:style>
  <w:style w:type="character" w:customStyle="1" w:styleId="WW8Num574z0">
    <w:name w:val="WW8Num574z0"/>
    <w:rPr>
      <w:rFonts w:ascii="Symbol" w:hAnsi="Symbol" w:cs="Symbol"/>
    </w:rPr>
  </w:style>
  <w:style w:type="character" w:customStyle="1" w:styleId="WW8Num575z0">
    <w:name w:val="WW8Num575z0"/>
    <w:rPr>
      <w:b/>
      <w:i w:val="0"/>
    </w:rPr>
  </w:style>
  <w:style w:type="character" w:customStyle="1" w:styleId="WW8Num575z1">
    <w:name w:val="WW8Num575z1"/>
    <w:rPr>
      <w:rFonts w:ascii="Times New Roman" w:hAnsi="Times New Roman" w:cs="Times New Roman"/>
      <w:b/>
      <w:i w:val="0"/>
      <w:sz w:val="24"/>
    </w:rPr>
  </w:style>
  <w:style w:type="character" w:customStyle="1" w:styleId="WW8Num575z2">
    <w:name w:val="WW8Num575z2"/>
    <w:rPr>
      <w:b/>
      <w:i w:val="0"/>
      <w:sz w:val="24"/>
    </w:rPr>
  </w:style>
  <w:style w:type="character" w:customStyle="1" w:styleId="WW8Num576z0">
    <w:name w:val="WW8Num576z0"/>
    <w:rPr>
      <w:b/>
    </w:rPr>
  </w:style>
  <w:style w:type="character" w:customStyle="1" w:styleId="WW8Num577z0">
    <w:name w:val="WW8Num577z0"/>
    <w:rPr>
      <w:rFonts w:ascii="Symbol" w:hAnsi="Symbol" w:cs="Symbol"/>
    </w:rPr>
  </w:style>
  <w:style w:type="character" w:customStyle="1" w:styleId="WW8Num578z0">
    <w:name w:val="WW8Num578z0"/>
    <w:rPr>
      <w:b/>
    </w:rPr>
  </w:style>
  <w:style w:type="character" w:customStyle="1" w:styleId="WW8Num579z0">
    <w:name w:val="WW8Num579z0"/>
    <w:rPr>
      <w:b/>
      <w:i w:val="0"/>
    </w:rPr>
  </w:style>
  <w:style w:type="character" w:customStyle="1" w:styleId="WW8Num579z1">
    <w:name w:val="WW8Num579z1"/>
    <w:rPr>
      <w:rFonts w:ascii="Times New Roman" w:hAnsi="Times New Roman" w:cs="Times New Roman"/>
      <w:b/>
      <w:i w:val="0"/>
      <w:sz w:val="24"/>
    </w:rPr>
  </w:style>
  <w:style w:type="character" w:customStyle="1" w:styleId="WW8Num579z2">
    <w:name w:val="WW8Num579z2"/>
    <w:rPr>
      <w:b/>
      <w:i w:val="0"/>
      <w:sz w:val="24"/>
    </w:rPr>
  </w:style>
  <w:style w:type="character" w:customStyle="1" w:styleId="WW8Num580z0">
    <w:name w:val="WW8Num580z0"/>
    <w:rPr>
      <w:rFonts w:ascii="Wingdings" w:hAnsi="Wingdings" w:cs="Wingdings"/>
    </w:rPr>
  </w:style>
  <w:style w:type="character" w:customStyle="1" w:styleId="WW8Num581z0">
    <w:name w:val="WW8Num581z0"/>
    <w:rPr>
      <w:rFonts w:ascii="Symbol" w:hAnsi="Symbol" w:cs="Symbol"/>
    </w:rPr>
  </w:style>
  <w:style w:type="character" w:customStyle="1" w:styleId="WW8Num583z0">
    <w:name w:val="WW8Num583z0"/>
    <w:rPr>
      <w:rFonts w:ascii="Wingdings" w:hAnsi="Wingdings" w:cs="Wingdings"/>
    </w:rPr>
  </w:style>
  <w:style w:type="character" w:customStyle="1" w:styleId="WW8Num584z0">
    <w:name w:val="WW8Num584z0"/>
    <w:rPr>
      <w:rFonts w:ascii="Symbol" w:hAnsi="Symbol" w:cs="Symbol"/>
    </w:rPr>
  </w:style>
  <w:style w:type="character" w:customStyle="1" w:styleId="WW8Num585z0">
    <w:name w:val="WW8Num585z0"/>
    <w:rPr>
      <w:b/>
      <w:i w:val="0"/>
    </w:rPr>
  </w:style>
  <w:style w:type="character" w:customStyle="1" w:styleId="WW8Num585z1">
    <w:name w:val="WW8Num585z1"/>
    <w:rPr>
      <w:rFonts w:ascii="Times New Roman" w:hAnsi="Times New Roman" w:cs="Times New Roman"/>
      <w:b/>
      <w:i w:val="0"/>
      <w:sz w:val="24"/>
    </w:rPr>
  </w:style>
  <w:style w:type="character" w:customStyle="1" w:styleId="WW8Num585z2">
    <w:name w:val="WW8Num585z2"/>
    <w:rPr>
      <w:b/>
      <w:i w:val="0"/>
      <w:sz w:val="24"/>
    </w:rPr>
  </w:style>
  <w:style w:type="character" w:customStyle="1" w:styleId="WW8Num586z0">
    <w:name w:val="WW8Num586z0"/>
    <w:rPr>
      <w:b/>
      <w:i w:val="0"/>
    </w:rPr>
  </w:style>
  <w:style w:type="character" w:customStyle="1" w:styleId="WW8Num587z0">
    <w:name w:val="WW8Num587z0"/>
    <w:rPr>
      <w:b/>
    </w:rPr>
  </w:style>
  <w:style w:type="character" w:customStyle="1" w:styleId="WW8Num588z0">
    <w:name w:val="WW8Num588z0"/>
    <w:rPr>
      <w:rFonts w:ascii="Symbol" w:hAnsi="Symbol" w:cs="Symbol"/>
    </w:rPr>
  </w:style>
  <w:style w:type="character" w:customStyle="1" w:styleId="WW8Num589z0">
    <w:name w:val="WW8Num589z0"/>
    <w:rPr>
      <w:b/>
    </w:rPr>
  </w:style>
  <w:style w:type="character" w:customStyle="1" w:styleId="WW8Num590z0">
    <w:name w:val="WW8Num590z0"/>
    <w:rPr>
      <w:b/>
      <w:i w:val="0"/>
    </w:rPr>
  </w:style>
  <w:style w:type="character" w:customStyle="1" w:styleId="WW8Num590z1">
    <w:name w:val="WW8Num590z1"/>
    <w:rPr>
      <w:rFonts w:ascii="Times New Roman" w:hAnsi="Times New Roman" w:cs="Times New Roman"/>
      <w:b/>
      <w:i w:val="0"/>
      <w:sz w:val="24"/>
    </w:rPr>
  </w:style>
  <w:style w:type="character" w:customStyle="1" w:styleId="WW8Num590z2">
    <w:name w:val="WW8Num590z2"/>
    <w:rPr>
      <w:b/>
      <w:i w:val="0"/>
      <w:sz w:val="24"/>
    </w:rPr>
  </w:style>
  <w:style w:type="character" w:customStyle="1" w:styleId="WW8Num591z0">
    <w:name w:val="WW8Num591z0"/>
    <w:rPr>
      <w:b/>
      <w:i w:val="0"/>
    </w:rPr>
  </w:style>
  <w:style w:type="character" w:customStyle="1" w:styleId="WW8Num591z1">
    <w:name w:val="WW8Num591z1"/>
    <w:rPr>
      <w:rFonts w:ascii="Times New Roman" w:hAnsi="Times New Roman" w:cs="Times New Roman"/>
      <w:b/>
      <w:i w:val="0"/>
      <w:sz w:val="24"/>
    </w:rPr>
  </w:style>
  <w:style w:type="character" w:customStyle="1" w:styleId="WW8Num591z2">
    <w:name w:val="WW8Num591z2"/>
    <w:rPr>
      <w:b/>
      <w:i w:val="0"/>
      <w:sz w:val="24"/>
    </w:rPr>
  </w:style>
  <w:style w:type="character" w:customStyle="1" w:styleId="WW8Num592z0">
    <w:name w:val="WW8Num592z0"/>
    <w:rPr>
      <w:b/>
    </w:rPr>
  </w:style>
  <w:style w:type="character" w:customStyle="1" w:styleId="WW8Num593z0">
    <w:name w:val="WW8Num593z0"/>
    <w:rPr>
      <w:b/>
      <w:i w:val="0"/>
    </w:rPr>
  </w:style>
  <w:style w:type="character" w:customStyle="1" w:styleId="WW8Num593z1">
    <w:name w:val="WW8Num593z1"/>
    <w:rPr>
      <w:rFonts w:ascii="Times New Roman" w:hAnsi="Times New Roman" w:cs="Times New Roman"/>
      <w:b/>
      <w:i w:val="0"/>
      <w:sz w:val="24"/>
    </w:rPr>
  </w:style>
  <w:style w:type="character" w:customStyle="1" w:styleId="WW8Num594z0">
    <w:name w:val="WW8Num594z0"/>
    <w:rPr>
      <w:b/>
    </w:rPr>
  </w:style>
  <w:style w:type="character" w:customStyle="1" w:styleId="WW8Num596z0">
    <w:name w:val="WW8Num596z0"/>
    <w:rPr>
      <w:b/>
    </w:rPr>
  </w:style>
  <w:style w:type="character" w:customStyle="1" w:styleId="WW8Num597z0">
    <w:name w:val="WW8Num597z0"/>
    <w:rPr>
      <w:rFonts w:ascii="Symbol" w:hAnsi="Symbol" w:cs="Symbol"/>
    </w:rPr>
  </w:style>
  <w:style w:type="character" w:customStyle="1" w:styleId="WW8Num597z1">
    <w:name w:val="WW8Num597z1"/>
    <w:rPr>
      <w:rFonts w:ascii="Courier New" w:hAnsi="Courier New" w:cs="Courier New"/>
    </w:rPr>
  </w:style>
  <w:style w:type="character" w:customStyle="1" w:styleId="WW8Num597z2">
    <w:name w:val="WW8Num597z2"/>
    <w:rPr>
      <w:rFonts w:ascii="Wingdings" w:hAnsi="Wingdings" w:cs="Wingdings"/>
    </w:rPr>
  </w:style>
  <w:style w:type="character" w:customStyle="1" w:styleId="WW8Num598z0">
    <w:name w:val="WW8Num598z0"/>
    <w:rPr>
      <w:b/>
      <w:i w:val="0"/>
    </w:rPr>
  </w:style>
  <w:style w:type="character" w:customStyle="1" w:styleId="WW8Num598z1">
    <w:name w:val="WW8Num598z1"/>
    <w:rPr>
      <w:rFonts w:ascii="Times New Roman" w:hAnsi="Times New Roman" w:cs="Times New Roman"/>
      <w:b/>
      <w:i w:val="0"/>
      <w:sz w:val="24"/>
    </w:rPr>
  </w:style>
  <w:style w:type="character" w:customStyle="1" w:styleId="WW8Num598z2">
    <w:name w:val="WW8Num598z2"/>
    <w:rPr>
      <w:b/>
      <w:i w:val="0"/>
      <w:sz w:val="24"/>
    </w:rPr>
  </w:style>
  <w:style w:type="character" w:customStyle="1" w:styleId="WW8Num599z0">
    <w:name w:val="WW8Num599z0"/>
    <w:rPr>
      <w:rFonts w:ascii="Wingdings" w:hAnsi="Wingdings" w:cs="Wingdings"/>
    </w:rPr>
  </w:style>
  <w:style w:type="character" w:customStyle="1" w:styleId="WW8Num600z0">
    <w:name w:val="WW8Num600z0"/>
    <w:rPr>
      <w:rFonts w:ascii="Symbol" w:hAnsi="Symbol" w:cs="Symbol"/>
    </w:rPr>
  </w:style>
  <w:style w:type="character" w:customStyle="1" w:styleId="WW8Num600z1">
    <w:name w:val="WW8Num600z1"/>
    <w:rPr>
      <w:rFonts w:ascii="Courier New" w:hAnsi="Courier New" w:cs="Courier New"/>
    </w:rPr>
  </w:style>
  <w:style w:type="character" w:customStyle="1" w:styleId="WW8Num600z2">
    <w:name w:val="WW8Num600z2"/>
    <w:rPr>
      <w:rFonts w:ascii="Wingdings" w:hAnsi="Wingdings" w:cs="Wingdings"/>
    </w:rPr>
  </w:style>
  <w:style w:type="character" w:customStyle="1" w:styleId="WW8Num601z0">
    <w:name w:val="WW8Num601z0"/>
    <w:rPr>
      <w:b/>
      <w:i w:val="0"/>
    </w:rPr>
  </w:style>
  <w:style w:type="character" w:customStyle="1" w:styleId="WW8Num601z1">
    <w:name w:val="WW8Num601z1"/>
    <w:rPr>
      <w:rFonts w:ascii="Times New Roman" w:hAnsi="Times New Roman" w:cs="Times New Roman"/>
      <w:b/>
      <w:i w:val="0"/>
      <w:sz w:val="24"/>
    </w:rPr>
  </w:style>
  <w:style w:type="character" w:customStyle="1" w:styleId="WW8Num601z2">
    <w:name w:val="WW8Num601z2"/>
    <w:rPr>
      <w:b/>
      <w:i w:val="0"/>
      <w:sz w:val="24"/>
    </w:rPr>
  </w:style>
  <w:style w:type="character" w:customStyle="1" w:styleId="WW8Num602z0">
    <w:name w:val="WW8Num602z0"/>
    <w:rPr>
      <w:b/>
      <w:i w:val="0"/>
    </w:rPr>
  </w:style>
  <w:style w:type="character" w:customStyle="1" w:styleId="WW8Num602z1">
    <w:name w:val="WW8Num602z1"/>
    <w:rPr>
      <w:rFonts w:ascii="Times New Roman" w:hAnsi="Times New Roman" w:cs="Times New Roman"/>
      <w:b/>
      <w:i w:val="0"/>
      <w:sz w:val="24"/>
    </w:rPr>
  </w:style>
  <w:style w:type="character" w:customStyle="1" w:styleId="WW8Num603z0">
    <w:name w:val="WW8Num603z0"/>
    <w:rPr>
      <w:b/>
      <w:i w:val="0"/>
    </w:rPr>
  </w:style>
  <w:style w:type="character" w:customStyle="1" w:styleId="WW8Num603z1">
    <w:name w:val="WW8Num603z1"/>
    <w:rPr>
      <w:rFonts w:ascii="Times New Roman" w:hAnsi="Times New Roman" w:cs="Times New Roman"/>
      <w:b/>
      <w:i w:val="0"/>
      <w:sz w:val="24"/>
    </w:rPr>
  </w:style>
  <w:style w:type="character" w:customStyle="1" w:styleId="WW8Num603z2">
    <w:name w:val="WW8Num603z2"/>
    <w:rPr>
      <w:b/>
      <w:i w:val="0"/>
      <w:sz w:val="24"/>
    </w:rPr>
  </w:style>
  <w:style w:type="character" w:customStyle="1" w:styleId="WW8Num604z0">
    <w:name w:val="WW8Num604z0"/>
    <w:rPr>
      <w:rFonts w:ascii="Arial" w:eastAsia="Times New Roman" w:hAnsi="Arial" w:cs="Arial"/>
    </w:rPr>
  </w:style>
  <w:style w:type="character" w:customStyle="1" w:styleId="WW8Num604z1">
    <w:name w:val="WW8Num604z1"/>
    <w:rPr>
      <w:rFonts w:ascii="Courier New" w:hAnsi="Courier New" w:cs="Courier New"/>
    </w:rPr>
  </w:style>
  <w:style w:type="character" w:customStyle="1" w:styleId="WW8Num604z2">
    <w:name w:val="WW8Num604z2"/>
    <w:rPr>
      <w:rFonts w:ascii="Wingdings" w:hAnsi="Wingdings" w:cs="Wingdings"/>
    </w:rPr>
  </w:style>
  <w:style w:type="character" w:customStyle="1" w:styleId="WW8Num604z3">
    <w:name w:val="WW8Num604z3"/>
    <w:rPr>
      <w:rFonts w:ascii="Symbol" w:hAnsi="Symbol" w:cs="Symbol"/>
    </w:rPr>
  </w:style>
  <w:style w:type="character" w:customStyle="1" w:styleId="WW8Num605z0">
    <w:name w:val="WW8Num605z0"/>
    <w:rPr>
      <w:b/>
    </w:rPr>
  </w:style>
  <w:style w:type="character" w:customStyle="1" w:styleId="WW8Num607z0">
    <w:name w:val="WW8Num607z0"/>
    <w:rPr>
      <w:b/>
    </w:rPr>
  </w:style>
  <w:style w:type="character" w:customStyle="1" w:styleId="WW8Num608z0">
    <w:name w:val="WW8Num608z0"/>
    <w:rPr>
      <w:b/>
      <w:i w:val="0"/>
    </w:rPr>
  </w:style>
  <w:style w:type="character" w:customStyle="1" w:styleId="WW8Num608z1">
    <w:name w:val="WW8Num608z1"/>
    <w:rPr>
      <w:rFonts w:ascii="Times New Roman" w:hAnsi="Times New Roman" w:cs="Times New Roman"/>
      <w:b/>
      <w:i w:val="0"/>
      <w:sz w:val="24"/>
    </w:rPr>
  </w:style>
  <w:style w:type="character" w:customStyle="1" w:styleId="WW8Num608z2">
    <w:name w:val="WW8Num608z2"/>
    <w:rPr>
      <w:b/>
      <w:i w:val="0"/>
      <w:sz w:val="24"/>
    </w:rPr>
  </w:style>
  <w:style w:type="character" w:customStyle="1" w:styleId="WW8Num609z0">
    <w:name w:val="WW8Num609z0"/>
    <w:rPr>
      <w:b/>
      <w:i w:val="0"/>
    </w:rPr>
  </w:style>
  <w:style w:type="character" w:customStyle="1" w:styleId="WW8Num609z1">
    <w:name w:val="WW8Num609z1"/>
    <w:rPr>
      <w:rFonts w:ascii="Times New Roman" w:hAnsi="Times New Roman" w:cs="Times New Roman"/>
      <w:b/>
      <w:i w:val="0"/>
      <w:sz w:val="24"/>
    </w:rPr>
  </w:style>
  <w:style w:type="character" w:customStyle="1" w:styleId="WW8Num609z2">
    <w:name w:val="WW8Num609z2"/>
    <w:rPr>
      <w:b/>
      <w:i w:val="0"/>
      <w:sz w:val="24"/>
    </w:rPr>
  </w:style>
  <w:style w:type="character" w:customStyle="1" w:styleId="WW8Num610z0">
    <w:name w:val="WW8Num610z0"/>
    <w:rPr>
      <w:b/>
    </w:rPr>
  </w:style>
  <w:style w:type="character" w:customStyle="1" w:styleId="WW8Num611z0">
    <w:name w:val="WW8Num611z0"/>
    <w:rPr>
      <w:b/>
    </w:rPr>
  </w:style>
  <w:style w:type="character" w:customStyle="1" w:styleId="WW8Num612z0">
    <w:name w:val="WW8Num612z0"/>
    <w:rPr>
      <w:b/>
      <w:i w:val="0"/>
    </w:rPr>
  </w:style>
  <w:style w:type="character" w:customStyle="1" w:styleId="WW8Num612z1">
    <w:name w:val="WW8Num612z1"/>
    <w:rPr>
      <w:rFonts w:ascii="Times New Roman" w:hAnsi="Times New Roman" w:cs="Times New Roman"/>
      <w:b/>
      <w:i w:val="0"/>
      <w:sz w:val="24"/>
    </w:rPr>
  </w:style>
  <w:style w:type="character" w:customStyle="1" w:styleId="WW8Num612z2">
    <w:name w:val="WW8Num612z2"/>
    <w:rPr>
      <w:b/>
      <w:i w:val="0"/>
      <w:sz w:val="24"/>
    </w:rPr>
  </w:style>
  <w:style w:type="character" w:customStyle="1" w:styleId="WW8Num613z0">
    <w:name w:val="WW8Num613z0"/>
    <w:rPr>
      <w:b/>
    </w:rPr>
  </w:style>
  <w:style w:type="character" w:customStyle="1" w:styleId="WW8Num614z0">
    <w:name w:val="WW8Num614z0"/>
    <w:rPr>
      <w:b/>
    </w:rPr>
  </w:style>
  <w:style w:type="character" w:customStyle="1" w:styleId="WW8Num616z0">
    <w:name w:val="WW8Num616z0"/>
    <w:rPr>
      <w:b/>
      <w:i w:val="0"/>
    </w:rPr>
  </w:style>
  <w:style w:type="character" w:customStyle="1" w:styleId="WW8Num616z1">
    <w:name w:val="WW8Num616z1"/>
    <w:rPr>
      <w:rFonts w:ascii="Times New Roman" w:hAnsi="Times New Roman" w:cs="Times New Roman"/>
      <w:b/>
      <w:i w:val="0"/>
      <w:sz w:val="24"/>
    </w:rPr>
  </w:style>
  <w:style w:type="character" w:customStyle="1" w:styleId="WW8Num616z2">
    <w:name w:val="WW8Num616z2"/>
    <w:rPr>
      <w:b/>
      <w:i w:val="0"/>
      <w:sz w:val="24"/>
    </w:rPr>
  </w:style>
  <w:style w:type="character" w:customStyle="1" w:styleId="WW8Num617z0">
    <w:name w:val="WW8Num617z0"/>
    <w:rPr>
      <w:b/>
      <w:i w:val="0"/>
    </w:rPr>
  </w:style>
  <w:style w:type="character" w:customStyle="1" w:styleId="WW8Num617z1">
    <w:name w:val="WW8Num617z1"/>
    <w:rPr>
      <w:rFonts w:ascii="Times New Roman" w:hAnsi="Times New Roman" w:cs="Times New Roman"/>
      <w:b/>
      <w:i w:val="0"/>
      <w:sz w:val="24"/>
    </w:rPr>
  </w:style>
  <w:style w:type="character" w:customStyle="1" w:styleId="WW8Num617z2">
    <w:name w:val="WW8Num617z2"/>
    <w:rPr>
      <w:b/>
      <w:i w:val="0"/>
      <w:sz w:val="24"/>
    </w:rPr>
  </w:style>
  <w:style w:type="character" w:customStyle="1" w:styleId="WW8Num619z0">
    <w:name w:val="WW8Num619z0"/>
    <w:rPr>
      <w:rFonts w:ascii="Symbol" w:hAnsi="Symbol" w:cs="Symbol"/>
    </w:rPr>
  </w:style>
  <w:style w:type="character" w:customStyle="1" w:styleId="WW8Num620z0">
    <w:name w:val="WW8Num620z0"/>
    <w:rPr>
      <w:b/>
    </w:rPr>
  </w:style>
  <w:style w:type="character" w:customStyle="1" w:styleId="WW8Num623z0">
    <w:name w:val="WW8Num623z0"/>
    <w:rPr>
      <w:rFonts w:ascii="Symbol" w:hAnsi="Symbol" w:cs="Symbol"/>
    </w:rPr>
  </w:style>
  <w:style w:type="character" w:customStyle="1" w:styleId="WW8Num623z1">
    <w:name w:val="WW8Num623z1"/>
    <w:rPr>
      <w:rFonts w:ascii="Courier New" w:hAnsi="Courier New" w:cs="Courier New"/>
    </w:rPr>
  </w:style>
  <w:style w:type="character" w:customStyle="1" w:styleId="WW8Num623z2">
    <w:name w:val="WW8Num623z2"/>
    <w:rPr>
      <w:rFonts w:ascii="Wingdings" w:hAnsi="Wingdings" w:cs="Wingdings"/>
    </w:rPr>
  </w:style>
  <w:style w:type="character" w:customStyle="1" w:styleId="WW8Num624z0">
    <w:name w:val="WW8Num624z0"/>
    <w:rPr>
      <w:rFonts w:ascii="Wingdings" w:hAnsi="Wingdings" w:cs="Wingdings"/>
    </w:rPr>
  </w:style>
  <w:style w:type="character" w:customStyle="1" w:styleId="WW8Num625z0">
    <w:name w:val="WW8Num625z0"/>
    <w:rPr>
      <w:rFonts w:ascii="Symbol" w:hAnsi="Symbol" w:cs="Symbol"/>
    </w:rPr>
  </w:style>
  <w:style w:type="character" w:customStyle="1" w:styleId="WW8Num626z0">
    <w:name w:val="WW8Num626z0"/>
    <w:rPr>
      <w:b/>
    </w:rPr>
  </w:style>
  <w:style w:type="character" w:customStyle="1" w:styleId="WW8Num627z0">
    <w:name w:val="WW8Num627z0"/>
    <w:rPr>
      <w:b/>
      <w:i w:val="0"/>
    </w:rPr>
  </w:style>
  <w:style w:type="character" w:customStyle="1" w:styleId="WW8Num627z1">
    <w:name w:val="WW8Num627z1"/>
    <w:rPr>
      <w:rFonts w:ascii="Times New Roman" w:hAnsi="Times New Roman" w:cs="Times New Roman"/>
      <w:b/>
      <w:i w:val="0"/>
      <w:sz w:val="24"/>
    </w:rPr>
  </w:style>
  <w:style w:type="character" w:customStyle="1" w:styleId="WW8Num627z2">
    <w:name w:val="WW8Num627z2"/>
    <w:rPr>
      <w:b/>
      <w:i w:val="0"/>
      <w:sz w:val="24"/>
    </w:rPr>
  </w:style>
  <w:style w:type="character" w:customStyle="1" w:styleId="WW8Num628z0">
    <w:name w:val="WW8Num628z0"/>
    <w:rPr>
      <w:b/>
      <w:i w:val="0"/>
    </w:rPr>
  </w:style>
  <w:style w:type="character" w:customStyle="1" w:styleId="WW8Num628z1">
    <w:name w:val="WW8Num628z1"/>
    <w:rPr>
      <w:rFonts w:ascii="Times New Roman" w:hAnsi="Times New Roman" w:cs="Times New Roman"/>
      <w:b/>
      <w:i w:val="0"/>
      <w:sz w:val="24"/>
    </w:rPr>
  </w:style>
  <w:style w:type="character" w:customStyle="1" w:styleId="WW8Num628z2">
    <w:name w:val="WW8Num628z2"/>
    <w:rPr>
      <w:b/>
      <w:i w:val="0"/>
      <w:sz w:val="24"/>
    </w:rPr>
  </w:style>
  <w:style w:type="character" w:customStyle="1" w:styleId="WW8Num629z0">
    <w:name w:val="WW8Num629z0"/>
    <w:rPr>
      <w:rFonts w:ascii="Wingdings" w:hAnsi="Wingdings" w:cs="Wingdings"/>
    </w:rPr>
  </w:style>
  <w:style w:type="character" w:customStyle="1" w:styleId="WW8Num630z0">
    <w:name w:val="WW8Num630z0"/>
    <w:rPr>
      <w:b/>
    </w:rPr>
  </w:style>
  <w:style w:type="character" w:customStyle="1" w:styleId="WW8Num631z0">
    <w:name w:val="WW8Num631z0"/>
    <w:rPr>
      <w:b/>
    </w:rPr>
  </w:style>
  <w:style w:type="character" w:customStyle="1" w:styleId="WW8Num632z0">
    <w:name w:val="WW8Num632z0"/>
    <w:rPr>
      <w:b/>
    </w:rPr>
  </w:style>
  <w:style w:type="character" w:customStyle="1" w:styleId="WW8Num633z0">
    <w:name w:val="WW8Num633z0"/>
    <w:rPr>
      <w:b/>
    </w:rPr>
  </w:style>
  <w:style w:type="character" w:customStyle="1" w:styleId="WW8Num634z0">
    <w:name w:val="WW8Num634z0"/>
    <w:rPr>
      <w:b/>
      <w:i w:val="0"/>
    </w:rPr>
  </w:style>
  <w:style w:type="character" w:customStyle="1" w:styleId="WW8Num634z1">
    <w:name w:val="WW8Num634z1"/>
    <w:rPr>
      <w:rFonts w:ascii="Times New Roman" w:hAnsi="Times New Roman" w:cs="Times New Roman"/>
      <w:b/>
      <w:i w:val="0"/>
      <w:sz w:val="24"/>
    </w:rPr>
  </w:style>
  <w:style w:type="character" w:customStyle="1" w:styleId="WW8Num635z0">
    <w:name w:val="WW8Num635z0"/>
    <w:rPr>
      <w:b/>
      <w:i w:val="0"/>
    </w:rPr>
  </w:style>
  <w:style w:type="character" w:customStyle="1" w:styleId="WW8Num635z1">
    <w:name w:val="WW8Num635z1"/>
    <w:rPr>
      <w:rFonts w:ascii="Times New Roman" w:hAnsi="Times New Roman" w:cs="Times New Roman"/>
      <w:b/>
      <w:i w:val="0"/>
      <w:sz w:val="24"/>
    </w:rPr>
  </w:style>
  <w:style w:type="character" w:customStyle="1" w:styleId="WW8Num635z2">
    <w:name w:val="WW8Num635z2"/>
    <w:rPr>
      <w:b/>
      <w:i w:val="0"/>
      <w:sz w:val="24"/>
    </w:rPr>
  </w:style>
  <w:style w:type="character" w:customStyle="1" w:styleId="WW8Num636z0">
    <w:name w:val="WW8Num636z0"/>
    <w:rPr>
      <w:b/>
      <w:i w:val="0"/>
    </w:rPr>
  </w:style>
  <w:style w:type="character" w:customStyle="1" w:styleId="WW8Num636z1">
    <w:name w:val="WW8Num636z1"/>
    <w:rPr>
      <w:rFonts w:ascii="Times New Roman" w:hAnsi="Times New Roman" w:cs="Times New Roman"/>
      <w:b/>
      <w:i w:val="0"/>
      <w:sz w:val="24"/>
    </w:rPr>
  </w:style>
  <w:style w:type="character" w:customStyle="1" w:styleId="WW8Num636z2">
    <w:name w:val="WW8Num636z2"/>
    <w:rPr>
      <w:b/>
      <w:i w:val="0"/>
      <w:sz w:val="24"/>
    </w:rPr>
  </w:style>
  <w:style w:type="character" w:customStyle="1" w:styleId="WW8Num637z0">
    <w:name w:val="WW8Num637z0"/>
    <w:rPr>
      <w:b/>
      <w:i w:val="0"/>
    </w:rPr>
  </w:style>
  <w:style w:type="character" w:customStyle="1" w:styleId="WW8Num637z1">
    <w:name w:val="WW8Num637z1"/>
    <w:rPr>
      <w:rFonts w:ascii="Times New Roman" w:hAnsi="Times New Roman" w:cs="Times New Roman"/>
      <w:b/>
      <w:i w:val="0"/>
      <w:sz w:val="24"/>
    </w:rPr>
  </w:style>
  <w:style w:type="character" w:customStyle="1" w:styleId="WW8Num637z2">
    <w:name w:val="WW8Num637z2"/>
    <w:rPr>
      <w:b/>
      <w:i w:val="0"/>
      <w:sz w:val="24"/>
    </w:rPr>
  </w:style>
  <w:style w:type="character" w:customStyle="1" w:styleId="WW8Num638z0">
    <w:name w:val="WW8Num638z0"/>
    <w:rPr>
      <w:b/>
    </w:rPr>
  </w:style>
  <w:style w:type="character" w:customStyle="1" w:styleId="WW8Num639z0">
    <w:name w:val="WW8Num639z0"/>
    <w:rPr>
      <w:b/>
    </w:rPr>
  </w:style>
  <w:style w:type="character" w:customStyle="1" w:styleId="WW8Num640z0">
    <w:name w:val="WW8Num640z0"/>
    <w:rPr>
      <w:b/>
      <w:i w:val="0"/>
    </w:rPr>
  </w:style>
  <w:style w:type="character" w:customStyle="1" w:styleId="WW8Num640z1">
    <w:name w:val="WW8Num640z1"/>
    <w:rPr>
      <w:rFonts w:ascii="Times New Roman" w:hAnsi="Times New Roman" w:cs="Times New Roman"/>
      <w:b/>
      <w:i w:val="0"/>
      <w:sz w:val="24"/>
    </w:rPr>
  </w:style>
  <w:style w:type="character" w:customStyle="1" w:styleId="WW8Num640z2">
    <w:name w:val="WW8Num640z2"/>
    <w:rPr>
      <w:b/>
      <w:i w:val="0"/>
      <w:sz w:val="24"/>
    </w:rPr>
  </w:style>
  <w:style w:type="character" w:customStyle="1" w:styleId="WW8Num643z0">
    <w:name w:val="WW8Num643z0"/>
    <w:rPr>
      <w:b/>
      <w:i w:val="0"/>
    </w:rPr>
  </w:style>
  <w:style w:type="character" w:customStyle="1" w:styleId="WW8Num643z1">
    <w:name w:val="WW8Num643z1"/>
    <w:rPr>
      <w:rFonts w:ascii="Times New Roman" w:hAnsi="Times New Roman" w:cs="Times New Roman"/>
      <w:b/>
      <w:i w:val="0"/>
      <w:sz w:val="24"/>
    </w:rPr>
  </w:style>
  <w:style w:type="character" w:customStyle="1" w:styleId="WW8Num643z2">
    <w:name w:val="WW8Num643z2"/>
    <w:rPr>
      <w:b/>
      <w:i w:val="0"/>
      <w:sz w:val="24"/>
    </w:rPr>
  </w:style>
  <w:style w:type="character" w:customStyle="1" w:styleId="WW8Num644z0">
    <w:name w:val="WW8Num644z0"/>
    <w:rPr>
      <w:rFonts w:ascii="Symbol" w:hAnsi="Symbol" w:cs="Symbol"/>
    </w:rPr>
  </w:style>
  <w:style w:type="character" w:customStyle="1" w:styleId="WW8Num644z1">
    <w:name w:val="WW8Num644z1"/>
    <w:rPr>
      <w:rFonts w:ascii="Courier New" w:hAnsi="Courier New" w:cs="Courier New"/>
    </w:rPr>
  </w:style>
  <w:style w:type="character" w:customStyle="1" w:styleId="WW8Num644z2">
    <w:name w:val="WW8Num644z2"/>
    <w:rPr>
      <w:rFonts w:ascii="Wingdings" w:hAnsi="Wingdings" w:cs="Wingdings"/>
    </w:rPr>
  </w:style>
  <w:style w:type="character" w:customStyle="1" w:styleId="WW8Num645z0">
    <w:name w:val="WW8Num645z0"/>
    <w:rPr>
      <w:rFonts w:ascii="Symbol" w:hAnsi="Symbol" w:cs="Symbol"/>
    </w:rPr>
  </w:style>
  <w:style w:type="character" w:customStyle="1" w:styleId="WW8Num645z1">
    <w:name w:val="WW8Num645z1"/>
    <w:rPr>
      <w:rFonts w:ascii="Courier New" w:hAnsi="Courier New" w:cs="Courier New"/>
    </w:rPr>
  </w:style>
  <w:style w:type="character" w:customStyle="1" w:styleId="WW8Num645z2">
    <w:name w:val="WW8Num645z2"/>
    <w:rPr>
      <w:rFonts w:ascii="Wingdings" w:hAnsi="Wingdings" w:cs="Wingdings"/>
    </w:rPr>
  </w:style>
  <w:style w:type="character" w:customStyle="1" w:styleId="WW8Num646z0">
    <w:name w:val="WW8Num646z0"/>
    <w:rPr>
      <w:b/>
      <w:i w:val="0"/>
    </w:rPr>
  </w:style>
  <w:style w:type="character" w:customStyle="1" w:styleId="WW8Num647z0">
    <w:name w:val="WW8Num647z0"/>
    <w:rPr>
      <w:b/>
      <w:i w:val="0"/>
    </w:rPr>
  </w:style>
  <w:style w:type="character" w:customStyle="1" w:styleId="WW8Num647z1">
    <w:name w:val="WW8Num647z1"/>
    <w:rPr>
      <w:rFonts w:ascii="Times New Roman" w:hAnsi="Times New Roman" w:cs="Times New Roman"/>
      <w:b/>
      <w:i w:val="0"/>
      <w:sz w:val="24"/>
    </w:rPr>
  </w:style>
  <w:style w:type="character" w:customStyle="1" w:styleId="WW8Num647z2">
    <w:name w:val="WW8Num647z2"/>
    <w:rPr>
      <w:b/>
      <w:i w:val="0"/>
      <w:sz w:val="24"/>
    </w:rPr>
  </w:style>
  <w:style w:type="character" w:customStyle="1" w:styleId="WW8Num648z0">
    <w:name w:val="WW8Num648z0"/>
    <w:rPr>
      <w:b/>
    </w:rPr>
  </w:style>
  <w:style w:type="character" w:customStyle="1" w:styleId="WW8Num652z0">
    <w:name w:val="WW8Num652z0"/>
    <w:rPr>
      <w:b/>
      <w:i w:val="0"/>
    </w:rPr>
  </w:style>
  <w:style w:type="character" w:customStyle="1" w:styleId="WW8Num652z1">
    <w:name w:val="WW8Num652z1"/>
    <w:rPr>
      <w:rFonts w:ascii="Times New Roman" w:hAnsi="Times New Roman" w:cs="Times New Roman"/>
      <w:b/>
      <w:i w:val="0"/>
      <w:sz w:val="24"/>
    </w:rPr>
  </w:style>
  <w:style w:type="character" w:customStyle="1" w:styleId="WW8Num653z0">
    <w:name w:val="WW8Num653z0"/>
    <w:rPr>
      <w:b/>
      <w:sz w:val="24"/>
    </w:rPr>
  </w:style>
  <w:style w:type="character" w:customStyle="1" w:styleId="WW8Num654z1">
    <w:name w:val="WW8Num654z1"/>
    <w:rPr>
      <w:b/>
    </w:rPr>
  </w:style>
  <w:style w:type="character" w:customStyle="1" w:styleId="WW8Num655z0">
    <w:name w:val="WW8Num655z0"/>
    <w:rPr>
      <w:b/>
      <w:i w:val="0"/>
    </w:rPr>
  </w:style>
  <w:style w:type="character" w:customStyle="1" w:styleId="WW8Num655z1">
    <w:name w:val="WW8Num655z1"/>
    <w:rPr>
      <w:rFonts w:ascii="Times New Roman" w:hAnsi="Times New Roman" w:cs="Times New Roman"/>
      <w:b/>
      <w:i w:val="0"/>
      <w:sz w:val="24"/>
    </w:rPr>
  </w:style>
  <w:style w:type="character" w:customStyle="1" w:styleId="WW8Num655z2">
    <w:name w:val="WW8Num655z2"/>
    <w:rPr>
      <w:b/>
      <w:i w:val="0"/>
      <w:sz w:val="24"/>
    </w:rPr>
  </w:style>
  <w:style w:type="character" w:customStyle="1" w:styleId="WW8Num656z0">
    <w:name w:val="WW8Num656z0"/>
    <w:rPr>
      <w:rFonts w:ascii="Symbol" w:hAnsi="Symbol" w:cs="Symbol"/>
    </w:rPr>
  </w:style>
  <w:style w:type="character" w:customStyle="1" w:styleId="WW8Num656z1">
    <w:name w:val="WW8Num656z1"/>
    <w:rPr>
      <w:rFonts w:ascii="Courier New" w:hAnsi="Courier New" w:cs="Courier New"/>
    </w:rPr>
  </w:style>
  <w:style w:type="character" w:customStyle="1" w:styleId="WW8Num656z2">
    <w:name w:val="WW8Num656z2"/>
    <w:rPr>
      <w:rFonts w:ascii="Wingdings" w:hAnsi="Wingdings" w:cs="Wingdings"/>
    </w:rPr>
  </w:style>
  <w:style w:type="character" w:customStyle="1" w:styleId="WW8Num657z0">
    <w:name w:val="WW8Num657z0"/>
    <w:rPr>
      <w:b/>
      <w:sz w:val="24"/>
    </w:rPr>
  </w:style>
  <w:style w:type="character" w:customStyle="1" w:styleId="WW8Num658z0">
    <w:name w:val="WW8Num658z0"/>
    <w:rPr>
      <w:b/>
      <w:i w:val="0"/>
    </w:rPr>
  </w:style>
  <w:style w:type="character" w:customStyle="1" w:styleId="WW8Num658z1">
    <w:name w:val="WW8Num658z1"/>
    <w:rPr>
      <w:rFonts w:ascii="Times New Roman" w:hAnsi="Times New Roman" w:cs="Times New Roman"/>
      <w:b/>
      <w:i w:val="0"/>
      <w:sz w:val="24"/>
    </w:rPr>
  </w:style>
  <w:style w:type="character" w:customStyle="1" w:styleId="WW8Num658z2">
    <w:name w:val="WW8Num658z2"/>
    <w:rPr>
      <w:b/>
      <w:i w:val="0"/>
      <w:sz w:val="24"/>
    </w:rPr>
  </w:style>
  <w:style w:type="character" w:customStyle="1" w:styleId="WW8Num660z0">
    <w:name w:val="WW8Num660z0"/>
    <w:rPr>
      <w:b/>
      <w:i w:val="0"/>
    </w:rPr>
  </w:style>
  <w:style w:type="character" w:customStyle="1" w:styleId="WW8Num660z1">
    <w:name w:val="WW8Num660z1"/>
    <w:rPr>
      <w:rFonts w:ascii="Times New Roman" w:hAnsi="Times New Roman" w:cs="Times New Roman"/>
      <w:b/>
      <w:i w:val="0"/>
      <w:sz w:val="24"/>
    </w:rPr>
  </w:style>
  <w:style w:type="character" w:customStyle="1" w:styleId="WW8Num660z2">
    <w:name w:val="WW8Num660z2"/>
    <w:rPr>
      <w:b/>
      <w:i w:val="0"/>
      <w:sz w:val="24"/>
    </w:rPr>
  </w:style>
  <w:style w:type="character" w:customStyle="1" w:styleId="WW8Num661z0">
    <w:name w:val="WW8Num661z0"/>
    <w:rPr>
      <w:b/>
      <w:i w:val="0"/>
    </w:rPr>
  </w:style>
  <w:style w:type="character" w:customStyle="1" w:styleId="WW8Num661z1">
    <w:name w:val="WW8Num661z1"/>
    <w:rPr>
      <w:rFonts w:ascii="Times New Roman" w:hAnsi="Times New Roman" w:cs="Times New Roman"/>
      <w:b/>
      <w:i w:val="0"/>
      <w:sz w:val="24"/>
    </w:rPr>
  </w:style>
  <w:style w:type="character" w:customStyle="1" w:styleId="WW8Num661z2">
    <w:name w:val="WW8Num661z2"/>
    <w:rPr>
      <w:b/>
      <w:i w:val="0"/>
      <w:sz w:val="24"/>
    </w:rPr>
  </w:style>
  <w:style w:type="character" w:customStyle="1" w:styleId="WW8Num662z0">
    <w:name w:val="WW8Num662z0"/>
    <w:rPr>
      <w:b/>
    </w:rPr>
  </w:style>
  <w:style w:type="character" w:customStyle="1" w:styleId="WW8Num663z0">
    <w:name w:val="WW8Num663z0"/>
    <w:rPr>
      <w:rFonts w:ascii="Symbol" w:hAnsi="Symbol" w:cs="Symbol"/>
    </w:rPr>
  </w:style>
  <w:style w:type="character" w:customStyle="1" w:styleId="WW8Num663z1">
    <w:name w:val="WW8Num663z1"/>
    <w:rPr>
      <w:rFonts w:ascii="Courier New" w:hAnsi="Courier New" w:cs="Courier New"/>
    </w:rPr>
  </w:style>
  <w:style w:type="character" w:customStyle="1" w:styleId="WW8Num663z2">
    <w:name w:val="WW8Num663z2"/>
    <w:rPr>
      <w:rFonts w:ascii="Wingdings" w:hAnsi="Wingdings" w:cs="Wingdings"/>
    </w:rPr>
  </w:style>
  <w:style w:type="character" w:customStyle="1" w:styleId="WW8Num664z0">
    <w:name w:val="WW8Num664z0"/>
    <w:rPr>
      <w:b/>
      <w:i w:val="0"/>
    </w:rPr>
  </w:style>
  <w:style w:type="character" w:customStyle="1" w:styleId="WW8Num664z1">
    <w:name w:val="WW8Num664z1"/>
    <w:rPr>
      <w:rFonts w:ascii="Times New Roman" w:hAnsi="Times New Roman" w:cs="Times New Roman"/>
      <w:b/>
      <w:i w:val="0"/>
      <w:sz w:val="24"/>
    </w:rPr>
  </w:style>
  <w:style w:type="character" w:customStyle="1" w:styleId="WW8Num664z2">
    <w:name w:val="WW8Num664z2"/>
    <w:rPr>
      <w:b/>
      <w:i w:val="0"/>
      <w:sz w:val="24"/>
    </w:rPr>
  </w:style>
  <w:style w:type="character" w:customStyle="1" w:styleId="WW8Num665z0">
    <w:name w:val="WW8Num665z0"/>
    <w:rPr>
      <w:b/>
      <w:i w:val="0"/>
    </w:rPr>
  </w:style>
  <w:style w:type="character" w:customStyle="1" w:styleId="WW8Num665z1">
    <w:name w:val="WW8Num665z1"/>
    <w:rPr>
      <w:rFonts w:ascii="Times New Roman" w:hAnsi="Times New Roman" w:cs="Times New Roman"/>
      <w:b/>
      <w:i w:val="0"/>
      <w:sz w:val="24"/>
    </w:rPr>
  </w:style>
  <w:style w:type="character" w:customStyle="1" w:styleId="WW8Num665z2">
    <w:name w:val="WW8Num665z2"/>
    <w:rPr>
      <w:b/>
      <w:i w:val="0"/>
      <w:sz w:val="24"/>
    </w:rPr>
  </w:style>
  <w:style w:type="character" w:customStyle="1" w:styleId="WW8Num666z0">
    <w:name w:val="WW8Num666z0"/>
    <w:rPr>
      <w:b/>
      <w:i w:val="0"/>
    </w:rPr>
  </w:style>
  <w:style w:type="character" w:customStyle="1" w:styleId="WW8Num666z1">
    <w:name w:val="WW8Num666z1"/>
    <w:rPr>
      <w:rFonts w:ascii="Times New Roman" w:hAnsi="Times New Roman" w:cs="Times New Roman"/>
      <w:b/>
      <w:i w:val="0"/>
      <w:sz w:val="24"/>
    </w:rPr>
  </w:style>
  <w:style w:type="character" w:customStyle="1" w:styleId="WW8Num666z2">
    <w:name w:val="WW8Num666z2"/>
    <w:rPr>
      <w:b/>
      <w:i w:val="0"/>
      <w:sz w:val="24"/>
    </w:rPr>
  </w:style>
  <w:style w:type="character" w:customStyle="1" w:styleId="WW8Num667z0">
    <w:name w:val="WW8Num667z0"/>
    <w:rPr>
      <w:b/>
      <w:sz w:val="24"/>
    </w:rPr>
  </w:style>
  <w:style w:type="character" w:customStyle="1" w:styleId="WW8Num670z0">
    <w:name w:val="WW8Num670z0"/>
    <w:rPr>
      <w:b/>
    </w:rPr>
  </w:style>
  <w:style w:type="character" w:customStyle="1" w:styleId="WW8Num671z0">
    <w:name w:val="WW8Num671z0"/>
    <w:rPr>
      <w:b/>
    </w:rPr>
  </w:style>
  <w:style w:type="character" w:customStyle="1" w:styleId="WW8Num673z0">
    <w:name w:val="WW8Num673z0"/>
    <w:rPr>
      <w:b/>
    </w:rPr>
  </w:style>
  <w:style w:type="character" w:customStyle="1" w:styleId="WW8Num674z0">
    <w:name w:val="WW8Num674z0"/>
    <w:rPr>
      <w:b/>
      <w:i w:val="0"/>
    </w:rPr>
  </w:style>
  <w:style w:type="character" w:customStyle="1" w:styleId="WW8Num674z1">
    <w:name w:val="WW8Num674z1"/>
    <w:rPr>
      <w:rFonts w:ascii="Times New Roman" w:hAnsi="Times New Roman" w:cs="Times New Roman"/>
      <w:b/>
      <w:i w:val="0"/>
      <w:sz w:val="24"/>
    </w:rPr>
  </w:style>
  <w:style w:type="character" w:customStyle="1" w:styleId="WW8Num674z2">
    <w:name w:val="WW8Num674z2"/>
    <w:rPr>
      <w:b/>
      <w:i w:val="0"/>
      <w:sz w:val="24"/>
    </w:rPr>
  </w:style>
  <w:style w:type="character" w:customStyle="1" w:styleId="WW8Num675z0">
    <w:name w:val="WW8Num675z0"/>
    <w:rPr>
      <w:b/>
      <w:i w:val="0"/>
    </w:rPr>
  </w:style>
  <w:style w:type="character" w:customStyle="1" w:styleId="WW8Num675z1">
    <w:name w:val="WW8Num675z1"/>
    <w:rPr>
      <w:rFonts w:ascii="Times New Roman" w:hAnsi="Times New Roman" w:cs="Times New Roman"/>
      <w:b/>
      <w:i w:val="0"/>
      <w:sz w:val="24"/>
    </w:rPr>
  </w:style>
  <w:style w:type="character" w:customStyle="1" w:styleId="WW8Num675z2">
    <w:name w:val="WW8Num675z2"/>
    <w:rPr>
      <w:b/>
      <w:i w:val="0"/>
      <w:sz w:val="24"/>
    </w:rPr>
  </w:style>
  <w:style w:type="character" w:customStyle="1" w:styleId="WW8Num676z0">
    <w:name w:val="WW8Num676z0"/>
    <w:rPr>
      <w:b/>
      <w:i w:val="0"/>
    </w:rPr>
  </w:style>
  <w:style w:type="character" w:customStyle="1" w:styleId="WW8Num676z1">
    <w:name w:val="WW8Num676z1"/>
    <w:rPr>
      <w:rFonts w:ascii="Times New Roman" w:hAnsi="Times New Roman" w:cs="Times New Roman"/>
      <w:b/>
      <w:i w:val="0"/>
      <w:sz w:val="24"/>
    </w:rPr>
  </w:style>
  <w:style w:type="character" w:customStyle="1" w:styleId="WW8Num676z2">
    <w:name w:val="WW8Num676z2"/>
    <w:rPr>
      <w:b/>
      <w:i w:val="0"/>
      <w:sz w:val="24"/>
    </w:rPr>
  </w:style>
  <w:style w:type="character" w:customStyle="1" w:styleId="WW8Num677z0">
    <w:name w:val="WW8Num677z0"/>
    <w:rPr>
      <w:b/>
      <w:i w:val="0"/>
    </w:rPr>
  </w:style>
  <w:style w:type="character" w:customStyle="1" w:styleId="WW8Num677z1">
    <w:name w:val="WW8Num677z1"/>
    <w:rPr>
      <w:rFonts w:ascii="Times New Roman" w:hAnsi="Times New Roman" w:cs="Times New Roman"/>
      <w:b/>
      <w:i w:val="0"/>
      <w:sz w:val="24"/>
    </w:rPr>
  </w:style>
  <w:style w:type="character" w:customStyle="1" w:styleId="WW8Num677z2">
    <w:name w:val="WW8Num677z2"/>
    <w:rPr>
      <w:b/>
      <w:i w:val="0"/>
      <w:sz w:val="24"/>
    </w:rPr>
  </w:style>
  <w:style w:type="character" w:customStyle="1" w:styleId="WW8Num678z0">
    <w:name w:val="WW8Num678z0"/>
    <w:rPr>
      <w:b/>
    </w:rPr>
  </w:style>
  <w:style w:type="character" w:customStyle="1" w:styleId="WW8Num679z0">
    <w:name w:val="WW8Num679z0"/>
    <w:rPr>
      <w:b/>
      <w:i w:val="0"/>
    </w:rPr>
  </w:style>
  <w:style w:type="character" w:customStyle="1" w:styleId="WW8Num679z1">
    <w:name w:val="WW8Num679z1"/>
    <w:rPr>
      <w:rFonts w:ascii="Times New Roman" w:hAnsi="Times New Roman" w:cs="Times New Roman"/>
      <w:b/>
      <w:i w:val="0"/>
      <w:sz w:val="24"/>
    </w:rPr>
  </w:style>
  <w:style w:type="character" w:customStyle="1" w:styleId="WW8Num679z2">
    <w:name w:val="WW8Num679z2"/>
    <w:rPr>
      <w:b/>
      <w:i w:val="0"/>
      <w:sz w:val="24"/>
    </w:rPr>
  </w:style>
  <w:style w:type="character" w:customStyle="1" w:styleId="WW8Num680z0">
    <w:name w:val="WW8Num680z0"/>
    <w:rPr>
      <w:rFonts w:ascii="Wingdings" w:hAnsi="Wingdings" w:cs="Wingdings"/>
    </w:rPr>
  </w:style>
  <w:style w:type="character" w:customStyle="1" w:styleId="WW8Num681z0">
    <w:name w:val="WW8Num681z0"/>
    <w:rPr>
      <w:rFonts w:ascii="Symbol" w:hAnsi="Symbol" w:cs="Symbol"/>
      <w:color w:val="000000"/>
      <w:sz w:val="24"/>
    </w:rPr>
  </w:style>
  <w:style w:type="character" w:customStyle="1" w:styleId="WW8Num682z0">
    <w:name w:val="WW8Num682z0"/>
    <w:rPr>
      <w:rFonts w:ascii="Wingdings" w:hAnsi="Wingdings" w:cs="Wingdings"/>
    </w:rPr>
  </w:style>
  <w:style w:type="character" w:customStyle="1" w:styleId="WW8Num683z0">
    <w:name w:val="WW8Num683z0"/>
    <w:rPr>
      <w:b/>
      <w:i w:val="0"/>
    </w:rPr>
  </w:style>
  <w:style w:type="character" w:customStyle="1" w:styleId="WW8Num683z1">
    <w:name w:val="WW8Num683z1"/>
    <w:rPr>
      <w:rFonts w:ascii="Times New Roman" w:hAnsi="Times New Roman" w:cs="Times New Roman"/>
      <w:b/>
      <w:i w:val="0"/>
      <w:sz w:val="24"/>
    </w:rPr>
  </w:style>
  <w:style w:type="character" w:customStyle="1" w:styleId="WW8Num683z2">
    <w:name w:val="WW8Num683z2"/>
    <w:rPr>
      <w:b/>
      <w:i w:val="0"/>
      <w:sz w:val="24"/>
    </w:rPr>
  </w:style>
  <w:style w:type="character" w:customStyle="1" w:styleId="WW8Num684z0">
    <w:name w:val="WW8Num684z0"/>
    <w:rPr>
      <w:b/>
    </w:rPr>
  </w:style>
  <w:style w:type="character" w:customStyle="1" w:styleId="WW8Num685z0">
    <w:name w:val="WW8Num685z0"/>
    <w:rPr>
      <w:rFonts w:ascii="Wingdings" w:hAnsi="Wingdings" w:cs="Wingdings"/>
    </w:rPr>
  </w:style>
  <w:style w:type="character" w:customStyle="1" w:styleId="WW8Num687z0">
    <w:name w:val="WW8Num687z0"/>
    <w:rPr>
      <w:b/>
      <w:i w:val="0"/>
    </w:rPr>
  </w:style>
  <w:style w:type="character" w:customStyle="1" w:styleId="WW8Num687z1">
    <w:name w:val="WW8Num687z1"/>
    <w:rPr>
      <w:rFonts w:ascii="Times New Roman" w:hAnsi="Times New Roman" w:cs="Times New Roman"/>
      <w:b/>
      <w:i w:val="0"/>
      <w:sz w:val="24"/>
    </w:rPr>
  </w:style>
  <w:style w:type="character" w:customStyle="1" w:styleId="WW8Num687z2">
    <w:name w:val="WW8Num687z2"/>
    <w:rPr>
      <w:b/>
      <w:i w:val="0"/>
      <w:sz w:val="24"/>
    </w:rPr>
  </w:style>
  <w:style w:type="character" w:customStyle="1" w:styleId="WW8Num688z0">
    <w:name w:val="WW8Num688z0"/>
    <w:rPr>
      <w:rFonts w:ascii="Symbol" w:hAnsi="Symbol" w:cs="Symbol"/>
    </w:rPr>
  </w:style>
  <w:style w:type="character" w:customStyle="1" w:styleId="WW8Num688z1">
    <w:name w:val="WW8Num688z1"/>
    <w:rPr>
      <w:rFonts w:ascii="Courier New" w:hAnsi="Courier New" w:cs="Courier New"/>
    </w:rPr>
  </w:style>
  <w:style w:type="character" w:customStyle="1" w:styleId="WW8Num688z2">
    <w:name w:val="WW8Num688z2"/>
    <w:rPr>
      <w:rFonts w:ascii="Wingdings" w:hAnsi="Wingdings" w:cs="Wingdings"/>
    </w:rPr>
  </w:style>
  <w:style w:type="character" w:customStyle="1" w:styleId="WW8Num689z0">
    <w:name w:val="WW8Num689z0"/>
    <w:rPr>
      <w:b/>
      <w:i w:val="0"/>
    </w:rPr>
  </w:style>
  <w:style w:type="character" w:customStyle="1" w:styleId="WW8Num689z1">
    <w:name w:val="WW8Num689z1"/>
    <w:rPr>
      <w:rFonts w:ascii="Times New Roman" w:hAnsi="Times New Roman" w:cs="Times New Roman"/>
      <w:b/>
      <w:i w:val="0"/>
      <w:sz w:val="24"/>
    </w:rPr>
  </w:style>
  <w:style w:type="character" w:customStyle="1" w:styleId="WW8Num689z2">
    <w:name w:val="WW8Num689z2"/>
    <w:rPr>
      <w:b/>
      <w:i w:val="0"/>
      <w:sz w:val="24"/>
    </w:rPr>
  </w:style>
  <w:style w:type="character" w:customStyle="1" w:styleId="WW8Num690z0">
    <w:name w:val="WW8Num690z0"/>
    <w:rPr>
      <w:b/>
      <w:i w:val="0"/>
    </w:rPr>
  </w:style>
  <w:style w:type="character" w:customStyle="1" w:styleId="WW8Num690z1">
    <w:name w:val="WW8Num690z1"/>
    <w:rPr>
      <w:rFonts w:ascii="Times New Roman" w:hAnsi="Times New Roman" w:cs="Times New Roman"/>
      <w:b/>
      <w:i w:val="0"/>
      <w:sz w:val="24"/>
    </w:rPr>
  </w:style>
  <w:style w:type="character" w:customStyle="1" w:styleId="WW8Num690z2">
    <w:name w:val="WW8Num690z2"/>
    <w:rPr>
      <w:b/>
      <w:i w:val="0"/>
      <w:sz w:val="24"/>
    </w:rPr>
  </w:style>
  <w:style w:type="character" w:customStyle="1" w:styleId="WW8Num692z0">
    <w:name w:val="WW8Num692z0"/>
    <w:rPr>
      <w:rFonts w:ascii="Symbol" w:hAnsi="Symbol" w:cs="Symbol"/>
    </w:rPr>
  </w:style>
  <w:style w:type="character" w:customStyle="1" w:styleId="WW8Num693z0">
    <w:name w:val="WW8Num693z0"/>
    <w:rPr>
      <w:b/>
      <w:i w:val="0"/>
    </w:rPr>
  </w:style>
  <w:style w:type="character" w:customStyle="1" w:styleId="WW8Num693z1">
    <w:name w:val="WW8Num693z1"/>
    <w:rPr>
      <w:rFonts w:ascii="Times New Roman" w:hAnsi="Times New Roman" w:cs="Times New Roman"/>
      <w:b/>
      <w:i w:val="0"/>
      <w:sz w:val="24"/>
    </w:rPr>
  </w:style>
  <w:style w:type="character" w:customStyle="1" w:styleId="WW8Num695z0">
    <w:name w:val="WW8Num695z0"/>
    <w:rPr>
      <w:b/>
      <w:i w:val="0"/>
    </w:rPr>
  </w:style>
  <w:style w:type="character" w:customStyle="1" w:styleId="WW8Num695z1">
    <w:name w:val="WW8Num695z1"/>
    <w:rPr>
      <w:rFonts w:ascii="Times New Roman" w:hAnsi="Times New Roman" w:cs="Times New Roman"/>
      <w:b/>
      <w:i w:val="0"/>
      <w:sz w:val="24"/>
    </w:rPr>
  </w:style>
  <w:style w:type="character" w:customStyle="1" w:styleId="WW8Num696z0">
    <w:name w:val="WW8Num696z0"/>
    <w:rPr>
      <w:b/>
      <w:i w:val="0"/>
    </w:rPr>
  </w:style>
  <w:style w:type="character" w:customStyle="1" w:styleId="WW8Num696z1">
    <w:name w:val="WW8Num696z1"/>
    <w:rPr>
      <w:rFonts w:ascii="Times New Roman" w:hAnsi="Times New Roman" w:cs="Times New Roman"/>
      <w:b/>
      <w:i w:val="0"/>
      <w:sz w:val="24"/>
    </w:rPr>
  </w:style>
  <w:style w:type="character" w:customStyle="1" w:styleId="WW8Num696z2">
    <w:name w:val="WW8Num696z2"/>
    <w:rPr>
      <w:b/>
      <w:i w:val="0"/>
      <w:sz w:val="24"/>
    </w:rPr>
  </w:style>
  <w:style w:type="character" w:customStyle="1" w:styleId="WW8Num697z0">
    <w:name w:val="WW8Num697z0"/>
    <w:rPr>
      <w:b/>
      <w:i w:val="0"/>
    </w:rPr>
  </w:style>
  <w:style w:type="character" w:customStyle="1" w:styleId="WW8Num697z1">
    <w:name w:val="WW8Num697z1"/>
    <w:rPr>
      <w:rFonts w:ascii="Times New Roman" w:hAnsi="Times New Roman" w:cs="Times New Roman"/>
      <w:b/>
      <w:i w:val="0"/>
      <w:sz w:val="24"/>
    </w:rPr>
  </w:style>
  <w:style w:type="character" w:customStyle="1" w:styleId="WW8Num697z2">
    <w:name w:val="WW8Num697z2"/>
    <w:rPr>
      <w:b/>
      <w:i w:val="0"/>
      <w:sz w:val="24"/>
    </w:rPr>
  </w:style>
  <w:style w:type="character" w:customStyle="1" w:styleId="WW8Num699z0">
    <w:name w:val="WW8Num699z0"/>
    <w:rPr>
      <w:rFonts w:ascii="Wingdings" w:hAnsi="Wingdings" w:cs="Wingdings"/>
    </w:rPr>
  </w:style>
  <w:style w:type="character" w:customStyle="1" w:styleId="WW8Num700z0">
    <w:name w:val="WW8Num700z0"/>
    <w:rPr>
      <w:b/>
      <w:i w:val="0"/>
    </w:rPr>
  </w:style>
  <w:style w:type="character" w:customStyle="1" w:styleId="WW8Num700z1">
    <w:name w:val="WW8Num700z1"/>
    <w:rPr>
      <w:rFonts w:ascii="Times New Roman" w:hAnsi="Times New Roman" w:cs="Times New Roman"/>
      <w:b/>
      <w:i w:val="0"/>
      <w:sz w:val="24"/>
    </w:rPr>
  </w:style>
  <w:style w:type="character" w:customStyle="1" w:styleId="WW8Num700z2">
    <w:name w:val="WW8Num700z2"/>
    <w:rPr>
      <w:b/>
      <w:i w:val="0"/>
      <w:sz w:val="24"/>
    </w:rPr>
  </w:style>
  <w:style w:type="character" w:customStyle="1" w:styleId="WW8Num701z0">
    <w:name w:val="WW8Num701z0"/>
    <w:rPr>
      <w:rFonts w:ascii="Symbol" w:hAnsi="Symbol" w:cs="Symbol"/>
    </w:rPr>
  </w:style>
  <w:style w:type="character" w:customStyle="1" w:styleId="WW8Num702z0">
    <w:name w:val="WW8Num702z0"/>
    <w:rPr>
      <w:b/>
      <w:i w:val="0"/>
    </w:rPr>
  </w:style>
  <w:style w:type="character" w:customStyle="1" w:styleId="WW8Num702z1">
    <w:name w:val="WW8Num702z1"/>
    <w:rPr>
      <w:rFonts w:ascii="Times New Roman" w:hAnsi="Times New Roman" w:cs="Times New Roman"/>
      <w:b/>
      <w:i w:val="0"/>
      <w:sz w:val="24"/>
    </w:rPr>
  </w:style>
  <w:style w:type="character" w:customStyle="1" w:styleId="WW8Num702z2">
    <w:name w:val="WW8Num702z2"/>
    <w:rPr>
      <w:b/>
      <w:i w:val="0"/>
      <w:sz w:val="24"/>
    </w:rPr>
  </w:style>
  <w:style w:type="character" w:customStyle="1" w:styleId="WW8Num703z0">
    <w:name w:val="WW8Num703z0"/>
    <w:rPr>
      <w:b/>
      <w:i w:val="0"/>
    </w:rPr>
  </w:style>
  <w:style w:type="character" w:customStyle="1" w:styleId="WW8Num703z1">
    <w:name w:val="WW8Num703z1"/>
    <w:rPr>
      <w:rFonts w:ascii="Times New Roman" w:hAnsi="Times New Roman" w:cs="Times New Roman"/>
      <w:b/>
      <w:i w:val="0"/>
      <w:sz w:val="24"/>
    </w:rPr>
  </w:style>
  <w:style w:type="character" w:customStyle="1" w:styleId="WW8Num704z0">
    <w:name w:val="WW8Num704z0"/>
    <w:rPr>
      <w:b/>
      <w:i w:val="0"/>
    </w:rPr>
  </w:style>
  <w:style w:type="character" w:customStyle="1" w:styleId="WW8Num704z1">
    <w:name w:val="WW8Num704z1"/>
    <w:rPr>
      <w:rFonts w:ascii="Times New Roman" w:hAnsi="Times New Roman" w:cs="Times New Roman"/>
      <w:b/>
      <w:i w:val="0"/>
      <w:sz w:val="24"/>
    </w:rPr>
  </w:style>
  <w:style w:type="character" w:customStyle="1" w:styleId="WW8Num704z2">
    <w:name w:val="WW8Num704z2"/>
    <w:rPr>
      <w:b/>
      <w:i w:val="0"/>
      <w:sz w:val="24"/>
    </w:rPr>
  </w:style>
  <w:style w:type="character" w:customStyle="1" w:styleId="WW8Num705z0">
    <w:name w:val="WW8Num705z0"/>
    <w:rPr>
      <w:rFonts w:ascii="Wingdings" w:hAnsi="Wingdings" w:cs="Wingdings"/>
    </w:rPr>
  </w:style>
  <w:style w:type="character" w:customStyle="1" w:styleId="WW8Num706z0">
    <w:name w:val="WW8Num706z0"/>
    <w:rPr>
      <w:rFonts w:ascii="Symbol" w:hAnsi="Symbol" w:cs="Symbol"/>
    </w:rPr>
  </w:style>
  <w:style w:type="character" w:customStyle="1" w:styleId="WW8Num707z0">
    <w:name w:val="WW8Num707z0"/>
    <w:rPr>
      <w:b/>
      <w:i w:val="0"/>
    </w:rPr>
  </w:style>
  <w:style w:type="character" w:customStyle="1" w:styleId="WW8Num707z1">
    <w:name w:val="WW8Num707z1"/>
    <w:rPr>
      <w:rFonts w:ascii="Times New Roman" w:hAnsi="Times New Roman" w:cs="Times New Roman"/>
      <w:b/>
      <w:i w:val="0"/>
      <w:sz w:val="24"/>
    </w:rPr>
  </w:style>
  <w:style w:type="character" w:customStyle="1" w:styleId="WW8Num707z2">
    <w:name w:val="WW8Num707z2"/>
    <w:rPr>
      <w:b/>
      <w:i w:val="0"/>
      <w:sz w:val="24"/>
    </w:rPr>
  </w:style>
  <w:style w:type="character" w:customStyle="1" w:styleId="WW8Num708z0">
    <w:name w:val="WW8Num708z0"/>
    <w:rPr>
      <w:rFonts w:ascii="Symbol" w:hAnsi="Symbol" w:cs="Symbol"/>
    </w:rPr>
  </w:style>
  <w:style w:type="character" w:customStyle="1" w:styleId="WW8Num708z1">
    <w:name w:val="WW8Num708z1"/>
    <w:rPr>
      <w:rFonts w:ascii="Courier New" w:hAnsi="Courier New" w:cs="Courier New"/>
    </w:rPr>
  </w:style>
  <w:style w:type="character" w:customStyle="1" w:styleId="WW8Num708z2">
    <w:name w:val="WW8Num708z2"/>
    <w:rPr>
      <w:rFonts w:ascii="Wingdings" w:hAnsi="Wingdings" w:cs="Wingdings"/>
    </w:rPr>
  </w:style>
  <w:style w:type="character" w:customStyle="1" w:styleId="WW8Num709z0">
    <w:name w:val="WW8Num709z0"/>
    <w:rPr>
      <w:b/>
      <w:i w:val="0"/>
    </w:rPr>
  </w:style>
  <w:style w:type="character" w:customStyle="1" w:styleId="WW8Num709z1">
    <w:name w:val="WW8Num709z1"/>
    <w:rPr>
      <w:rFonts w:ascii="Arial" w:hAnsi="Arial" w:cs="Arial"/>
      <w:b/>
      <w:i w:val="0"/>
      <w:sz w:val="22"/>
    </w:rPr>
  </w:style>
  <w:style w:type="character" w:customStyle="1" w:styleId="WW8Num709z2">
    <w:name w:val="WW8Num709z2"/>
    <w:rPr>
      <w:rFonts w:ascii="Times New Roman" w:hAnsi="Times New Roman" w:cs="Times New Roman"/>
      <w:b/>
      <w:i w:val="0"/>
      <w:sz w:val="24"/>
    </w:rPr>
  </w:style>
  <w:style w:type="character" w:customStyle="1" w:styleId="WW8Num710z0">
    <w:name w:val="WW8Num710z0"/>
    <w:rPr>
      <w:b/>
      <w:i w:val="0"/>
    </w:rPr>
  </w:style>
  <w:style w:type="character" w:customStyle="1" w:styleId="WW8Num710z1">
    <w:name w:val="WW8Num710z1"/>
    <w:rPr>
      <w:rFonts w:ascii="Times New Roman" w:hAnsi="Times New Roman" w:cs="Times New Roman"/>
      <w:b/>
      <w:i w:val="0"/>
      <w:sz w:val="24"/>
    </w:rPr>
  </w:style>
  <w:style w:type="character" w:customStyle="1" w:styleId="WW8Num711z0">
    <w:name w:val="WW8Num711z0"/>
    <w:rPr>
      <w:b/>
      <w:i w:val="0"/>
    </w:rPr>
  </w:style>
  <w:style w:type="character" w:customStyle="1" w:styleId="WW8Num711z1">
    <w:name w:val="WW8Num711z1"/>
    <w:rPr>
      <w:rFonts w:ascii="Times New Roman" w:hAnsi="Times New Roman" w:cs="Times New Roman"/>
      <w:b/>
      <w:i w:val="0"/>
      <w:sz w:val="24"/>
    </w:rPr>
  </w:style>
  <w:style w:type="character" w:customStyle="1" w:styleId="WW8Num711z2">
    <w:name w:val="WW8Num711z2"/>
    <w:rPr>
      <w:b/>
      <w:i w:val="0"/>
      <w:sz w:val="24"/>
    </w:rPr>
  </w:style>
  <w:style w:type="character" w:customStyle="1" w:styleId="WW8Num712z1">
    <w:name w:val="WW8Num712z1"/>
    <w:rPr>
      <w:color w:val="FF0000"/>
    </w:rPr>
  </w:style>
  <w:style w:type="character" w:customStyle="1" w:styleId="WW8Num713z0">
    <w:name w:val="WW8Num713z0"/>
    <w:rPr>
      <w:b/>
      <w:i w:val="0"/>
    </w:rPr>
  </w:style>
  <w:style w:type="character" w:customStyle="1" w:styleId="WW8Num713z1">
    <w:name w:val="WW8Num713z1"/>
    <w:rPr>
      <w:rFonts w:ascii="Times New Roman" w:hAnsi="Times New Roman" w:cs="Times New Roman"/>
      <w:b/>
      <w:i w:val="0"/>
      <w:sz w:val="24"/>
    </w:rPr>
  </w:style>
  <w:style w:type="character" w:customStyle="1" w:styleId="WW8Num713z2">
    <w:name w:val="WW8Num713z2"/>
    <w:rPr>
      <w:b/>
      <w:i w:val="0"/>
      <w:sz w:val="24"/>
    </w:rPr>
  </w:style>
  <w:style w:type="character" w:customStyle="1" w:styleId="WW8Num715z0">
    <w:name w:val="WW8Num715z0"/>
    <w:rPr>
      <w:b/>
      <w:i w:val="0"/>
    </w:rPr>
  </w:style>
  <w:style w:type="character" w:customStyle="1" w:styleId="WW8Num715z1">
    <w:name w:val="WW8Num715z1"/>
    <w:rPr>
      <w:rFonts w:ascii="Times New Roman" w:hAnsi="Times New Roman" w:cs="Times New Roman"/>
      <w:b/>
      <w:i w:val="0"/>
      <w:sz w:val="24"/>
    </w:rPr>
  </w:style>
  <w:style w:type="character" w:customStyle="1" w:styleId="WW8Num715z2">
    <w:name w:val="WW8Num715z2"/>
    <w:rPr>
      <w:b/>
      <w:i w:val="0"/>
      <w:sz w:val="24"/>
    </w:rPr>
  </w:style>
  <w:style w:type="character" w:customStyle="1" w:styleId="WW8Num716z0">
    <w:name w:val="WW8Num716z0"/>
    <w:rPr>
      <w:b/>
      <w:i w:val="0"/>
    </w:rPr>
  </w:style>
  <w:style w:type="character" w:customStyle="1" w:styleId="WW8Num716z1">
    <w:name w:val="WW8Num716z1"/>
    <w:rPr>
      <w:rFonts w:ascii="Times New Roman" w:hAnsi="Times New Roman" w:cs="Times New Roman"/>
      <w:b/>
      <w:i w:val="0"/>
      <w:sz w:val="24"/>
    </w:rPr>
  </w:style>
  <w:style w:type="character" w:customStyle="1" w:styleId="WW8Num716z2">
    <w:name w:val="WW8Num716z2"/>
    <w:rPr>
      <w:b/>
      <w:i w:val="0"/>
      <w:sz w:val="24"/>
    </w:rPr>
  </w:style>
  <w:style w:type="character" w:customStyle="1" w:styleId="WW8Num717z0">
    <w:name w:val="WW8Num717z0"/>
    <w:rPr>
      <w:b/>
    </w:rPr>
  </w:style>
  <w:style w:type="character" w:customStyle="1" w:styleId="WW8Num718z0">
    <w:name w:val="WW8Num718z0"/>
    <w:rPr>
      <w:b/>
    </w:rPr>
  </w:style>
  <w:style w:type="character" w:customStyle="1" w:styleId="WW8Num719z0">
    <w:name w:val="WW8Num719z0"/>
    <w:rPr>
      <w:b/>
      <w:i w:val="0"/>
    </w:rPr>
  </w:style>
  <w:style w:type="character" w:customStyle="1" w:styleId="WW8Num719z1">
    <w:name w:val="WW8Num719z1"/>
    <w:rPr>
      <w:rFonts w:ascii="Times New Roman" w:hAnsi="Times New Roman" w:cs="Times New Roman"/>
      <w:b/>
      <w:i w:val="0"/>
      <w:sz w:val="24"/>
    </w:rPr>
  </w:style>
  <w:style w:type="character" w:customStyle="1" w:styleId="WW8Num719z2">
    <w:name w:val="WW8Num719z2"/>
    <w:rPr>
      <w:b/>
      <w:i w:val="0"/>
      <w:sz w:val="24"/>
    </w:rPr>
  </w:style>
  <w:style w:type="character" w:customStyle="1" w:styleId="WW8Num720z0">
    <w:name w:val="WW8Num720z0"/>
    <w:rPr>
      <w:b/>
      <w:i w:val="0"/>
    </w:rPr>
  </w:style>
  <w:style w:type="character" w:customStyle="1" w:styleId="WW8Num720z1">
    <w:name w:val="WW8Num720z1"/>
    <w:rPr>
      <w:rFonts w:ascii="Times New Roman" w:hAnsi="Times New Roman" w:cs="Times New Roman"/>
      <w:b/>
      <w:i w:val="0"/>
      <w:sz w:val="24"/>
    </w:rPr>
  </w:style>
  <w:style w:type="character" w:customStyle="1" w:styleId="WW8Num720z2">
    <w:name w:val="WW8Num720z2"/>
    <w:rPr>
      <w:b/>
      <w:i w:val="0"/>
      <w:sz w:val="24"/>
    </w:rPr>
  </w:style>
  <w:style w:type="character" w:customStyle="1" w:styleId="WW8Num721z0">
    <w:name w:val="WW8Num721z0"/>
    <w:rPr>
      <w:b/>
      <w:i w:val="0"/>
    </w:rPr>
  </w:style>
  <w:style w:type="character" w:customStyle="1" w:styleId="WW8Num721z1">
    <w:name w:val="WW8Num721z1"/>
    <w:rPr>
      <w:rFonts w:ascii="Times New Roman" w:hAnsi="Times New Roman" w:cs="Times New Roman"/>
      <w:b/>
      <w:i w:val="0"/>
      <w:sz w:val="24"/>
    </w:rPr>
  </w:style>
  <w:style w:type="character" w:customStyle="1" w:styleId="WW8Num721z2">
    <w:name w:val="WW8Num721z2"/>
    <w:rPr>
      <w:b/>
      <w:i w:val="0"/>
      <w:sz w:val="24"/>
    </w:rPr>
  </w:style>
  <w:style w:type="character" w:customStyle="1" w:styleId="WW8Num722z0">
    <w:name w:val="WW8Num722z0"/>
    <w:rPr>
      <w:b/>
    </w:rPr>
  </w:style>
  <w:style w:type="character" w:customStyle="1" w:styleId="WW8Num723z0">
    <w:name w:val="WW8Num723z0"/>
    <w:rPr>
      <w:b/>
      <w:i w:val="0"/>
    </w:rPr>
  </w:style>
  <w:style w:type="character" w:customStyle="1" w:styleId="WW8Num723z1">
    <w:name w:val="WW8Num723z1"/>
    <w:rPr>
      <w:rFonts w:ascii="Times New Roman" w:hAnsi="Times New Roman" w:cs="Times New Roman"/>
      <w:b/>
      <w:i w:val="0"/>
      <w:sz w:val="24"/>
    </w:rPr>
  </w:style>
  <w:style w:type="character" w:customStyle="1" w:styleId="WW8Num724z0">
    <w:name w:val="WW8Num724z0"/>
    <w:rPr>
      <w:b/>
      <w:i w:val="0"/>
    </w:rPr>
  </w:style>
  <w:style w:type="character" w:customStyle="1" w:styleId="WW8Num724z1">
    <w:name w:val="WW8Num724z1"/>
    <w:rPr>
      <w:rFonts w:ascii="Times New Roman" w:hAnsi="Times New Roman" w:cs="Times New Roman"/>
      <w:b/>
      <w:i w:val="0"/>
      <w:sz w:val="24"/>
    </w:rPr>
  </w:style>
  <w:style w:type="character" w:customStyle="1" w:styleId="WW8Num725z0">
    <w:name w:val="WW8Num725z0"/>
    <w:rPr>
      <w:b/>
    </w:rPr>
  </w:style>
  <w:style w:type="character" w:customStyle="1" w:styleId="WW8Num726z0">
    <w:name w:val="WW8Num726z0"/>
    <w:rPr>
      <w:b/>
      <w:i w:val="0"/>
    </w:rPr>
  </w:style>
  <w:style w:type="character" w:customStyle="1" w:styleId="WW8Num726z1">
    <w:name w:val="WW8Num726z1"/>
    <w:rPr>
      <w:rFonts w:ascii="Times New Roman" w:hAnsi="Times New Roman" w:cs="Times New Roman"/>
      <w:b/>
      <w:i w:val="0"/>
      <w:sz w:val="24"/>
    </w:rPr>
  </w:style>
  <w:style w:type="character" w:customStyle="1" w:styleId="WW8Num728z0">
    <w:name w:val="WW8Num728z0"/>
    <w:rPr>
      <w:b/>
    </w:rPr>
  </w:style>
  <w:style w:type="character" w:customStyle="1" w:styleId="WW8Num729z0">
    <w:name w:val="WW8Num729z0"/>
    <w:rPr>
      <w:b/>
    </w:rPr>
  </w:style>
  <w:style w:type="character" w:customStyle="1" w:styleId="WW8Num730z0">
    <w:name w:val="WW8Num730z0"/>
    <w:rPr>
      <w:b/>
    </w:rPr>
  </w:style>
  <w:style w:type="character" w:customStyle="1" w:styleId="WW8Num732z0">
    <w:name w:val="WW8Num732z0"/>
    <w:rPr>
      <w:rFonts w:ascii="Wingdings" w:hAnsi="Wingdings" w:cs="Wingdings"/>
    </w:rPr>
  </w:style>
  <w:style w:type="character" w:customStyle="1" w:styleId="WW8Num733z0">
    <w:name w:val="WW8Num733z0"/>
    <w:rPr>
      <w:b/>
      <w:i w:val="0"/>
    </w:rPr>
  </w:style>
  <w:style w:type="character" w:customStyle="1" w:styleId="WW8Num733z1">
    <w:name w:val="WW8Num733z1"/>
    <w:rPr>
      <w:rFonts w:ascii="Times New Roman" w:hAnsi="Times New Roman" w:cs="Times New Roman"/>
      <w:b/>
      <w:i w:val="0"/>
      <w:sz w:val="24"/>
    </w:rPr>
  </w:style>
  <w:style w:type="character" w:customStyle="1" w:styleId="WW8Num733z2">
    <w:name w:val="WW8Num733z2"/>
    <w:rPr>
      <w:b/>
      <w:i w:val="0"/>
      <w:sz w:val="24"/>
    </w:rPr>
  </w:style>
  <w:style w:type="character" w:customStyle="1" w:styleId="WW8Num735z0">
    <w:name w:val="WW8Num735z0"/>
    <w:rPr>
      <w:b/>
      <w:i w:val="0"/>
    </w:rPr>
  </w:style>
  <w:style w:type="character" w:customStyle="1" w:styleId="WW8Num735z1">
    <w:name w:val="WW8Num735z1"/>
    <w:rPr>
      <w:rFonts w:ascii="Times New Roman" w:hAnsi="Times New Roman" w:cs="Times New Roman"/>
      <w:b/>
      <w:i w:val="0"/>
      <w:sz w:val="24"/>
    </w:rPr>
  </w:style>
  <w:style w:type="character" w:customStyle="1" w:styleId="WW8Num735z2">
    <w:name w:val="WW8Num735z2"/>
    <w:rPr>
      <w:b/>
      <w:i w:val="0"/>
      <w:sz w:val="24"/>
    </w:rPr>
  </w:style>
  <w:style w:type="character" w:customStyle="1" w:styleId="WW8Num736z0">
    <w:name w:val="WW8Num736z0"/>
    <w:rPr>
      <w:b/>
    </w:rPr>
  </w:style>
  <w:style w:type="character" w:customStyle="1" w:styleId="WW8Num737z0">
    <w:name w:val="WW8Num737z0"/>
    <w:rPr>
      <w:b/>
      <w:i w:val="0"/>
    </w:rPr>
  </w:style>
  <w:style w:type="character" w:customStyle="1" w:styleId="WW8Num737z1">
    <w:name w:val="WW8Num737z1"/>
    <w:rPr>
      <w:rFonts w:ascii="Times New Roman" w:hAnsi="Times New Roman" w:cs="Times New Roman"/>
      <w:b/>
      <w:i w:val="0"/>
      <w:sz w:val="24"/>
    </w:rPr>
  </w:style>
  <w:style w:type="character" w:customStyle="1" w:styleId="WW8Num737z2">
    <w:name w:val="WW8Num737z2"/>
    <w:rPr>
      <w:b/>
      <w:i w:val="0"/>
      <w:sz w:val="24"/>
    </w:rPr>
  </w:style>
  <w:style w:type="character" w:customStyle="1" w:styleId="WW8Num738z0">
    <w:name w:val="WW8Num738z0"/>
    <w:rPr>
      <w:b/>
      <w:i w:val="0"/>
    </w:rPr>
  </w:style>
  <w:style w:type="character" w:customStyle="1" w:styleId="WW8Num739z0">
    <w:name w:val="WW8Num739z0"/>
    <w:rPr>
      <w:rFonts w:ascii="Symbol" w:hAnsi="Symbol" w:cs="Symbol"/>
    </w:rPr>
  </w:style>
  <w:style w:type="character" w:customStyle="1" w:styleId="WW8Num740z0">
    <w:name w:val="WW8Num740z0"/>
    <w:rPr>
      <w:rFonts w:ascii="Wingdings" w:hAnsi="Wingdings" w:cs="Wingdings"/>
    </w:rPr>
  </w:style>
  <w:style w:type="character" w:customStyle="1" w:styleId="WW8Num741z0">
    <w:name w:val="WW8Num741z0"/>
    <w:rPr>
      <w:b/>
      <w:i w:val="0"/>
    </w:rPr>
  </w:style>
  <w:style w:type="character" w:customStyle="1" w:styleId="WW8Num741z1">
    <w:name w:val="WW8Num741z1"/>
    <w:rPr>
      <w:rFonts w:ascii="Times New Roman" w:hAnsi="Times New Roman" w:cs="Times New Roman"/>
      <w:b/>
      <w:i w:val="0"/>
      <w:sz w:val="24"/>
    </w:rPr>
  </w:style>
  <w:style w:type="character" w:customStyle="1" w:styleId="WW8Num742z0">
    <w:name w:val="WW8Num742z0"/>
    <w:rPr>
      <w:b/>
      <w:i w:val="0"/>
    </w:rPr>
  </w:style>
  <w:style w:type="character" w:customStyle="1" w:styleId="WW8Num742z1">
    <w:name w:val="WW8Num742z1"/>
    <w:rPr>
      <w:rFonts w:ascii="Times New Roman" w:hAnsi="Times New Roman" w:cs="Times New Roman"/>
      <w:b/>
      <w:i w:val="0"/>
      <w:sz w:val="24"/>
    </w:rPr>
  </w:style>
  <w:style w:type="character" w:customStyle="1" w:styleId="WW8Num742z2">
    <w:name w:val="WW8Num742z2"/>
    <w:rPr>
      <w:b/>
      <w:i w:val="0"/>
      <w:sz w:val="24"/>
    </w:rPr>
  </w:style>
  <w:style w:type="character" w:customStyle="1" w:styleId="WW8Num743z0">
    <w:name w:val="WW8Num743z0"/>
    <w:rPr>
      <w:b/>
    </w:rPr>
  </w:style>
  <w:style w:type="character" w:customStyle="1" w:styleId="WW8Num745z0">
    <w:name w:val="WW8Num745z0"/>
    <w:rPr>
      <w:b/>
    </w:rPr>
  </w:style>
  <w:style w:type="character" w:customStyle="1" w:styleId="WW8Num748z0">
    <w:name w:val="WW8Num748z0"/>
    <w:rPr>
      <w:rFonts w:ascii="Times New Roman" w:eastAsia="Times New Roman" w:hAnsi="Times New Roman" w:cs="Times New Roman"/>
    </w:rPr>
  </w:style>
  <w:style w:type="character" w:customStyle="1" w:styleId="WW8Num748z1">
    <w:name w:val="WW8Num748z1"/>
    <w:rPr>
      <w:rFonts w:ascii="Courier New" w:hAnsi="Courier New" w:cs="Courier New"/>
    </w:rPr>
  </w:style>
  <w:style w:type="character" w:customStyle="1" w:styleId="WW8Num748z2">
    <w:name w:val="WW8Num748z2"/>
    <w:rPr>
      <w:rFonts w:ascii="Wingdings" w:hAnsi="Wingdings" w:cs="Wingdings"/>
    </w:rPr>
  </w:style>
  <w:style w:type="character" w:customStyle="1" w:styleId="WW8Num748z3">
    <w:name w:val="WW8Num748z3"/>
    <w:rPr>
      <w:rFonts w:ascii="Symbol" w:hAnsi="Symbol" w:cs="Symbol"/>
    </w:rPr>
  </w:style>
  <w:style w:type="character" w:customStyle="1" w:styleId="WW8Num749z0">
    <w:name w:val="WW8Num749z0"/>
    <w:rPr>
      <w:b/>
      <w:i w:val="0"/>
    </w:rPr>
  </w:style>
  <w:style w:type="character" w:customStyle="1" w:styleId="WW8Num749z1">
    <w:name w:val="WW8Num749z1"/>
    <w:rPr>
      <w:rFonts w:ascii="Times New Roman" w:hAnsi="Times New Roman" w:cs="Times New Roman"/>
      <w:b/>
      <w:i w:val="0"/>
      <w:sz w:val="24"/>
    </w:rPr>
  </w:style>
  <w:style w:type="character" w:customStyle="1" w:styleId="WW8Num749z2">
    <w:name w:val="WW8Num749z2"/>
    <w:rPr>
      <w:b/>
      <w:i w:val="0"/>
      <w:sz w:val="24"/>
    </w:rPr>
  </w:style>
  <w:style w:type="character" w:customStyle="1" w:styleId="WW8Num753z0">
    <w:name w:val="WW8Num753z0"/>
    <w:rPr>
      <w:b/>
      <w:i w:val="0"/>
    </w:rPr>
  </w:style>
  <w:style w:type="character" w:customStyle="1" w:styleId="WW8Num753z1">
    <w:name w:val="WW8Num753z1"/>
    <w:rPr>
      <w:rFonts w:ascii="Times New Roman" w:hAnsi="Times New Roman" w:cs="Times New Roman"/>
      <w:b/>
      <w:i w:val="0"/>
      <w:sz w:val="24"/>
    </w:rPr>
  </w:style>
  <w:style w:type="character" w:customStyle="1" w:styleId="WW8Num753z2">
    <w:name w:val="WW8Num753z2"/>
    <w:rPr>
      <w:b/>
      <w:i w:val="0"/>
      <w:sz w:val="24"/>
    </w:rPr>
  </w:style>
  <w:style w:type="character" w:customStyle="1" w:styleId="WW8Num754z0">
    <w:name w:val="WW8Num754z0"/>
    <w:rPr>
      <w:b/>
      <w:i w:val="0"/>
    </w:rPr>
  </w:style>
  <w:style w:type="character" w:customStyle="1" w:styleId="WW8Num754z1">
    <w:name w:val="WW8Num754z1"/>
    <w:rPr>
      <w:rFonts w:ascii="Times New Roman" w:hAnsi="Times New Roman" w:cs="Times New Roman"/>
      <w:b/>
      <w:i w:val="0"/>
      <w:sz w:val="24"/>
    </w:rPr>
  </w:style>
  <w:style w:type="character" w:customStyle="1" w:styleId="WW8Num754z2">
    <w:name w:val="WW8Num754z2"/>
    <w:rPr>
      <w:b/>
      <w:i w:val="0"/>
      <w:sz w:val="24"/>
    </w:rPr>
  </w:style>
  <w:style w:type="character" w:customStyle="1" w:styleId="WW8Num755z0">
    <w:name w:val="WW8Num755z0"/>
    <w:rPr>
      <w:b/>
      <w:i w:val="0"/>
    </w:rPr>
  </w:style>
  <w:style w:type="character" w:customStyle="1" w:styleId="WW8Num755z1">
    <w:name w:val="WW8Num755z1"/>
    <w:rPr>
      <w:rFonts w:ascii="Times New Roman" w:hAnsi="Times New Roman" w:cs="Times New Roman"/>
      <w:b/>
      <w:i w:val="0"/>
      <w:sz w:val="24"/>
    </w:rPr>
  </w:style>
  <w:style w:type="character" w:customStyle="1" w:styleId="WW8Num755z2">
    <w:name w:val="WW8Num755z2"/>
    <w:rPr>
      <w:b/>
      <w:i w:val="0"/>
      <w:sz w:val="24"/>
    </w:rPr>
  </w:style>
  <w:style w:type="character" w:customStyle="1" w:styleId="WW8Num756z0">
    <w:name w:val="WW8Num756z0"/>
    <w:rPr>
      <w:rFonts w:ascii="Symbol" w:hAnsi="Symbol" w:cs="Symbol"/>
    </w:rPr>
  </w:style>
  <w:style w:type="character" w:customStyle="1" w:styleId="WW8Num757z0">
    <w:name w:val="WW8Num757z0"/>
    <w:rPr>
      <w:b/>
      <w:i w:val="0"/>
    </w:rPr>
  </w:style>
  <w:style w:type="character" w:customStyle="1" w:styleId="WW8Num757z1">
    <w:name w:val="WW8Num757z1"/>
    <w:rPr>
      <w:rFonts w:ascii="Times New Roman" w:hAnsi="Times New Roman" w:cs="Times New Roman"/>
      <w:b/>
      <w:i w:val="0"/>
      <w:sz w:val="24"/>
    </w:rPr>
  </w:style>
  <w:style w:type="character" w:customStyle="1" w:styleId="WW8Num757z2">
    <w:name w:val="WW8Num757z2"/>
    <w:rPr>
      <w:b/>
      <w:i w:val="0"/>
      <w:sz w:val="24"/>
    </w:rPr>
  </w:style>
  <w:style w:type="character" w:customStyle="1" w:styleId="WW8Num758z1">
    <w:name w:val="WW8Num758z1"/>
    <w:rPr>
      <w:b/>
    </w:rPr>
  </w:style>
  <w:style w:type="character" w:customStyle="1" w:styleId="WW8Num759z0">
    <w:name w:val="WW8Num759z0"/>
    <w:rPr>
      <w:b/>
      <w:i w:val="0"/>
    </w:rPr>
  </w:style>
  <w:style w:type="character" w:customStyle="1" w:styleId="WW8Num760z0">
    <w:name w:val="WW8Num760z0"/>
    <w:rPr>
      <w:rFonts w:ascii="Wingdings" w:hAnsi="Wingdings" w:cs="Wingdings"/>
    </w:rPr>
  </w:style>
  <w:style w:type="character" w:customStyle="1" w:styleId="WW8Num760z1">
    <w:name w:val="WW8Num760z1"/>
    <w:rPr>
      <w:rFonts w:ascii="Courier New" w:hAnsi="Courier New" w:cs="Courier New"/>
    </w:rPr>
  </w:style>
  <w:style w:type="character" w:customStyle="1" w:styleId="WW8Num760z3">
    <w:name w:val="WW8Num760z3"/>
    <w:rPr>
      <w:rFonts w:ascii="Symbol" w:hAnsi="Symbol" w:cs="Symbol"/>
    </w:rPr>
  </w:style>
  <w:style w:type="character" w:customStyle="1" w:styleId="WW8Num761z0">
    <w:name w:val="WW8Num761z0"/>
    <w:rPr>
      <w:b/>
      <w:i w:val="0"/>
    </w:rPr>
  </w:style>
  <w:style w:type="character" w:customStyle="1" w:styleId="WW8Num761z1">
    <w:name w:val="WW8Num761z1"/>
    <w:rPr>
      <w:rFonts w:ascii="Times New Roman" w:hAnsi="Times New Roman" w:cs="Times New Roman"/>
      <w:b/>
      <w:i w:val="0"/>
      <w:sz w:val="24"/>
    </w:rPr>
  </w:style>
  <w:style w:type="character" w:customStyle="1" w:styleId="WW8Num761z2">
    <w:name w:val="WW8Num761z2"/>
    <w:rPr>
      <w:b/>
      <w:i w:val="0"/>
      <w:sz w:val="24"/>
    </w:rPr>
  </w:style>
  <w:style w:type="character" w:customStyle="1" w:styleId="WW8Num762z0">
    <w:name w:val="WW8Num762z0"/>
    <w:rPr>
      <w:b/>
      <w:i w:val="0"/>
    </w:rPr>
  </w:style>
  <w:style w:type="character" w:customStyle="1" w:styleId="WW8Num762z1">
    <w:name w:val="WW8Num762z1"/>
    <w:rPr>
      <w:rFonts w:ascii="Times New Roman" w:hAnsi="Times New Roman" w:cs="Times New Roman"/>
      <w:b/>
      <w:i w:val="0"/>
      <w:sz w:val="24"/>
    </w:rPr>
  </w:style>
  <w:style w:type="character" w:customStyle="1" w:styleId="WW8Num763z0">
    <w:name w:val="WW8Num763z0"/>
    <w:rPr>
      <w:b/>
      <w:i w:val="0"/>
    </w:rPr>
  </w:style>
  <w:style w:type="character" w:customStyle="1" w:styleId="WW8Num763z1">
    <w:name w:val="WW8Num763z1"/>
    <w:rPr>
      <w:rFonts w:ascii="Times New Roman" w:hAnsi="Times New Roman" w:cs="Times New Roman"/>
      <w:b/>
      <w:i w:val="0"/>
      <w:sz w:val="24"/>
    </w:rPr>
  </w:style>
  <w:style w:type="character" w:customStyle="1" w:styleId="WW8Num763z2">
    <w:name w:val="WW8Num763z2"/>
    <w:rPr>
      <w:b/>
      <w:i w:val="0"/>
      <w:sz w:val="24"/>
    </w:rPr>
  </w:style>
  <w:style w:type="character" w:customStyle="1" w:styleId="WW8Num765z0">
    <w:name w:val="WW8Num765z0"/>
    <w:rPr>
      <w:b/>
      <w:i w:val="0"/>
    </w:rPr>
  </w:style>
  <w:style w:type="character" w:customStyle="1" w:styleId="WW8Num765z1">
    <w:name w:val="WW8Num765z1"/>
    <w:rPr>
      <w:rFonts w:ascii="Times New Roman" w:hAnsi="Times New Roman" w:cs="Times New Roman"/>
      <w:b/>
      <w:i w:val="0"/>
      <w:sz w:val="24"/>
    </w:rPr>
  </w:style>
  <w:style w:type="character" w:customStyle="1" w:styleId="WW8Num765z2">
    <w:name w:val="WW8Num765z2"/>
    <w:rPr>
      <w:b/>
      <w:i w:val="0"/>
      <w:sz w:val="24"/>
    </w:rPr>
  </w:style>
  <w:style w:type="character" w:customStyle="1" w:styleId="WW8Num766z0">
    <w:name w:val="WW8Num766z0"/>
    <w:rPr>
      <w:b/>
      <w:i w:val="0"/>
    </w:rPr>
  </w:style>
  <w:style w:type="character" w:customStyle="1" w:styleId="WW8Num766z1">
    <w:name w:val="WW8Num766z1"/>
    <w:rPr>
      <w:rFonts w:ascii="Times New Roman" w:hAnsi="Times New Roman" w:cs="Times New Roman"/>
      <w:b/>
      <w:i w:val="0"/>
      <w:sz w:val="24"/>
    </w:rPr>
  </w:style>
  <w:style w:type="character" w:customStyle="1" w:styleId="WW8Num766z2">
    <w:name w:val="WW8Num766z2"/>
    <w:rPr>
      <w:b/>
      <w:i w:val="0"/>
      <w:sz w:val="24"/>
    </w:rPr>
  </w:style>
  <w:style w:type="character" w:customStyle="1" w:styleId="WW8Num767z1">
    <w:name w:val="WW8Num767z1"/>
    <w:rPr>
      <w:b/>
      <w:i w:val="0"/>
    </w:rPr>
  </w:style>
  <w:style w:type="character" w:customStyle="1" w:styleId="WW8Num768z0">
    <w:name w:val="WW8Num768z0"/>
    <w:rPr>
      <w:b/>
      <w:i w:val="0"/>
    </w:rPr>
  </w:style>
  <w:style w:type="character" w:customStyle="1" w:styleId="WW8Num768z1">
    <w:name w:val="WW8Num768z1"/>
    <w:rPr>
      <w:rFonts w:ascii="Times New Roman" w:hAnsi="Times New Roman" w:cs="Times New Roman"/>
      <w:b/>
      <w:i w:val="0"/>
      <w:sz w:val="24"/>
    </w:rPr>
  </w:style>
  <w:style w:type="character" w:customStyle="1" w:styleId="WW8Num768z2">
    <w:name w:val="WW8Num768z2"/>
    <w:rPr>
      <w:b/>
      <w:i w:val="0"/>
      <w:sz w:val="24"/>
    </w:rPr>
  </w:style>
  <w:style w:type="character" w:customStyle="1" w:styleId="WW8Num769z0">
    <w:name w:val="WW8Num769z0"/>
    <w:rPr>
      <w:b/>
      <w:i w:val="0"/>
    </w:rPr>
  </w:style>
  <w:style w:type="character" w:customStyle="1" w:styleId="WW8Num769z1">
    <w:name w:val="WW8Num769z1"/>
    <w:rPr>
      <w:rFonts w:ascii="Times New Roman" w:hAnsi="Times New Roman" w:cs="Times New Roman"/>
      <w:b/>
      <w:i w:val="0"/>
      <w:sz w:val="24"/>
    </w:rPr>
  </w:style>
  <w:style w:type="character" w:customStyle="1" w:styleId="WW8Num769z2">
    <w:name w:val="WW8Num769z2"/>
    <w:rPr>
      <w:b/>
      <w:i w:val="0"/>
      <w:sz w:val="24"/>
    </w:rPr>
  </w:style>
  <w:style w:type="character" w:customStyle="1" w:styleId="WW8Num770z0">
    <w:name w:val="WW8Num770z0"/>
    <w:rPr>
      <w:b/>
      <w:i w:val="0"/>
    </w:rPr>
  </w:style>
  <w:style w:type="character" w:customStyle="1" w:styleId="WW8Num770z1">
    <w:name w:val="WW8Num770z1"/>
    <w:rPr>
      <w:rFonts w:ascii="Times New Roman" w:hAnsi="Times New Roman" w:cs="Times New Roman"/>
      <w:b/>
      <w:i w:val="0"/>
      <w:sz w:val="24"/>
    </w:rPr>
  </w:style>
  <w:style w:type="character" w:customStyle="1" w:styleId="WW8Num770z2">
    <w:name w:val="WW8Num770z2"/>
    <w:rPr>
      <w:b/>
      <w:i w:val="0"/>
      <w:sz w:val="24"/>
    </w:rPr>
  </w:style>
  <w:style w:type="character" w:customStyle="1" w:styleId="WW8Num771z0">
    <w:name w:val="WW8Num771z0"/>
    <w:rPr>
      <w:b/>
      <w:i w:val="0"/>
    </w:rPr>
  </w:style>
  <w:style w:type="character" w:customStyle="1" w:styleId="WW8Num771z1">
    <w:name w:val="WW8Num771z1"/>
    <w:rPr>
      <w:rFonts w:ascii="Times New Roman" w:hAnsi="Times New Roman" w:cs="Times New Roman"/>
      <w:b/>
      <w:i w:val="0"/>
      <w:sz w:val="24"/>
    </w:rPr>
  </w:style>
  <w:style w:type="character" w:customStyle="1" w:styleId="WW8Num771z2">
    <w:name w:val="WW8Num771z2"/>
    <w:rPr>
      <w:b/>
      <w:i w:val="0"/>
      <w:sz w:val="24"/>
    </w:rPr>
  </w:style>
  <w:style w:type="character" w:customStyle="1" w:styleId="WW8Num772z0">
    <w:name w:val="WW8Num772z0"/>
    <w:rPr>
      <w:b/>
      <w:i w:val="0"/>
    </w:rPr>
  </w:style>
  <w:style w:type="character" w:customStyle="1" w:styleId="WW8Num773z0">
    <w:name w:val="WW8Num773z0"/>
    <w:rPr>
      <w:b/>
    </w:rPr>
  </w:style>
  <w:style w:type="character" w:customStyle="1" w:styleId="WW8Num774z0">
    <w:name w:val="WW8Num774z0"/>
    <w:rPr>
      <w:b/>
      <w:i w:val="0"/>
    </w:rPr>
  </w:style>
  <w:style w:type="character" w:customStyle="1" w:styleId="WW8Num774z1">
    <w:name w:val="WW8Num774z1"/>
    <w:rPr>
      <w:rFonts w:ascii="Times New Roman" w:hAnsi="Times New Roman" w:cs="Times New Roman"/>
      <w:b/>
      <w:i w:val="0"/>
      <w:sz w:val="24"/>
    </w:rPr>
  </w:style>
  <w:style w:type="character" w:customStyle="1" w:styleId="WW8Num775z0">
    <w:name w:val="WW8Num775z0"/>
    <w:rPr>
      <w:b/>
      <w:i w:val="0"/>
    </w:rPr>
  </w:style>
  <w:style w:type="character" w:customStyle="1" w:styleId="WW8Num775z1">
    <w:name w:val="WW8Num775z1"/>
    <w:rPr>
      <w:rFonts w:ascii="Times New Roman" w:hAnsi="Times New Roman" w:cs="Times New Roman"/>
      <w:b/>
      <w:i w:val="0"/>
      <w:sz w:val="24"/>
    </w:rPr>
  </w:style>
  <w:style w:type="character" w:customStyle="1" w:styleId="WW8Num777z0">
    <w:name w:val="WW8Num777z0"/>
    <w:rPr>
      <w:b/>
      <w:i w:val="0"/>
    </w:rPr>
  </w:style>
  <w:style w:type="character" w:customStyle="1" w:styleId="WW8Num777z1">
    <w:name w:val="WW8Num777z1"/>
    <w:rPr>
      <w:rFonts w:ascii="Times New Roman" w:hAnsi="Times New Roman" w:cs="Times New Roman"/>
      <w:b/>
      <w:i w:val="0"/>
      <w:sz w:val="24"/>
    </w:rPr>
  </w:style>
  <w:style w:type="character" w:customStyle="1" w:styleId="WW8Num777z2">
    <w:name w:val="WW8Num777z2"/>
    <w:rPr>
      <w:b/>
      <w:i w:val="0"/>
      <w:sz w:val="24"/>
    </w:rPr>
  </w:style>
  <w:style w:type="character" w:customStyle="1" w:styleId="WW8Num780z0">
    <w:name w:val="WW8Num780z0"/>
    <w:rPr>
      <w:rFonts w:ascii="Symbol" w:hAnsi="Symbol" w:cs="Symbol"/>
    </w:rPr>
  </w:style>
  <w:style w:type="character" w:customStyle="1" w:styleId="WW8Num781z0">
    <w:name w:val="WW8Num781z0"/>
    <w:rPr>
      <w:b/>
      <w:i w:val="0"/>
    </w:rPr>
  </w:style>
  <w:style w:type="character" w:customStyle="1" w:styleId="WW8Num781z1">
    <w:name w:val="WW8Num781z1"/>
    <w:rPr>
      <w:rFonts w:ascii="Times New Roman" w:hAnsi="Times New Roman" w:cs="Times New Roman"/>
      <w:b/>
      <w:i w:val="0"/>
      <w:sz w:val="24"/>
    </w:rPr>
  </w:style>
  <w:style w:type="character" w:customStyle="1" w:styleId="WW8Num781z2">
    <w:name w:val="WW8Num781z2"/>
    <w:rPr>
      <w:b/>
      <w:i w:val="0"/>
      <w:sz w:val="24"/>
    </w:rPr>
  </w:style>
  <w:style w:type="character" w:customStyle="1" w:styleId="WW8Num783z0">
    <w:name w:val="WW8Num783z0"/>
    <w:rPr>
      <w:b/>
      <w:i w:val="0"/>
    </w:rPr>
  </w:style>
  <w:style w:type="character" w:customStyle="1" w:styleId="WW8Num783z1">
    <w:name w:val="WW8Num783z1"/>
    <w:rPr>
      <w:rFonts w:ascii="Times New Roman" w:hAnsi="Times New Roman" w:cs="Times New Roman"/>
      <w:b/>
      <w:i w:val="0"/>
      <w:sz w:val="24"/>
    </w:rPr>
  </w:style>
  <w:style w:type="character" w:customStyle="1" w:styleId="WW8Num783z2">
    <w:name w:val="WW8Num783z2"/>
    <w:rPr>
      <w:b/>
      <w:i w:val="0"/>
      <w:sz w:val="24"/>
    </w:rPr>
  </w:style>
  <w:style w:type="character" w:customStyle="1" w:styleId="WW8Num784z0">
    <w:name w:val="WW8Num784z0"/>
    <w:rPr>
      <w:b/>
      <w:i w:val="0"/>
    </w:rPr>
  </w:style>
  <w:style w:type="character" w:customStyle="1" w:styleId="WW8Num784z1">
    <w:name w:val="WW8Num784z1"/>
    <w:rPr>
      <w:rFonts w:ascii="Times New Roman" w:hAnsi="Times New Roman" w:cs="Times New Roman"/>
      <w:b/>
      <w:i w:val="0"/>
      <w:sz w:val="24"/>
    </w:rPr>
  </w:style>
  <w:style w:type="character" w:customStyle="1" w:styleId="WW8Num784z2">
    <w:name w:val="WW8Num784z2"/>
    <w:rPr>
      <w:b/>
      <w:i w:val="0"/>
      <w:sz w:val="24"/>
    </w:rPr>
  </w:style>
  <w:style w:type="character" w:customStyle="1" w:styleId="WW8Num785z0">
    <w:name w:val="WW8Num785z0"/>
    <w:rPr>
      <w:b/>
    </w:rPr>
  </w:style>
  <w:style w:type="character" w:customStyle="1" w:styleId="WW8Num786z0">
    <w:name w:val="WW8Num786z0"/>
    <w:rPr>
      <w:b/>
    </w:rPr>
  </w:style>
  <w:style w:type="character" w:customStyle="1" w:styleId="WW8Num787z0">
    <w:name w:val="WW8Num787z0"/>
    <w:rPr>
      <w:b/>
    </w:rPr>
  </w:style>
  <w:style w:type="character" w:customStyle="1" w:styleId="WW8Num788z0">
    <w:name w:val="WW8Num788z0"/>
    <w:rPr>
      <w:rFonts w:ascii="Symbol" w:hAnsi="Symbol" w:cs="Symbol"/>
    </w:rPr>
  </w:style>
  <w:style w:type="character" w:customStyle="1" w:styleId="WW8Num788z1">
    <w:name w:val="WW8Num788z1"/>
    <w:rPr>
      <w:rFonts w:ascii="Courier New" w:hAnsi="Courier New" w:cs="Courier New"/>
    </w:rPr>
  </w:style>
  <w:style w:type="character" w:customStyle="1" w:styleId="WW8Num788z2">
    <w:name w:val="WW8Num788z2"/>
    <w:rPr>
      <w:rFonts w:ascii="Wingdings" w:hAnsi="Wingdings" w:cs="Wingdings"/>
    </w:rPr>
  </w:style>
  <w:style w:type="character" w:customStyle="1" w:styleId="WW8Num789z0">
    <w:name w:val="WW8Num789z0"/>
    <w:rPr>
      <w:b/>
      <w:i w:val="0"/>
    </w:rPr>
  </w:style>
  <w:style w:type="character" w:customStyle="1" w:styleId="WW8Num789z1">
    <w:name w:val="WW8Num789z1"/>
    <w:rPr>
      <w:rFonts w:ascii="Times New Roman" w:hAnsi="Times New Roman" w:cs="Times New Roman"/>
      <w:b/>
      <w:i w:val="0"/>
      <w:sz w:val="24"/>
    </w:rPr>
  </w:style>
  <w:style w:type="character" w:customStyle="1" w:styleId="WW8Num790z0">
    <w:name w:val="WW8Num790z0"/>
    <w:rPr>
      <w:b/>
      <w:i w:val="0"/>
    </w:rPr>
  </w:style>
  <w:style w:type="character" w:customStyle="1" w:styleId="WW8Num790z1">
    <w:name w:val="WW8Num790z1"/>
    <w:rPr>
      <w:rFonts w:ascii="Times New Roman" w:hAnsi="Times New Roman" w:cs="Times New Roman"/>
      <w:b/>
      <w:i w:val="0"/>
      <w:sz w:val="24"/>
    </w:rPr>
  </w:style>
  <w:style w:type="character" w:customStyle="1" w:styleId="WW8Num790z2">
    <w:name w:val="WW8Num790z2"/>
    <w:rPr>
      <w:b/>
      <w:i w:val="0"/>
      <w:sz w:val="24"/>
    </w:rPr>
  </w:style>
  <w:style w:type="character" w:customStyle="1" w:styleId="WW8Num791z0">
    <w:name w:val="WW8Num791z0"/>
    <w:rPr>
      <w:b/>
    </w:rPr>
  </w:style>
  <w:style w:type="character" w:customStyle="1" w:styleId="WW8Num792z0">
    <w:name w:val="WW8Num792z0"/>
    <w:rPr>
      <w:b/>
      <w:i w:val="0"/>
    </w:rPr>
  </w:style>
  <w:style w:type="character" w:customStyle="1" w:styleId="WW8Num792z1">
    <w:name w:val="WW8Num792z1"/>
    <w:rPr>
      <w:rFonts w:ascii="Arial" w:hAnsi="Arial" w:cs="Arial"/>
      <w:b/>
      <w:i w:val="0"/>
      <w:sz w:val="22"/>
    </w:rPr>
  </w:style>
  <w:style w:type="character" w:customStyle="1" w:styleId="WW8Num792z2">
    <w:name w:val="WW8Num792z2"/>
    <w:rPr>
      <w:rFonts w:ascii="Times New Roman" w:hAnsi="Times New Roman" w:cs="Times New Roman"/>
      <w:b/>
      <w:i w:val="0"/>
      <w:sz w:val="24"/>
    </w:rPr>
  </w:style>
  <w:style w:type="character" w:customStyle="1" w:styleId="WW8Num793z0">
    <w:name w:val="WW8Num793z0"/>
    <w:rPr>
      <w:b/>
    </w:rPr>
  </w:style>
  <w:style w:type="character" w:customStyle="1" w:styleId="WW8Num794z0">
    <w:name w:val="WW8Num794z0"/>
    <w:rPr>
      <w:b/>
    </w:rPr>
  </w:style>
  <w:style w:type="character" w:customStyle="1" w:styleId="WW8Num795z0">
    <w:name w:val="WW8Num795z0"/>
    <w:rPr>
      <w:rFonts w:ascii="Symbol" w:hAnsi="Symbol" w:cs="Symbol"/>
    </w:rPr>
  </w:style>
  <w:style w:type="character" w:customStyle="1" w:styleId="WW8Num795z1">
    <w:name w:val="WW8Num795z1"/>
    <w:rPr>
      <w:rFonts w:ascii="Courier New" w:hAnsi="Courier New" w:cs="Courier New"/>
    </w:rPr>
  </w:style>
  <w:style w:type="character" w:customStyle="1" w:styleId="WW8Num795z2">
    <w:name w:val="WW8Num795z2"/>
    <w:rPr>
      <w:rFonts w:ascii="Wingdings" w:hAnsi="Wingdings" w:cs="Wingdings"/>
    </w:rPr>
  </w:style>
  <w:style w:type="character" w:customStyle="1" w:styleId="WW8Num796z0">
    <w:name w:val="WW8Num796z0"/>
    <w:rPr>
      <w:b/>
    </w:rPr>
  </w:style>
  <w:style w:type="character" w:customStyle="1" w:styleId="WW8Num797z0">
    <w:name w:val="WW8Num797z0"/>
    <w:rPr>
      <w:b/>
    </w:rPr>
  </w:style>
  <w:style w:type="character" w:customStyle="1" w:styleId="WW8Num798z0">
    <w:name w:val="WW8Num798z0"/>
    <w:rPr>
      <w:b/>
      <w:i w:val="0"/>
    </w:rPr>
  </w:style>
  <w:style w:type="character" w:customStyle="1" w:styleId="WW8Num798z1">
    <w:name w:val="WW8Num798z1"/>
    <w:rPr>
      <w:rFonts w:ascii="Times New Roman" w:hAnsi="Times New Roman" w:cs="Times New Roman"/>
      <w:b/>
      <w:i w:val="0"/>
      <w:sz w:val="24"/>
    </w:rPr>
  </w:style>
  <w:style w:type="character" w:customStyle="1" w:styleId="WW8Num798z2">
    <w:name w:val="WW8Num798z2"/>
    <w:rPr>
      <w:b/>
      <w:i w:val="0"/>
      <w:sz w:val="24"/>
    </w:rPr>
  </w:style>
  <w:style w:type="character" w:customStyle="1" w:styleId="WW8Num799z0">
    <w:name w:val="WW8Num799z0"/>
    <w:rPr>
      <w:b/>
      <w:i w:val="0"/>
    </w:rPr>
  </w:style>
  <w:style w:type="character" w:customStyle="1" w:styleId="WW8Num799z1">
    <w:name w:val="WW8Num799z1"/>
    <w:rPr>
      <w:rFonts w:ascii="Times New Roman" w:hAnsi="Times New Roman" w:cs="Times New Roman"/>
      <w:b/>
      <w:i w:val="0"/>
      <w:sz w:val="24"/>
    </w:rPr>
  </w:style>
  <w:style w:type="character" w:customStyle="1" w:styleId="WW8Num799z2">
    <w:name w:val="WW8Num799z2"/>
    <w:rPr>
      <w:b/>
      <w:i w:val="0"/>
      <w:sz w:val="24"/>
    </w:rPr>
  </w:style>
  <w:style w:type="character" w:customStyle="1" w:styleId="WW8Num800z0">
    <w:name w:val="WW8Num800z0"/>
    <w:rPr>
      <w:b/>
      <w:i w:val="0"/>
    </w:rPr>
  </w:style>
  <w:style w:type="character" w:customStyle="1" w:styleId="WW8Num800z1">
    <w:name w:val="WW8Num800z1"/>
    <w:rPr>
      <w:rFonts w:ascii="Times New Roman" w:hAnsi="Times New Roman" w:cs="Times New Roman"/>
      <w:b/>
      <w:i w:val="0"/>
      <w:sz w:val="24"/>
    </w:rPr>
  </w:style>
  <w:style w:type="character" w:customStyle="1" w:styleId="WW8Num800z2">
    <w:name w:val="WW8Num800z2"/>
    <w:rPr>
      <w:b/>
      <w:i w:val="0"/>
      <w:sz w:val="24"/>
    </w:rPr>
  </w:style>
  <w:style w:type="character" w:customStyle="1" w:styleId="WW8Num801z0">
    <w:name w:val="WW8Num801z0"/>
    <w:rPr>
      <w:rFonts w:ascii="Wingdings" w:hAnsi="Wingdings" w:cs="Wingdings"/>
    </w:rPr>
  </w:style>
  <w:style w:type="character" w:customStyle="1" w:styleId="WW8Num802z0">
    <w:name w:val="WW8Num802z0"/>
    <w:rPr>
      <w:b/>
    </w:rPr>
  </w:style>
  <w:style w:type="character" w:customStyle="1" w:styleId="WW8Num803z0">
    <w:name w:val="WW8Num803z0"/>
    <w:rPr>
      <w:b/>
      <w:i w:val="0"/>
    </w:rPr>
  </w:style>
  <w:style w:type="character" w:customStyle="1" w:styleId="WW8Num803z1">
    <w:name w:val="WW8Num803z1"/>
    <w:rPr>
      <w:rFonts w:ascii="Times New Roman" w:hAnsi="Times New Roman" w:cs="Times New Roman"/>
      <w:b/>
      <w:i w:val="0"/>
      <w:sz w:val="24"/>
    </w:rPr>
  </w:style>
  <w:style w:type="character" w:customStyle="1" w:styleId="WW8Num803z2">
    <w:name w:val="WW8Num803z2"/>
    <w:rPr>
      <w:b/>
      <w:i w:val="0"/>
      <w:sz w:val="24"/>
    </w:rPr>
  </w:style>
  <w:style w:type="character" w:customStyle="1" w:styleId="WW8Num804z0">
    <w:name w:val="WW8Num804z0"/>
    <w:rPr>
      <w:b/>
      <w:i w:val="0"/>
    </w:rPr>
  </w:style>
  <w:style w:type="character" w:customStyle="1" w:styleId="WW8Num805z0">
    <w:name w:val="WW8Num805z0"/>
    <w:rPr>
      <w:b/>
      <w:i w:val="0"/>
    </w:rPr>
  </w:style>
  <w:style w:type="character" w:customStyle="1" w:styleId="WW8Num805z1">
    <w:name w:val="WW8Num805z1"/>
    <w:rPr>
      <w:rFonts w:ascii="Times New Roman" w:hAnsi="Times New Roman" w:cs="Times New Roman"/>
      <w:b/>
      <w:i w:val="0"/>
      <w:sz w:val="24"/>
    </w:rPr>
  </w:style>
  <w:style w:type="character" w:customStyle="1" w:styleId="WW8Num806z0">
    <w:name w:val="WW8Num806z0"/>
    <w:rPr>
      <w:b/>
      <w:i w:val="0"/>
    </w:rPr>
  </w:style>
  <w:style w:type="character" w:customStyle="1" w:styleId="WW8Num806z1">
    <w:name w:val="WW8Num806z1"/>
    <w:rPr>
      <w:rFonts w:ascii="Times New Roman" w:hAnsi="Times New Roman" w:cs="Times New Roman"/>
      <w:b/>
      <w:i w:val="0"/>
      <w:sz w:val="24"/>
    </w:rPr>
  </w:style>
  <w:style w:type="character" w:customStyle="1" w:styleId="WW8Num806z2">
    <w:name w:val="WW8Num806z2"/>
    <w:rPr>
      <w:b/>
      <w:i w:val="0"/>
      <w:sz w:val="24"/>
    </w:rPr>
  </w:style>
  <w:style w:type="character" w:customStyle="1" w:styleId="WW8Num807z0">
    <w:name w:val="WW8Num807z0"/>
    <w:rPr>
      <w:b/>
      <w:i w:val="0"/>
    </w:rPr>
  </w:style>
  <w:style w:type="character" w:customStyle="1" w:styleId="WW8Num807z1">
    <w:name w:val="WW8Num807z1"/>
    <w:rPr>
      <w:rFonts w:ascii="Times New Roman" w:hAnsi="Times New Roman" w:cs="Times New Roman"/>
      <w:b/>
      <w:i w:val="0"/>
      <w:sz w:val="24"/>
    </w:rPr>
  </w:style>
  <w:style w:type="character" w:customStyle="1" w:styleId="WW8Num807z2">
    <w:name w:val="WW8Num807z2"/>
    <w:rPr>
      <w:b/>
      <w:i w:val="0"/>
      <w:sz w:val="24"/>
    </w:rPr>
  </w:style>
  <w:style w:type="character" w:customStyle="1" w:styleId="WW8Num809z0">
    <w:name w:val="WW8Num809z0"/>
    <w:rPr>
      <w:rFonts w:ascii="Symbol" w:hAnsi="Symbol" w:cs="Symbol"/>
    </w:rPr>
  </w:style>
  <w:style w:type="character" w:customStyle="1" w:styleId="WW8Num810z0">
    <w:name w:val="WW8Num810z0"/>
    <w:rPr>
      <w:rFonts w:ascii="Symbol" w:hAnsi="Symbol" w:cs="Symbol"/>
    </w:rPr>
  </w:style>
  <w:style w:type="character" w:customStyle="1" w:styleId="WW8Num812z0">
    <w:name w:val="WW8Num812z0"/>
    <w:rPr>
      <w:rFonts w:ascii="Wingdings" w:hAnsi="Wingdings" w:cs="Wingdings"/>
    </w:rPr>
  </w:style>
  <w:style w:type="character" w:customStyle="1" w:styleId="WW8Num813z0">
    <w:name w:val="WW8Num813z0"/>
    <w:rPr>
      <w:b/>
      <w:i w:val="0"/>
    </w:rPr>
  </w:style>
  <w:style w:type="character" w:customStyle="1" w:styleId="WW8Num813z1">
    <w:name w:val="WW8Num813z1"/>
    <w:rPr>
      <w:rFonts w:ascii="Times New Roman" w:hAnsi="Times New Roman" w:cs="Times New Roman"/>
      <w:b/>
      <w:i w:val="0"/>
      <w:sz w:val="24"/>
    </w:rPr>
  </w:style>
  <w:style w:type="character" w:customStyle="1" w:styleId="WW8Num813z2">
    <w:name w:val="WW8Num813z2"/>
    <w:rPr>
      <w:b/>
      <w:i w:val="0"/>
      <w:sz w:val="24"/>
    </w:rPr>
  </w:style>
  <w:style w:type="character" w:customStyle="1" w:styleId="WW8Num814z0">
    <w:name w:val="WW8Num814z0"/>
    <w:rPr>
      <w:b/>
      <w:i w:val="0"/>
    </w:rPr>
  </w:style>
  <w:style w:type="character" w:customStyle="1" w:styleId="WW8Num814z1">
    <w:name w:val="WW8Num814z1"/>
    <w:rPr>
      <w:rFonts w:ascii="Times New Roman" w:hAnsi="Times New Roman" w:cs="Times New Roman"/>
      <w:b/>
      <w:i w:val="0"/>
      <w:sz w:val="24"/>
    </w:rPr>
  </w:style>
  <w:style w:type="character" w:customStyle="1" w:styleId="WW8Num815z0">
    <w:name w:val="WW8Num815z0"/>
    <w:rPr>
      <w:b/>
      <w:i w:val="0"/>
    </w:rPr>
  </w:style>
  <w:style w:type="character" w:customStyle="1" w:styleId="WW8Num815z1">
    <w:name w:val="WW8Num815z1"/>
    <w:rPr>
      <w:rFonts w:ascii="Times New Roman" w:hAnsi="Times New Roman" w:cs="Times New Roman"/>
      <w:b/>
      <w:i w:val="0"/>
      <w:sz w:val="24"/>
    </w:rPr>
  </w:style>
  <w:style w:type="character" w:customStyle="1" w:styleId="WW8Num815z2">
    <w:name w:val="WW8Num815z2"/>
    <w:rPr>
      <w:b/>
      <w:i w:val="0"/>
      <w:sz w:val="24"/>
    </w:rPr>
  </w:style>
  <w:style w:type="character" w:customStyle="1" w:styleId="WW8Num816z0">
    <w:name w:val="WW8Num816z0"/>
    <w:rPr>
      <w:b/>
      <w:i w:val="0"/>
    </w:rPr>
  </w:style>
  <w:style w:type="character" w:customStyle="1" w:styleId="WW8Num816z1">
    <w:name w:val="WW8Num816z1"/>
    <w:rPr>
      <w:rFonts w:ascii="Times New Roman" w:hAnsi="Times New Roman" w:cs="Times New Roman"/>
      <w:b/>
      <w:i w:val="0"/>
      <w:sz w:val="24"/>
    </w:rPr>
  </w:style>
  <w:style w:type="character" w:customStyle="1" w:styleId="WW8Num816z2">
    <w:name w:val="WW8Num816z2"/>
    <w:rPr>
      <w:b/>
      <w:i w:val="0"/>
      <w:sz w:val="24"/>
    </w:rPr>
  </w:style>
  <w:style w:type="character" w:customStyle="1" w:styleId="WW8Num817z0">
    <w:name w:val="WW8Num817z0"/>
    <w:rPr>
      <w:rFonts w:ascii="Wingdings" w:hAnsi="Wingdings" w:cs="Wingdings"/>
    </w:rPr>
  </w:style>
  <w:style w:type="character" w:customStyle="1" w:styleId="WW8Num818z1">
    <w:name w:val="WW8Num818z1"/>
    <w:rPr>
      <w:b/>
      <w:i w:val="0"/>
    </w:rPr>
  </w:style>
  <w:style w:type="character" w:customStyle="1" w:styleId="WW8Num819z0">
    <w:name w:val="WW8Num819z0"/>
    <w:rPr>
      <w:rFonts w:ascii="Symbol" w:hAnsi="Symbol" w:cs="Symbol"/>
    </w:rPr>
  </w:style>
  <w:style w:type="character" w:customStyle="1" w:styleId="WW8Num819z1">
    <w:name w:val="WW8Num819z1"/>
    <w:rPr>
      <w:rFonts w:ascii="Courier New" w:hAnsi="Courier New" w:cs="Courier New"/>
    </w:rPr>
  </w:style>
  <w:style w:type="character" w:customStyle="1" w:styleId="WW8Num819z2">
    <w:name w:val="WW8Num819z2"/>
    <w:rPr>
      <w:rFonts w:ascii="Wingdings" w:hAnsi="Wingdings" w:cs="Wingdings"/>
    </w:rPr>
  </w:style>
  <w:style w:type="character" w:customStyle="1" w:styleId="WW8Num820z0">
    <w:name w:val="WW8Num820z0"/>
    <w:rPr>
      <w:b/>
      <w:i w:val="0"/>
    </w:rPr>
  </w:style>
  <w:style w:type="character" w:customStyle="1" w:styleId="WW8Num820z1">
    <w:name w:val="WW8Num820z1"/>
    <w:rPr>
      <w:rFonts w:ascii="Times New Roman" w:hAnsi="Times New Roman" w:cs="Times New Roman"/>
      <w:b/>
      <w:i w:val="0"/>
      <w:sz w:val="24"/>
    </w:rPr>
  </w:style>
  <w:style w:type="character" w:customStyle="1" w:styleId="WW8Num820z2">
    <w:name w:val="WW8Num820z2"/>
    <w:rPr>
      <w:b/>
      <w:i w:val="0"/>
      <w:sz w:val="24"/>
    </w:rPr>
  </w:style>
  <w:style w:type="character" w:customStyle="1" w:styleId="WW8Num821z0">
    <w:name w:val="WW8Num821z0"/>
    <w:rPr>
      <w:b/>
      <w:i w:val="0"/>
    </w:rPr>
  </w:style>
  <w:style w:type="character" w:customStyle="1" w:styleId="WW8Num821z1">
    <w:name w:val="WW8Num821z1"/>
    <w:rPr>
      <w:rFonts w:ascii="Times New Roman" w:hAnsi="Times New Roman" w:cs="Times New Roman"/>
      <w:b/>
      <w:i w:val="0"/>
      <w:sz w:val="24"/>
    </w:rPr>
  </w:style>
  <w:style w:type="character" w:customStyle="1" w:styleId="WW8Num821z2">
    <w:name w:val="WW8Num821z2"/>
    <w:rPr>
      <w:b/>
      <w:i w:val="0"/>
      <w:sz w:val="24"/>
    </w:rPr>
  </w:style>
  <w:style w:type="character" w:customStyle="1" w:styleId="WW8Num822z0">
    <w:name w:val="WW8Num822z0"/>
    <w:rPr>
      <w:b/>
    </w:rPr>
  </w:style>
  <w:style w:type="character" w:customStyle="1" w:styleId="WW8Num823z0">
    <w:name w:val="WW8Num823z0"/>
    <w:rPr>
      <w:b/>
      <w:i w:val="0"/>
    </w:rPr>
  </w:style>
  <w:style w:type="character" w:customStyle="1" w:styleId="WW8Num823z1">
    <w:name w:val="WW8Num823z1"/>
    <w:rPr>
      <w:rFonts w:ascii="Times New Roman" w:hAnsi="Times New Roman" w:cs="Times New Roman"/>
      <w:b/>
      <w:i w:val="0"/>
      <w:sz w:val="24"/>
    </w:rPr>
  </w:style>
  <w:style w:type="character" w:customStyle="1" w:styleId="WW8Num823z2">
    <w:name w:val="WW8Num823z2"/>
    <w:rPr>
      <w:b/>
      <w:i w:val="0"/>
      <w:sz w:val="24"/>
    </w:rPr>
  </w:style>
  <w:style w:type="character" w:customStyle="1" w:styleId="WW8Num824z0">
    <w:name w:val="WW8Num824z0"/>
    <w:rPr>
      <w:b/>
      <w:i w:val="0"/>
    </w:rPr>
  </w:style>
  <w:style w:type="character" w:customStyle="1" w:styleId="WW8Num824z1">
    <w:name w:val="WW8Num824z1"/>
    <w:rPr>
      <w:rFonts w:ascii="Times New Roman" w:hAnsi="Times New Roman" w:cs="Times New Roman"/>
      <w:b/>
      <w:i w:val="0"/>
      <w:sz w:val="24"/>
    </w:rPr>
  </w:style>
  <w:style w:type="character" w:customStyle="1" w:styleId="WW8Num824z2">
    <w:name w:val="WW8Num824z2"/>
    <w:rPr>
      <w:b/>
      <w:i w:val="0"/>
      <w:sz w:val="24"/>
    </w:rPr>
  </w:style>
  <w:style w:type="character" w:customStyle="1" w:styleId="WW8Num825z0">
    <w:name w:val="WW8Num825z0"/>
    <w:rPr>
      <w:b/>
      <w:i w:val="0"/>
    </w:rPr>
  </w:style>
  <w:style w:type="character" w:customStyle="1" w:styleId="WW8Num825z1">
    <w:name w:val="WW8Num825z1"/>
    <w:rPr>
      <w:rFonts w:ascii="Times New Roman" w:hAnsi="Times New Roman" w:cs="Times New Roman"/>
      <w:b/>
      <w:i w:val="0"/>
      <w:sz w:val="24"/>
    </w:rPr>
  </w:style>
  <w:style w:type="character" w:customStyle="1" w:styleId="WW8Num825z2">
    <w:name w:val="WW8Num825z2"/>
    <w:rPr>
      <w:b/>
      <w:i w:val="0"/>
      <w:sz w:val="24"/>
    </w:rPr>
  </w:style>
  <w:style w:type="character" w:customStyle="1" w:styleId="WW8Num826z0">
    <w:name w:val="WW8Num826z0"/>
    <w:rPr>
      <w:b/>
      <w:i w:val="0"/>
    </w:rPr>
  </w:style>
  <w:style w:type="character" w:customStyle="1" w:styleId="WW8Num826z1">
    <w:name w:val="WW8Num826z1"/>
    <w:rPr>
      <w:rFonts w:ascii="Times New Roman" w:hAnsi="Times New Roman" w:cs="Times New Roman"/>
      <w:b/>
      <w:i w:val="0"/>
      <w:sz w:val="24"/>
    </w:rPr>
  </w:style>
  <w:style w:type="character" w:customStyle="1" w:styleId="WW8Num826z2">
    <w:name w:val="WW8Num826z2"/>
    <w:rPr>
      <w:b/>
      <w:i w:val="0"/>
      <w:sz w:val="24"/>
    </w:rPr>
  </w:style>
  <w:style w:type="character" w:customStyle="1" w:styleId="WW8Num828z0">
    <w:name w:val="WW8Num828z0"/>
    <w:rPr>
      <w:rFonts w:ascii="Symbol" w:hAnsi="Symbol" w:cs="Symbol"/>
    </w:rPr>
  </w:style>
  <w:style w:type="character" w:customStyle="1" w:styleId="WW8Num829z0">
    <w:name w:val="WW8Num829z0"/>
    <w:rPr>
      <w:b/>
    </w:rPr>
  </w:style>
  <w:style w:type="character" w:customStyle="1" w:styleId="WW8Num830z0">
    <w:name w:val="WW8Num830z0"/>
    <w:rPr>
      <w:b/>
      <w:i w:val="0"/>
    </w:rPr>
  </w:style>
  <w:style w:type="character" w:customStyle="1" w:styleId="WW8Num830z1">
    <w:name w:val="WW8Num830z1"/>
    <w:rPr>
      <w:rFonts w:ascii="Times New Roman" w:hAnsi="Times New Roman" w:cs="Times New Roman"/>
      <w:b/>
      <w:i w:val="0"/>
      <w:sz w:val="24"/>
    </w:rPr>
  </w:style>
  <w:style w:type="character" w:customStyle="1" w:styleId="WW8Num830z2">
    <w:name w:val="WW8Num830z2"/>
    <w:rPr>
      <w:b/>
      <w:i w:val="0"/>
      <w:sz w:val="24"/>
    </w:rPr>
  </w:style>
  <w:style w:type="character" w:customStyle="1" w:styleId="WW8Num831z0">
    <w:name w:val="WW8Num831z0"/>
    <w:rPr>
      <w:rFonts w:ascii="Symbol" w:hAnsi="Symbol" w:cs="Symbol"/>
    </w:rPr>
  </w:style>
  <w:style w:type="character" w:customStyle="1" w:styleId="WW8Num832z0">
    <w:name w:val="WW8Num832z0"/>
    <w:rPr>
      <w:b/>
    </w:rPr>
  </w:style>
  <w:style w:type="character" w:customStyle="1" w:styleId="WW8Num834z0">
    <w:name w:val="WW8Num834z0"/>
    <w:rPr>
      <w:b/>
      <w:i w:val="0"/>
    </w:rPr>
  </w:style>
  <w:style w:type="character" w:customStyle="1" w:styleId="WW8Num834z1">
    <w:name w:val="WW8Num834z1"/>
    <w:rPr>
      <w:rFonts w:ascii="Times New Roman" w:hAnsi="Times New Roman" w:cs="Times New Roman"/>
      <w:b/>
      <w:i w:val="0"/>
      <w:sz w:val="24"/>
    </w:rPr>
  </w:style>
  <w:style w:type="character" w:customStyle="1" w:styleId="WW8Num834z2">
    <w:name w:val="WW8Num834z2"/>
    <w:rPr>
      <w:b/>
      <w:i w:val="0"/>
      <w:sz w:val="24"/>
    </w:rPr>
  </w:style>
  <w:style w:type="character" w:customStyle="1" w:styleId="WW8Num835z0">
    <w:name w:val="WW8Num835z0"/>
    <w:rPr>
      <w:b/>
      <w:i w:val="0"/>
    </w:rPr>
  </w:style>
  <w:style w:type="character" w:customStyle="1" w:styleId="WW8Num835z1">
    <w:name w:val="WW8Num835z1"/>
    <w:rPr>
      <w:rFonts w:ascii="Times New Roman" w:hAnsi="Times New Roman" w:cs="Times New Roman"/>
      <w:b/>
      <w:i w:val="0"/>
      <w:sz w:val="24"/>
    </w:rPr>
  </w:style>
  <w:style w:type="character" w:customStyle="1" w:styleId="WW8Num835z2">
    <w:name w:val="WW8Num835z2"/>
    <w:rPr>
      <w:b/>
      <w:i w:val="0"/>
      <w:sz w:val="24"/>
    </w:rPr>
  </w:style>
  <w:style w:type="character" w:customStyle="1" w:styleId="WW8Num836z0">
    <w:name w:val="WW8Num836z0"/>
    <w:rPr>
      <w:b/>
      <w:i w:val="0"/>
    </w:rPr>
  </w:style>
  <w:style w:type="character" w:customStyle="1" w:styleId="WW8Num836z1">
    <w:name w:val="WW8Num836z1"/>
    <w:rPr>
      <w:rFonts w:ascii="Times New Roman" w:hAnsi="Times New Roman" w:cs="Times New Roman"/>
      <w:b/>
      <w:i w:val="0"/>
      <w:sz w:val="24"/>
    </w:rPr>
  </w:style>
  <w:style w:type="character" w:customStyle="1" w:styleId="WW8Num837z0">
    <w:name w:val="WW8Num837z0"/>
    <w:rPr>
      <w:b/>
    </w:rPr>
  </w:style>
  <w:style w:type="character" w:customStyle="1" w:styleId="WW8Num838z0">
    <w:name w:val="WW8Num838z0"/>
    <w:rPr>
      <w:b/>
      <w:i w:val="0"/>
    </w:rPr>
  </w:style>
  <w:style w:type="character" w:customStyle="1" w:styleId="WW8Num838z1">
    <w:name w:val="WW8Num838z1"/>
    <w:rPr>
      <w:rFonts w:ascii="Times New Roman" w:hAnsi="Times New Roman" w:cs="Times New Roman"/>
      <w:b/>
      <w:i w:val="0"/>
      <w:sz w:val="24"/>
    </w:rPr>
  </w:style>
  <w:style w:type="character" w:customStyle="1" w:styleId="WW8Num838z2">
    <w:name w:val="WW8Num838z2"/>
    <w:rPr>
      <w:b/>
      <w:i w:val="0"/>
      <w:sz w:val="24"/>
    </w:rPr>
  </w:style>
  <w:style w:type="character" w:customStyle="1" w:styleId="WW8Num839z0">
    <w:name w:val="WW8Num839z0"/>
    <w:rPr>
      <w:b/>
      <w:i w:val="0"/>
    </w:rPr>
  </w:style>
  <w:style w:type="character" w:customStyle="1" w:styleId="WW8Num839z1">
    <w:name w:val="WW8Num839z1"/>
    <w:rPr>
      <w:rFonts w:ascii="Times New Roman" w:hAnsi="Times New Roman" w:cs="Times New Roman"/>
      <w:b/>
      <w:i w:val="0"/>
      <w:sz w:val="24"/>
    </w:rPr>
  </w:style>
  <w:style w:type="character" w:customStyle="1" w:styleId="WW8Num840z0">
    <w:name w:val="WW8Num840z0"/>
    <w:rPr>
      <w:b/>
      <w:i w:val="0"/>
    </w:rPr>
  </w:style>
  <w:style w:type="character" w:customStyle="1" w:styleId="WW8Num840z1">
    <w:name w:val="WW8Num840z1"/>
    <w:rPr>
      <w:rFonts w:ascii="Times New Roman" w:hAnsi="Times New Roman" w:cs="Times New Roman"/>
      <w:b/>
      <w:i w:val="0"/>
      <w:sz w:val="24"/>
    </w:rPr>
  </w:style>
  <w:style w:type="character" w:customStyle="1" w:styleId="WW8Num841z0">
    <w:name w:val="WW8Num841z0"/>
    <w:rPr>
      <w:rFonts w:ascii="Symbol" w:hAnsi="Symbol" w:cs="Symbol"/>
    </w:rPr>
  </w:style>
  <w:style w:type="character" w:customStyle="1" w:styleId="WW8Num841z1">
    <w:name w:val="WW8Num841z1"/>
    <w:rPr>
      <w:rFonts w:ascii="Courier New" w:hAnsi="Courier New" w:cs="Courier New"/>
    </w:rPr>
  </w:style>
  <w:style w:type="character" w:customStyle="1" w:styleId="WW8Num841z2">
    <w:name w:val="WW8Num841z2"/>
    <w:rPr>
      <w:rFonts w:ascii="Wingdings" w:hAnsi="Wingdings" w:cs="Wingdings"/>
    </w:rPr>
  </w:style>
  <w:style w:type="character" w:customStyle="1" w:styleId="WW8Num842z0">
    <w:name w:val="WW8Num842z0"/>
    <w:rPr>
      <w:rFonts w:ascii="Symbol" w:hAnsi="Symbol" w:cs="Symbol"/>
    </w:rPr>
  </w:style>
  <w:style w:type="character" w:customStyle="1" w:styleId="WW8Num843z0">
    <w:name w:val="WW8Num843z0"/>
    <w:rPr>
      <w:b/>
    </w:rPr>
  </w:style>
  <w:style w:type="character" w:customStyle="1" w:styleId="WW8Num844z0">
    <w:name w:val="WW8Num844z0"/>
    <w:rPr>
      <w:b/>
    </w:rPr>
  </w:style>
  <w:style w:type="character" w:customStyle="1" w:styleId="WW8Num845z0">
    <w:name w:val="WW8Num845z0"/>
    <w:rPr>
      <w:b/>
      <w:i w:val="0"/>
    </w:rPr>
  </w:style>
  <w:style w:type="character" w:customStyle="1" w:styleId="WW8Num845z1">
    <w:name w:val="WW8Num845z1"/>
    <w:rPr>
      <w:rFonts w:ascii="Times New Roman" w:hAnsi="Times New Roman" w:cs="Times New Roman"/>
      <w:b/>
      <w:i w:val="0"/>
      <w:sz w:val="22"/>
    </w:rPr>
  </w:style>
  <w:style w:type="character" w:customStyle="1" w:styleId="WW8Num845z2">
    <w:name w:val="WW8Num845z2"/>
    <w:rPr>
      <w:b/>
      <w:i w:val="0"/>
      <w:sz w:val="24"/>
    </w:rPr>
  </w:style>
  <w:style w:type="character" w:customStyle="1" w:styleId="WW8Num846z0">
    <w:name w:val="WW8Num846z0"/>
    <w:rPr>
      <w:b/>
    </w:rPr>
  </w:style>
  <w:style w:type="character" w:customStyle="1" w:styleId="WW8Num847z0">
    <w:name w:val="WW8Num847z0"/>
    <w:rPr>
      <w:rFonts w:ascii="Symbol" w:hAnsi="Symbol" w:cs="Symbol"/>
    </w:rPr>
  </w:style>
  <w:style w:type="character" w:customStyle="1" w:styleId="WW8Num847z1">
    <w:name w:val="WW8Num847z1"/>
    <w:rPr>
      <w:rFonts w:ascii="Courier New" w:hAnsi="Courier New" w:cs="Courier New"/>
    </w:rPr>
  </w:style>
  <w:style w:type="character" w:customStyle="1" w:styleId="WW8Num847z2">
    <w:name w:val="WW8Num847z2"/>
    <w:rPr>
      <w:rFonts w:ascii="Wingdings" w:hAnsi="Wingdings" w:cs="Wingdings"/>
    </w:rPr>
  </w:style>
  <w:style w:type="character" w:customStyle="1" w:styleId="WW8Num848z0">
    <w:name w:val="WW8Num848z0"/>
    <w:rPr>
      <w:b/>
      <w:i w:val="0"/>
    </w:rPr>
  </w:style>
  <w:style w:type="character" w:customStyle="1" w:styleId="WW8Num848z1">
    <w:name w:val="WW8Num848z1"/>
    <w:rPr>
      <w:rFonts w:ascii="Times New Roman" w:hAnsi="Times New Roman" w:cs="Times New Roman"/>
      <w:b/>
      <w:i w:val="0"/>
      <w:sz w:val="24"/>
    </w:rPr>
  </w:style>
  <w:style w:type="character" w:customStyle="1" w:styleId="WW8Num848z2">
    <w:name w:val="WW8Num848z2"/>
    <w:rPr>
      <w:b/>
      <w:i w:val="0"/>
      <w:sz w:val="24"/>
    </w:rPr>
  </w:style>
  <w:style w:type="character" w:customStyle="1" w:styleId="WW8Num849z0">
    <w:name w:val="WW8Num849z0"/>
    <w:rPr>
      <w:b/>
      <w:i w:val="0"/>
    </w:rPr>
  </w:style>
  <w:style w:type="character" w:customStyle="1" w:styleId="WW8Num849z1">
    <w:name w:val="WW8Num849z1"/>
    <w:rPr>
      <w:rFonts w:ascii="Times New Roman" w:hAnsi="Times New Roman" w:cs="Times New Roman"/>
      <w:b/>
      <w:i w:val="0"/>
      <w:sz w:val="24"/>
    </w:rPr>
  </w:style>
  <w:style w:type="character" w:customStyle="1" w:styleId="WW8Num850z0">
    <w:name w:val="WW8Num850z0"/>
    <w:rPr>
      <w:b/>
    </w:rPr>
  </w:style>
  <w:style w:type="character" w:customStyle="1" w:styleId="WW8Num852z0">
    <w:name w:val="WW8Num852z0"/>
    <w:rPr>
      <w:b/>
    </w:rPr>
  </w:style>
  <w:style w:type="character" w:customStyle="1" w:styleId="WW8Num853z0">
    <w:name w:val="WW8Num853z0"/>
    <w:rPr>
      <w:b/>
    </w:rPr>
  </w:style>
  <w:style w:type="character" w:customStyle="1" w:styleId="WW8Num854z0">
    <w:name w:val="WW8Num854z0"/>
    <w:rPr>
      <w:b/>
      <w:i w:val="0"/>
    </w:rPr>
  </w:style>
  <w:style w:type="character" w:customStyle="1" w:styleId="WW8Num854z1">
    <w:name w:val="WW8Num854z1"/>
    <w:rPr>
      <w:rFonts w:ascii="Times New Roman" w:hAnsi="Times New Roman" w:cs="Times New Roman"/>
      <w:b/>
      <w:i w:val="0"/>
      <w:sz w:val="24"/>
    </w:rPr>
  </w:style>
  <w:style w:type="character" w:customStyle="1" w:styleId="WW8Num854z2">
    <w:name w:val="WW8Num854z2"/>
    <w:rPr>
      <w:b/>
      <w:i w:val="0"/>
      <w:sz w:val="24"/>
    </w:rPr>
  </w:style>
  <w:style w:type="character" w:customStyle="1" w:styleId="WW8Num855z0">
    <w:name w:val="WW8Num855z0"/>
    <w:rPr>
      <w:rFonts w:ascii="Symbol" w:hAnsi="Symbol" w:cs="Symbol"/>
    </w:rPr>
  </w:style>
  <w:style w:type="character" w:customStyle="1" w:styleId="WW8Num855z1">
    <w:name w:val="WW8Num855z1"/>
    <w:rPr>
      <w:rFonts w:ascii="Courier New" w:hAnsi="Courier New" w:cs="Courier New"/>
    </w:rPr>
  </w:style>
  <w:style w:type="character" w:customStyle="1" w:styleId="WW8Num855z2">
    <w:name w:val="WW8Num855z2"/>
    <w:rPr>
      <w:rFonts w:ascii="Wingdings" w:hAnsi="Wingdings" w:cs="Wingdings"/>
    </w:rPr>
  </w:style>
  <w:style w:type="character" w:customStyle="1" w:styleId="WW8Num856z0">
    <w:name w:val="WW8Num856z0"/>
    <w:rPr>
      <w:b/>
      <w:i w:val="0"/>
    </w:rPr>
  </w:style>
  <w:style w:type="character" w:customStyle="1" w:styleId="WW8Num856z1">
    <w:name w:val="WW8Num856z1"/>
    <w:rPr>
      <w:rFonts w:ascii="Times New Roman" w:hAnsi="Times New Roman" w:cs="Times New Roman"/>
      <w:b/>
      <w:i w:val="0"/>
      <w:sz w:val="24"/>
    </w:rPr>
  </w:style>
  <w:style w:type="character" w:customStyle="1" w:styleId="WW8Num857z0">
    <w:name w:val="WW8Num857z0"/>
    <w:rPr>
      <w:b/>
      <w:i w:val="0"/>
    </w:rPr>
  </w:style>
  <w:style w:type="character" w:customStyle="1" w:styleId="WW8Num857z1">
    <w:name w:val="WW8Num857z1"/>
    <w:rPr>
      <w:rFonts w:ascii="Times New Roman" w:hAnsi="Times New Roman" w:cs="Times New Roman"/>
      <w:b/>
      <w:i w:val="0"/>
      <w:sz w:val="24"/>
    </w:rPr>
  </w:style>
  <w:style w:type="character" w:customStyle="1" w:styleId="WW8Num858z0">
    <w:name w:val="WW8Num858z0"/>
    <w:rPr>
      <w:rFonts w:ascii="Times New Roman" w:hAnsi="Times New Roman" w:cs="Times New Roman"/>
    </w:rPr>
  </w:style>
  <w:style w:type="character" w:customStyle="1" w:styleId="WW8Num859z0">
    <w:name w:val="WW8Num859z0"/>
    <w:rPr>
      <w:b/>
    </w:rPr>
  </w:style>
  <w:style w:type="character" w:customStyle="1" w:styleId="WW8Num860z0">
    <w:name w:val="WW8Num860z0"/>
    <w:rPr>
      <w:b/>
      <w:i w:val="0"/>
    </w:rPr>
  </w:style>
  <w:style w:type="character" w:customStyle="1" w:styleId="WW8Num860z1">
    <w:name w:val="WW8Num860z1"/>
    <w:rPr>
      <w:rFonts w:ascii="Times New Roman" w:hAnsi="Times New Roman" w:cs="Times New Roman"/>
      <w:b/>
      <w:i w:val="0"/>
      <w:sz w:val="22"/>
    </w:rPr>
  </w:style>
  <w:style w:type="character" w:customStyle="1" w:styleId="WW8Num860z2">
    <w:name w:val="WW8Num860z2"/>
    <w:rPr>
      <w:b/>
      <w:i w:val="0"/>
      <w:sz w:val="24"/>
    </w:rPr>
  </w:style>
  <w:style w:type="character" w:customStyle="1" w:styleId="WW8Num861z0">
    <w:name w:val="WW8Num861z0"/>
    <w:rPr>
      <w:rFonts w:ascii="Wingdings" w:hAnsi="Wingdings" w:cs="Wingdings"/>
    </w:rPr>
  </w:style>
  <w:style w:type="character" w:customStyle="1" w:styleId="WW8Num862z0">
    <w:name w:val="WW8Num862z0"/>
    <w:rPr>
      <w:b/>
      <w:i w:val="0"/>
    </w:rPr>
  </w:style>
  <w:style w:type="character" w:customStyle="1" w:styleId="WW8Num862z1">
    <w:name w:val="WW8Num862z1"/>
    <w:rPr>
      <w:rFonts w:ascii="Times New Roman" w:hAnsi="Times New Roman" w:cs="Times New Roman"/>
      <w:b/>
      <w:i w:val="0"/>
      <w:sz w:val="24"/>
    </w:rPr>
  </w:style>
  <w:style w:type="character" w:customStyle="1" w:styleId="WW8Num862z2">
    <w:name w:val="WW8Num862z2"/>
    <w:rPr>
      <w:b/>
      <w:i w:val="0"/>
      <w:sz w:val="24"/>
    </w:rPr>
  </w:style>
  <w:style w:type="character" w:customStyle="1" w:styleId="WW8Num863z0">
    <w:name w:val="WW8Num863z0"/>
    <w:rPr>
      <w:b/>
      <w:i w:val="0"/>
    </w:rPr>
  </w:style>
  <w:style w:type="character" w:customStyle="1" w:styleId="WW8Num863z1">
    <w:name w:val="WW8Num863z1"/>
    <w:rPr>
      <w:rFonts w:ascii="Times New Roman" w:hAnsi="Times New Roman" w:cs="Times New Roman"/>
      <w:b/>
      <w:i w:val="0"/>
      <w:sz w:val="24"/>
    </w:rPr>
  </w:style>
  <w:style w:type="character" w:customStyle="1" w:styleId="WW8Num863z2">
    <w:name w:val="WW8Num863z2"/>
    <w:rPr>
      <w:b/>
      <w:i w:val="0"/>
      <w:sz w:val="24"/>
    </w:rPr>
  </w:style>
  <w:style w:type="character" w:customStyle="1" w:styleId="WW8Num864z0">
    <w:name w:val="WW8Num864z0"/>
    <w:rPr>
      <w:b/>
      <w:i w:val="0"/>
    </w:rPr>
  </w:style>
  <w:style w:type="character" w:customStyle="1" w:styleId="WW8Num864z1">
    <w:name w:val="WW8Num864z1"/>
    <w:rPr>
      <w:rFonts w:ascii="Times New Roman" w:hAnsi="Times New Roman" w:cs="Times New Roman"/>
      <w:b/>
      <w:i w:val="0"/>
      <w:sz w:val="24"/>
    </w:rPr>
  </w:style>
  <w:style w:type="character" w:customStyle="1" w:styleId="WW8Num864z2">
    <w:name w:val="WW8Num864z2"/>
    <w:rPr>
      <w:b/>
      <w:i w:val="0"/>
      <w:sz w:val="24"/>
    </w:rPr>
  </w:style>
  <w:style w:type="character" w:customStyle="1" w:styleId="WW8Num865z0">
    <w:name w:val="WW8Num865z0"/>
    <w:rPr>
      <w:b/>
      <w:i w:val="0"/>
    </w:rPr>
  </w:style>
  <w:style w:type="character" w:customStyle="1" w:styleId="WW8Num865z1">
    <w:name w:val="WW8Num865z1"/>
    <w:rPr>
      <w:rFonts w:ascii="Times New Roman" w:hAnsi="Times New Roman" w:cs="Times New Roman"/>
      <w:b/>
      <w:i w:val="0"/>
      <w:sz w:val="24"/>
    </w:rPr>
  </w:style>
  <w:style w:type="character" w:customStyle="1" w:styleId="WW8Num866z0">
    <w:name w:val="WW8Num866z0"/>
    <w:rPr>
      <w:rFonts w:ascii="Century Gothic" w:hAnsi="Century Gothic" w:cs="Century Gothic"/>
    </w:rPr>
  </w:style>
  <w:style w:type="character" w:customStyle="1" w:styleId="WW8Num867z0">
    <w:name w:val="WW8Num867z0"/>
    <w:rPr>
      <w:b/>
      <w:i w:val="0"/>
    </w:rPr>
  </w:style>
  <w:style w:type="character" w:customStyle="1" w:styleId="WW8Num867z1">
    <w:name w:val="WW8Num867z1"/>
    <w:rPr>
      <w:rFonts w:ascii="Times New Roman" w:hAnsi="Times New Roman" w:cs="Times New Roman"/>
      <w:b/>
      <w:i w:val="0"/>
      <w:sz w:val="24"/>
    </w:rPr>
  </w:style>
  <w:style w:type="character" w:customStyle="1" w:styleId="WW8Num867z2">
    <w:name w:val="WW8Num867z2"/>
    <w:rPr>
      <w:b/>
      <w:i w:val="0"/>
      <w:sz w:val="24"/>
    </w:rPr>
  </w:style>
  <w:style w:type="character" w:customStyle="1" w:styleId="WW8Num869z0">
    <w:name w:val="WW8Num869z0"/>
    <w:rPr>
      <w:b/>
    </w:rPr>
  </w:style>
  <w:style w:type="character" w:customStyle="1" w:styleId="WW8Num870z0">
    <w:name w:val="WW8Num870z0"/>
    <w:rPr>
      <w:b/>
      <w:i w:val="0"/>
    </w:rPr>
  </w:style>
  <w:style w:type="character" w:customStyle="1" w:styleId="WW8Num870z1">
    <w:name w:val="WW8Num870z1"/>
    <w:rPr>
      <w:rFonts w:ascii="Times New Roman" w:hAnsi="Times New Roman" w:cs="Times New Roman"/>
      <w:b/>
      <w:i w:val="0"/>
      <w:sz w:val="24"/>
    </w:rPr>
  </w:style>
  <w:style w:type="character" w:customStyle="1" w:styleId="WW8Num871z0">
    <w:name w:val="WW8Num871z0"/>
    <w:rPr>
      <w:b/>
      <w:i w:val="0"/>
    </w:rPr>
  </w:style>
  <w:style w:type="character" w:customStyle="1" w:styleId="WW8Num871z1">
    <w:name w:val="WW8Num871z1"/>
    <w:rPr>
      <w:rFonts w:ascii="Times New Roman" w:hAnsi="Times New Roman" w:cs="Times New Roman"/>
      <w:b/>
      <w:i w:val="0"/>
      <w:sz w:val="24"/>
    </w:rPr>
  </w:style>
  <w:style w:type="character" w:customStyle="1" w:styleId="WW8Num872z0">
    <w:name w:val="WW8Num872z0"/>
    <w:rPr>
      <w:rFonts w:ascii="Symbol" w:hAnsi="Symbol" w:cs="Symbol"/>
    </w:rPr>
  </w:style>
  <w:style w:type="character" w:customStyle="1" w:styleId="WW8Num873z0">
    <w:name w:val="WW8Num873z0"/>
    <w:rPr>
      <w:b/>
      <w:i w:val="0"/>
    </w:rPr>
  </w:style>
  <w:style w:type="character" w:customStyle="1" w:styleId="WW8Num873z1">
    <w:name w:val="WW8Num873z1"/>
    <w:rPr>
      <w:rFonts w:ascii="Times New Roman" w:hAnsi="Times New Roman" w:cs="Times New Roman"/>
      <w:b/>
      <w:i w:val="0"/>
      <w:sz w:val="24"/>
    </w:rPr>
  </w:style>
  <w:style w:type="character" w:customStyle="1" w:styleId="WW8Num873z2">
    <w:name w:val="WW8Num873z2"/>
    <w:rPr>
      <w:b/>
      <w:i w:val="0"/>
      <w:sz w:val="24"/>
    </w:rPr>
  </w:style>
  <w:style w:type="character" w:customStyle="1" w:styleId="WW8Num874z0">
    <w:name w:val="WW8Num874z0"/>
    <w:rPr>
      <w:b/>
      <w:i w:val="0"/>
    </w:rPr>
  </w:style>
  <w:style w:type="character" w:customStyle="1" w:styleId="WW8Num874z1">
    <w:name w:val="WW8Num874z1"/>
    <w:rPr>
      <w:rFonts w:ascii="Times New Roman" w:hAnsi="Times New Roman" w:cs="Times New Roman"/>
      <w:b/>
      <w:i w:val="0"/>
      <w:sz w:val="24"/>
    </w:rPr>
  </w:style>
  <w:style w:type="character" w:customStyle="1" w:styleId="WW8Num874z2">
    <w:name w:val="WW8Num874z2"/>
    <w:rPr>
      <w:b/>
      <w:i w:val="0"/>
      <w:sz w:val="24"/>
    </w:rPr>
  </w:style>
  <w:style w:type="character" w:customStyle="1" w:styleId="WW8Num875z0">
    <w:name w:val="WW8Num875z0"/>
    <w:rPr>
      <w:rFonts w:ascii="Wingdings" w:hAnsi="Wingdings" w:cs="Wingdings"/>
    </w:rPr>
  </w:style>
  <w:style w:type="character" w:customStyle="1" w:styleId="WW8Num875z1">
    <w:name w:val="WW8Num875z1"/>
    <w:rPr>
      <w:rFonts w:ascii="Courier New" w:hAnsi="Courier New" w:cs="Courier New"/>
    </w:rPr>
  </w:style>
  <w:style w:type="character" w:customStyle="1" w:styleId="WW8Num875z3">
    <w:name w:val="WW8Num875z3"/>
    <w:rPr>
      <w:rFonts w:ascii="Symbol" w:hAnsi="Symbol" w:cs="Symbol"/>
    </w:rPr>
  </w:style>
  <w:style w:type="character" w:customStyle="1" w:styleId="WW8Num876z0">
    <w:name w:val="WW8Num876z0"/>
    <w:rPr>
      <w:b/>
    </w:rPr>
  </w:style>
  <w:style w:type="character" w:customStyle="1" w:styleId="WW8Num879z0">
    <w:name w:val="WW8Num879z0"/>
    <w:rPr>
      <w:rFonts w:ascii="Symbol" w:hAnsi="Symbol" w:cs="Symbol"/>
    </w:rPr>
  </w:style>
  <w:style w:type="character" w:customStyle="1" w:styleId="WW8Num881z0">
    <w:name w:val="WW8Num881z0"/>
    <w:rPr>
      <w:b/>
      <w:i w:val="0"/>
    </w:rPr>
  </w:style>
  <w:style w:type="character" w:customStyle="1" w:styleId="WW8Num881z1">
    <w:name w:val="WW8Num881z1"/>
    <w:rPr>
      <w:rFonts w:ascii="Times New Roman" w:hAnsi="Times New Roman" w:cs="Times New Roman"/>
      <w:b/>
      <w:i w:val="0"/>
      <w:sz w:val="24"/>
    </w:rPr>
  </w:style>
  <w:style w:type="character" w:customStyle="1" w:styleId="WW8Num881z2">
    <w:name w:val="WW8Num881z2"/>
    <w:rPr>
      <w:b/>
      <w:i w:val="0"/>
      <w:sz w:val="24"/>
    </w:rPr>
  </w:style>
  <w:style w:type="character" w:customStyle="1" w:styleId="WW8Num882z0">
    <w:name w:val="WW8Num882z0"/>
    <w:rPr>
      <w:b/>
      <w:i w:val="0"/>
    </w:rPr>
  </w:style>
  <w:style w:type="character" w:customStyle="1" w:styleId="WW8Num882z1">
    <w:name w:val="WW8Num882z1"/>
    <w:rPr>
      <w:rFonts w:ascii="Times New Roman" w:hAnsi="Times New Roman" w:cs="Times New Roman"/>
      <w:b/>
      <w:i w:val="0"/>
      <w:sz w:val="24"/>
    </w:rPr>
  </w:style>
  <w:style w:type="character" w:customStyle="1" w:styleId="WW8Num882z2">
    <w:name w:val="WW8Num882z2"/>
    <w:rPr>
      <w:b/>
      <w:i w:val="0"/>
      <w:sz w:val="24"/>
    </w:rPr>
  </w:style>
  <w:style w:type="character" w:customStyle="1" w:styleId="WW8Num883z0">
    <w:name w:val="WW8Num883z0"/>
    <w:rPr>
      <w:b/>
      <w:i w:val="0"/>
    </w:rPr>
  </w:style>
  <w:style w:type="character" w:customStyle="1" w:styleId="WW8Num883z1">
    <w:name w:val="WW8Num883z1"/>
    <w:rPr>
      <w:rFonts w:ascii="Times New Roman" w:hAnsi="Times New Roman" w:cs="Times New Roman"/>
      <w:b/>
      <w:i w:val="0"/>
      <w:sz w:val="24"/>
    </w:rPr>
  </w:style>
  <w:style w:type="character" w:customStyle="1" w:styleId="WW8Num883z2">
    <w:name w:val="WW8Num883z2"/>
    <w:rPr>
      <w:b/>
      <w:i w:val="0"/>
      <w:sz w:val="24"/>
    </w:rPr>
  </w:style>
  <w:style w:type="character" w:customStyle="1" w:styleId="WW8Num884z0">
    <w:name w:val="WW8Num884z0"/>
    <w:rPr>
      <w:rFonts w:ascii="Symbol" w:hAnsi="Symbol" w:cs="Symbol"/>
    </w:rPr>
  </w:style>
  <w:style w:type="character" w:customStyle="1" w:styleId="WW8Num884z1">
    <w:name w:val="WW8Num884z1"/>
    <w:rPr>
      <w:rFonts w:ascii="Courier New" w:hAnsi="Courier New" w:cs="Courier New"/>
    </w:rPr>
  </w:style>
  <w:style w:type="character" w:customStyle="1" w:styleId="WW8Num884z2">
    <w:name w:val="WW8Num884z2"/>
    <w:rPr>
      <w:rFonts w:ascii="Wingdings" w:hAnsi="Wingdings" w:cs="Wingdings"/>
    </w:rPr>
  </w:style>
  <w:style w:type="character" w:customStyle="1" w:styleId="WW8Num885z0">
    <w:name w:val="WW8Num885z0"/>
    <w:rPr>
      <w:b/>
      <w:i w:val="0"/>
    </w:rPr>
  </w:style>
  <w:style w:type="character" w:customStyle="1" w:styleId="WW8Num885z1">
    <w:name w:val="WW8Num885z1"/>
    <w:rPr>
      <w:rFonts w:ascii="Times New Roman" w:hAnsi="Times New Roman" w:cs="Times New Roman"/>
      <w:b/>
      <w:i w:val="0"/>
      <w:sz w:val="24"/>
    </w:rPr>
  </w:style>
  <w:style w:type="character" w:customStyle="1" w:styleId="WW8Num885z2">
    <w:name w:val="WW8Num885z2"/>
    <w:rPr>
      <w:b/>
      <w:i w:val="0"/>
      <w:sz w:val="24"/>
    </w:rPr>
  </w:style>
  <w:style w:type="character" w:customStyle="1" w:styleId="WW8Num887z0">
    <w:name w:val="WW8Num887z0"/>
    <w:rPr>
      <w:b/>
    </w:rPr>
  </w:style>
  <w:style w:type="character" w:customStyle="1" w:styleId="WW8Num888z0">
    <w:name w:val="WW8Num888z0"/>
    <w:rPr>
      <w:b/>
      <w:i w:val="0"/>
    </w:rPr>
  </w:style>
  <w:style w:type="character" w:customStyle="1" w:styleId="WW8Num888z1">
    <w:name w:val="WW8Num888z1"/>
    <w:rPr>
      <w:rFonts w:ascii="Times New Roman" w:hAnsi="Times New Roman" w:cs="Times New Roman"/>
      <w:b/>
      <w:i w:val="0"/>
      <w:sz w:val="24"/>
    </w:rPr>
  </w:style>
  <w:style w:type="character" w:customStyle="1" w:styleId="WW8Num888z2">
    <w:name w:val="WW8Num888z2"/>
    <w:rPr>
      <w:b/>
      <w:i w:val="0"/>
      <w:sz w:val="24"/>
    </w:rPr>
  </w:style>
  <w:style w:type="character" w:customStyle="1" w:styleId="WW8Num889z1">
    <w:name w:val="WW8Num889z1"/>
    <w:rPr>
      <w:b/>
      <w:i w:val="0"/>
    </w:rPr>
  </w:style>
  <w:style w:type="character" w:customStyle="1" w:styleId="WW8Num890z0">
    <w:name w:val="WW8Num890z0"/>
    <w:rPr>
      <w:b/>
    </w:rPr>
  </w:style>
  <w:style w:type="character" w:customStyle="1" w:styleId="WW8Num891z0">
    <w:name w:val="WW8Num891z0"/>
    <w:rPr>
      <w:b/>
      <w:i w:val="0"/>
    </w:rPr>
  </w:style>
  <w:style w:type="character" w:customStyle="1" w:styleId="WW8Num891z1">
    <w:name w:val="WW8Num891z1"/>
    <w:rPr>
      <w:rFonts w:ascii="Times New Roman" w:hAnsi="Times New Roman" w:cs="Times New Roman"/>
      <w:b/>
      <w:i w:val="0"/>
      <w:sz w:val="24"/>
    </w:rPr>
  </w:style>
  <w:style w:type="character" w:customStyle="1" w:styleId="WW8Num891z2">
    <w:name w:val="WW8Num891z2"/>
    <w:rPr>
      <w:b/>
      <w:i w:val="0"/>
      <w:sz w:val="24"/>
    </w:rPr>
  </w:style>
  <w:style w:type="character" w:customStyle="1" w:styleId="WW8Num892z0">
    <w:name w:val="WW8Num892z0"/>
    <w:rPr>
      <w:rFonts w:ascii="Symbol" w:hAnsi="Symbol" w:cs="Symbol"/>
    </w:rPr>
  </w:style>
  <w:style w:type="character" w:customStyle="1" w:styleId="WW8Num892z1">
    <w:name w:val="WW8Num892z1"/>
    <w:rPr>
      <w:rFonts w:ascii="Courier New" w:hAnsi="Courier New" w:cs="Courier New"/>
    </w:rPr>
  </w:style>
  <w:style w:type="character" w:customStyle="1" w:styleId="WW8Num892z2">
    <w:name w:val="WW8Num892z2"/>
    <w:rPr>
      <w:rFonts w:ascii="Wingdings" w:hAnsi="Wingdings" w:cs="Wingdings"/>
    </w:rPr>
  </w:style>
  <w:style w:type="character" w:customStyle="1" w:styleId="WW8Num893z0">
    <w:name w:val="WW8Num893z0"/>
    <w:rPr>
      <w:b/>
      <w:i w:val="0"/>
    </w:rPr>
  </w:style>
  <w:style w:type="character" w:customStyle="1" w:styleId="WW8Num893z1">
    <w:name w:val="WW8Num893z1"/>
    <w:rPr>
      <w:rFonts w:ascii="Times New Roman" w:hAnsi="Times New Roman" w:cs="Times New Roman"/>
      <w:b/>
      <w:i w:val="0"/>
      <w:sz w:val="24"/>
    </w:rPr>
  </w:style>
  <w:style w:type="character" w:customStyle="1" w:styleId="WW8Num893z2">
    <w:name w:val="WW8Num893z2"/>
    <w:rPr>
      <w:b/>
      <w:i w:val="0"/>
      <w:sz w:val="24"/>
    </w:rPr>
  </w:style>
  <w:style w:type="character" w:customStyle="1" w:styleId="WW8Num894z0">
    <w:name w:val="WW8Num894z0"/>
    <w:rPr>
      <w:b/>
      <w:i w:val="0"/>
    </w:rPr>
  </w:style>
  <w:style w:type="character" w:customStyle="1" w:styleId="WW8Num894z1">
    <w:name w:val="WW8Num894z1"/>
    <w:rPr>
      <w:rFonts w:ascii="Times New Roman" w:hAnsi="Times New Roman" w:cs="Times New Roman"/>
      <w:b/>
      <w:i w:val="0"/>
      <w:sz w:val="24"/>
    </w:rPr>
  </w:style>
  <w:style w:type="character" w:customStyle="1" w:styleId="WW8Num894z2">
    <w:name w:val="WW8Num894z2"/>
    <w:rPr>
      <w:b/>
      <w:i w:val="0"/>
      <w:sz w:val="24"/>
    </w:rPr>
  </w:style>
  <w:style w:type="character" w:customStyle="1" w:styleId="WW8Num895z0">
    <w:name w:val="WW8Num895z0"/>
    <w:rPr>
      <w:b/>
    </w:rPr>
  </w:style>
  <w:style w:type="character" w:customStyle="1" w:styleId="WW8Num896z0">
    <w:name w:val="WW8Num896z0"/>
    <w:rPr>
      <w:b/>
    </w:rPr>
  </w:style>
  <w:style w:type="character" w:customStyle="1" w:styleId="WW8Num897z0">
    <w:name w:val="WW8Num897z0"/>
    <w:rPr>
      <w:b/>
    </w:rPr>
  </w:style>
  <w:style w:type="character" w:customStyle="1" w:styleId="WW8Num898z0">
    <w:name w:val="WW8Num898z0"/>
    <w:rPr>
      <w:rFonts w:ascii="Symbol" w:hAnsi="Symbol" w:cs="Symbol"/>
    </w:rPr>
  </w:style>
  <w:style w:type="character" w:customStyle="1" w:styleId="WW8Num898z1">
    <w:name w:val="WW8Num898z1"/>
    <w:rPr>
      <w:rFonts w:ascii="Courier New" w:hAnsi="Courier New" w:cs="Courier New"/>
    </w:rPr>
  </w:style>
  <w:style w:type="character" w:customStyle="1" w:styleId="WW8Num898z2">
    <w:name w:val="WW8Num898z2"/>
    <w:rPr>
      <w:rFonts w:ascii="Wingdings" w:hAnsi="Wingdings" w:cs="Wingdings"/>
    </w:rPr>
  </w:style>
  <w:style w:type="character" w:customStyle="1" w:styleId="WW8Num899z0">
    <w:name w:val="WW8Num899z0"/>
    <w:rPr>
      <w:b/>
      <w:i w:val="0"/>
    </w:rPr>
  </w:style>
  <w:style w:type="character" w:customStyle="1" w:styleId="WW8Num899z1">
    <w:name w:val="WW8Num899z1"/>
    <w:rPr>
      <w:rFonts w:ascii="Times New Roman" w:hAnsi="Times New Roman" w:cs="Times New Roman"/>
      <w:b/>
      <w:i w:val="0"/>
      <w:sz w:val="24"/>
    </w:rPr>
  </w:style>
  <w:style w:type="character" w:customStyle="1" w:styleId="WW8Num900z0">
    <w:name w:val="WW8Num900z0"/>
    <w:rPr>
      <w:b/>
    </w:rPr>
  </w:style>
  <w:style w:type="character" w:customStyle="1" w:styleId="WW8Num901z0">
    <w:name w:val="WW8Num901z0"/>
    <w:rPr>
      <w:b/>
      <w:i w:val="0"/>
    </w:rPr>
  </w:style>
  <w:style w:type="character" w:customStyle="1" w:styleId="WW8Num901z1">
    <w:name w:val="WW8Num901z1"/>
    <w:rPr>
      <w:rFonts w:ascii="Times New Roman" w:hAnsi="Times New Roman" w:cs="Times New Roman"/>
      <w:b/>
      <w:i w:val="0"/>
      <w:sz w:val="24"/>
    </w:rPr>
  </w:style>
  <w:style w:type="character" w:customStyle="1" w:styleId="WW8Num901z2">
    <w:name w:val="WW8Num901z2"/>
    <w:rPr>
      <w:b/>
      <w:i w:val="0"/>
      <w:sz w:val="24"/>
    </w:rPr>
  </w:style>
  <w:style w:type="character" w:customStyle="1" w:styleId="WW8Num903z0">
    <w:name w:val="WW8Num903z0"/>
    <w:rPr>
      <w:b/>
      <w:i w:val="0"/>
    </w:rPr>
  </w:style>
  <w:style w:type="character" w:customStyle="1" w:styleId="WW8Num903z1">
    <w:name w:val="WW8Num903z1"/>
    <w:rPr>
      <w:rFonts w:ascii="Times New Roman" w:hAnsi="Times New Roman" w:cs="Times New Roman"/>
      <w:b/>
      <w:i w:val="0"/>
      <w:sz w:val="24"/>
    </w:rPr>
  </w:style>
  <w:style w:type="character" w:customStyle="1" w:styleId="WW8Num903z2">
    <w:name w:val="WW8Num903z2"/>
    <w:rPr>
      <w:b/>
      <w:i w:val="0"/>
      <w:sz w:val="24"/>
    </w:rPr>
  </w:style>
  <w:style w:type="character" w:customStyle="1" w:styleId="WW8Num904z0">
    <w:name w:val="WW8Num904z0"/>
    <w:rPr>
      <w:b/>
    </w:rPr>
  </w:style>
  <w:style w:type="character" w:customStyle="1" w:styleId="WW8Num905z0">
    <w:name w:val="WW8Num905z0"/>
    <w:rPr>
      <w:b/>
      <w:i w:val="0"/>
    </w:rPr>
  </w:style>
  <w:style w:type="character" w:customStyle="1" w:styleId="WW8Num905z1">
    <w:name w:val="WW8Num905z1"/>
    <w:rPr>
      <w:rFonts w:ascii="Times New Roman" w:hAnsi="Times New Roman" w:cs="Times New Roman"/>
      <w:b/>
      <w:i w:val="0"/>
      <w:sz w:val="24"/>
    </w:rPr>
  </w:style>
  <w:style w:type="character" w:customStyle="1" w:styleId="WW8Num905z2">
    <w:name w:val="WW8Num905z2"/>
    <w:rPr>
      <w:b/>
      <w:i w:val="0"/>
      <w:sz w:val="24"/>
    </w:rPr>
  </w:style>
  <w:style w:type="character" w:customStyle="1" w:styleId="WW8Num906z0">
    <w:name w:val="WW8Num906z0"/>
    <w:rPr>
      <w:b/>
      <w:i w:val="0"/>
    </w:rPr>
  </w:style>
  <w:style w:type="character" w:customStyle="1" w:styleId="WW8Num906z1">
    <w:name w:val="WW8Num906z1"/>
    <w:rPr>
      <w:rFonts w:ascii="Times New Roman" w:hAnsi="Times New Roman" w:cs="Times New Roman"/>
      <w:b/>
      <w:i w:val="0"/>
      <w:sz w:val="24"/>
    </w:rPr>
  </w:style>
  <w:style w:type="character" w:customStyle="1" w:styleId="WW8Num906z2">
    <w:name w:val="WW8Num906z2"/>
    <w:rPr>
      <w:b/>
      <w:i w:val="0"/>
      <w:sz w:val="24"/>
    </w:rPr>
  </w:style>
  <w:style w:type="character" w:customStyle="1" w:styleId="WW8Num907z0">
    <w:name w:val="WW8Num907z0"/>
    <w:rPr>
      <w:b/>
      <w:i w:val="0"/>
    </w:rPr>
  </w:style>
  <w:style w:type="character" w:customStyle="1" w:styleId="WW8Num907z1">
    <w:name w:val="WW8Num907z1"/>
    <w:rPr>
      <w:rFonts w:ascii="Times New Roman" w:hAnsi="Times New Roman" w:cs="Times New Roman"/>
      <w:b/>
      <w:i w:val="0"/>
      <w:sz w:val="24"/>
    </w:rPr>
  </w:style>
  <w:style w:type="character" w:customStyle="1" w:styleId="WW8Num907z2">
    <w:name w:val="WW8Num907z2"/>
    <w:rPr>
      <w:b/>
      <w:i w:val="0"/>
      <w:sz w:val="24"/>
    </w:rPr>
  </w:style>
  <w:style w:type="character" w:customStyle="1" w:styleId="WW8Num908z0">
    <w:name w:val="WW8Num908z0"/>
    <w:rPr>
      <w:b/>
      <w:i w:val="0"/>
    </w:rPr>
  </w:style>
  <w:style w:type="character" w:customStyle="1" w:styleId="WW8Num908z1">
    <w:name w:val="WW8Num908z1"/>
    <w:rPr>
      <w:rFonts w:ascii="Times New Roman" w:hAnsi="Times New Roman" w:cs="Times New Roman"/>
      <w:b/>
      <w:i w:val="0"/>
      <w:sz w:val="24"/>
    </w:rPr>
  </w:style>
  <w:style w:type="character" w:customStyle="1" w:styleId="WW8Num908z2">
    <w:name w:val="WW8Num908z2"/>
    <w:rPr>
      <w:b/>
      <w:i w:val="0"/>
      <w:sz w:val="24"/>
    </w:rPr>
  </w:style>
  <w:style w:type="character" w:customStyle="1" w:styleId="WW8Num909z0">
    <w:name w:val="WW8Num909z0"/>
    <w:rPr>
      <w:b/>
      <w:i w:val="0"/>
    </w:rPr>
  </w:style>
  <w:style w:type="character" w:customStyle="1" w:styleId="WW8Num909z1">
    <w:name w:val="WW8Num909z1"/>
    <w:rPr>
      <w:rFonts w:ascii="Times New Roman" w:hAnsi="Times New Roman" w:cs="Times New Roman"/>
      <w:b/>
      <w:i w:val="0"/>
      <w:sz w:val="24"/>
    </w:rPr>
  </w:style>
  <w:style w:type="character" w:customStyle="1" w:styleId="WW8Num909z2">
    <w:name w:val="WW8Num909z2"/>
    <w:rPr>
      <w:b/>
      <w:i w:val="0"/>
      <w:sz w:val="24"/>
    </w:rPr>
  </w:style>
  <w:style w:type="character" w:customStyle="1" w:styleId="WW8Num910z0">
    <w:name w:val="WW8Num910z0"/>
    <w:rPr>
      <w:rFonts w:ascii="Symbol" w:hAnsi="Symbol" w:cs="Symbol"/>
    </w:rPr>
  </w:style>
  <w:style w:type="character" w:customStyle="1" w:styleId="WW8Num910z1">
    <w:name w:val="WW8Num910z1"/>
    <w:rPr>
      <w:rFonts w:ascii="Courier New" w:hAnsi="Courier New" w:cs="Courier New"/>
    </w:rPr>
  </w:style>
  <w:style w:type="character" w:customStyle="1" w:styleId="WW8Num910z2">
    <w:name w:val="WW8Num910z2"/>
    <w:rPr>
      <w:rFonts w:ascii="Wingdings" w:hAnsi="Wingdings" w:cs="Wingdings"/>
    </w:rPr>
  </w:style>
  <w:style w:type="character" w:customStyle="1" w:styleId="WW8Num911z0">
    <w:name w:val="WW8Num911z0"/>
    <w:rPr>
      <w:rFonts w:ascii="Wingdings" w:hAnsi="Wingdings" w:cs="Wingdings"/>
    </w:rPr>
  </w:style>
  <w:style w:type="character" w:customStyle="1" w:styleId="WW8Num912z0">
    <w:name w:val="WW8Num912z0"/>
    <w:rPr>
      <w:b/>
      <w:i w:val="0"/>
    </w:rPr>
  </w:style>
  <w:style w:type="character" w:customStyle="1" w:styleId="WW8Num912z1">
    <w:name w:val="WW8Num912z1"/>
    <w:rPr>
      <w:rFonts w:ascii="Times New Roman" w:hAnsi="Times New Roman" w:cs="Times New Roman"/>
      <w:b/>
      <w:i w:val="0"/>
      <w:sz w:val="24"/>
    </w:rPr>
  </w:style>
  <w:style w:type="character" w:customStyle="1" w:styleId="WW8Num912z2">
    <w:name w:val="WW8Num912z2"/>
    <w:rPr>
      <w:b/>
      <w:i w:val="0"/>
      <w:sz w:val="24"/>
    </w:rPr>
  </w:style>
  <w:style w:type="character" w:customStyle="1" w:styleId="WW8Num913z0">
    <w:name w:val="WW8Num913z0"/>
    <w:rPr>
      <w:b/>
      <w:i w:val="0"/>
    </w:rPr>
  </w:style>
  <w:style w:type="character" w:customStyle="1" w:styleId="WW8Num913z1">
    <w:name w:val="WW8Num913z1"/>
    <w:rPr>
      <w:rFonts w:ascii="Times New Roman" w:hAnsi="Times New Roman" w:cs="Times New Roman"/>
      <w:b/>
      <w:i w:val="0"/>
      <w:sz w:val="24"/>
    </w:rPr>
  </w:style>
  <w:style w:type="character" w:customStyle="1" w:styleId="WW8Num914z0">
    <w:name w:val="WW8Num914z0"/>
    <w:rPr>
      <w:b/>
      <w:i w:val="0"/>
    </w:rPr>
  </w:style>
  <w:style w:type="character" w:customStyle="1" w:styleId="WW8Num914z1">
    <w:name w:val="WW8Num914z1"/>
    <w:rPr>
      <w:rFonts w:ascii="Times New Roman" w:hAnsi="Times New Roman" w:cs="Times New Roman"/>
      <w:b/>
      <w:i w:val="0"/>
      <w:sz w:val="24"/>
    </w:rPr>
  </w:style>
  <w:style w:type="character" w:customStyle="1" w:styleId="WW8Num915z0">
    <w:name w:val="WW8Num915z0"/>
    <w:rPr>
      <w:b/>
      <w:i w:val="0"/>
    </w:rPr>
  </w:style>
  <w:style w:type="character" w:customStyle="1" w:styleId="WW8Num915z1">
    <w:name w:val="WW8Num915z1"/>
    <w:rPr>
      <w:rFonts w:ascii="Times New Roman" w:hAnsi="Times New Roman" w:cs="Times New Roman"/>
      <w:b/>
      <w:i w:val="0"/>
      <w:sz w:val="24"/>
    </w:rPr>
  </w:style>
  <w:style w:type="character" w:customStyle="1" w:styleId="WW8Num915z2">
    <w:name w:val="WW8Num915z2"/>
    <w:rPr>
      <w:b/>
      <w:i w:val="0"/>
      <w:sz w:val="24"/>
    </w:rPr>
  </w:style>
  <w:style w:type="character" w:customStyle="1" w:styleId="WW8Num917z0">
    <w:name w:val="WW8Num917z0"/>
    <w:rPr>
      <w:rFonts w:ascii="Symbol" w:hAnsi="Symbol" w:cs="Symbol"/>
    </w:rPr>
  </w:style>
  <w:style w:type="character" w:customStyle="1" w:styleId="WW8Num918z0">
    <w:name w:val="WW8Num918z0"/>
    <w:rPr>
      <w:b/>
      <w:i w:val="0"/>
    </w:rPr>
  </w:style>
  <w:style w:type="character" w:customStyle="1" w:styleId="WW8Num918z1">
    <w:name w:val="WW8Num918z1"/>
    <w:rPr>
      <w:rFonts w:ascii="Times New Roman" w:hAnsi="Times New Roman" w:cs="Times New Roman"/>
      <w:b/>
      <w:i w:val="0"/>
      <w:sz w:val="24"/>
    </w:rPr>
  </w:style>
  <w:style w:type="character" w:customStyle="1" w:styleId="WW8Num918z2">
    <w:name w:val="WW8Num918z2"/>
    <w:rPr>
      <w:b/>
      <w:i w:val="0"/>
      <w:sz w:val="24"/>
    </w:rPr>
  </w:style>
  <w:style w:type="character" w:customStyle="1" w:styleId="WW8Num919z0">
    <w:name w:val="WW8Num919z0"/>
    <w:rPr>
      <w:rFonts w:ascii="Symbol" w:hAnsi="Symbol" w:cs="Symbol"/>
      <w:sz w:val="28"/>
    </w:rPr>
  </w:style>
  <w:style w:type="character" w:customStyle="1" w:styleId="WW8Num920z0">
    <w:name w:val="WW8Num920z0"/>
    <w:rPr>
      <w:b/>
      <w:i w:val="0"/>
    </w:rPr>
  </w:style>
  <w:style w:type="character" w:customStyle="1" w:styleId="WW8Num920z1">
    <w:name w:val="WW8Num920z1"/>
    <w:rPr>
      <w:rFonts w:ascii="Times New Roman" w:hAnsi="Times New Roman" w:cs="Times New Roman"/>
      <w:b/>
      <w:i w:val="0"/>
      <w:sz w:val="22"/>
    </w:rPr>
  </w:style>
  <w:style w:type="character" w:customStyle="1" w:styleId="WW8Num920z2">
    <w:name w:val="WW8Num920z2"/>
    <w:rPr>
      <w:b/>
      <w:i w:val="0"/>
      <w:sz w:val="24"/>
    </w:rPr>
  </w:style>
  <w:style w:type="character" w:customStyle="1" w:styleId="WW8Num921z0">
    <w:name w:val="WW8Num921z0"/>
    <w:rPr>
      <w:b/>
      <w:i w:val="0"/>
    </w:rPr>
  </w:style>
  <w:style w:type="character" w:customStyle="1" w:styleId="WW8Num921z1">
    <w:name w:val="WW8Num921z1"/>
    <w:rPr>
      <w:rFonts w:ascii="Times New Roman" w:hAnsi="Times New Roman" w:cs="Times New Roman"/>
      <w:b/>
      <w:i w:val="0"/>
      <w:sz w:val="22"/>
    </w:rPr>
  </w:style>
  <w:style w:type="character" w:customStyle="1" w:styleId="WW8Num921z2">
    <w:name w:val="WW8Num921z2"/>
    <w:rPr>
      <w:b/>
      <w:i w:val="0"/>
      <w:sz w:val="24"/>
    </w:rPr>
  </w:style>
  <w:style w:type="character" w:customStyle="1" w:styleId="WW8Num922z0">
    <w:name w:val="WW8Num922z0"/>
    <w:rPr>
      <w:b/>
      <w:i w:val="0"/>
    </w:rPr>
  </w:style>
  <w:style w:type="character" w:customStyle="1" w:styleId="WW8Num922z1">
    <w:name w:val="WW8Num922z1"/>
    <w:rPr>
      <w:rFonts w:ascii="Times New Roman" w:hAnsi="Times New Roman" w:cs="Times New Roman"/>
      <w:b/>
      <w:i w:val="0"/>
      <w:sz w:val="24"/>
    </w:rPr>
  </w:style>
  <w:style w:type="character" w:customStyle="1" w:styleId="WW8Num923z0">
    <w:name w:val="WW8Num923z0"/>
    <w:rPr>
      <w:b/>
      <w:i w:val="0"/>
    </w:rPr>
  </w:style>
  <w:style w:type="character" w:customStyle="1" w:styleId="WW8Num923z1">
    <w:name w:val="WW8Num923z1"/>
    <w:rPr>
      <w:rFonts w:ascii="Times New Roman" w:hAnsi="Times New Roman" w:cs="Times New Roman"/>
      <w:b/>
      <w:i w:val="0"/>
      <w:sz w:val="24"/>
    </w:rPr>
  </w:style>
  <w:style w:type="character" w:customStyle="1" w:styleId="WW8Num923z2">
    <w:name w:val="WW8Num923z2"/>
    <w:rPr>
      <w:b/>
      <w:i w:val="0"/>
      <w:sz w:val="24"/>
    </w:rPr>
  </w:style>
  <w:style w:type="character" w:customStyle="1" w:styleId="WW8Num924z0">
    <w:name w:val="WW8Num924z0"/>
    <w:rPr>
      <w:b/>
      <w:i w:val="0"/>
    </w:rPr>
  </w:style>
  <w:style w:type="character" w:customStyle="1" w:styleId="WW8Num924z1">
    <w:name w:val="WW8Num924z1"/>
    <w:rPr>
      <w:rFonts w:ascii="Times New Roman" w:hAnsi="Times New Roman" w:cs="Times New Roman"/>
      <w:b/>
      <w:i w:val="0"/>
      <w:sz w:val="24"/>
    </w:rPr>
  </w:style>
  <w:style w:type="character" w:customStyle="1" w:styleId="WW8Num924z2">
    <w:name w:val="WW8Num924z2"/>
    <w:rPr>
      <w:b/>
      <w:i w:val="0"/>
      <w:sz w:val="24"/>
    </w:rPr>
  </w:style>
  <w:style w:type="character" w:customStyle="1" w:styleId="WW8Num925z0">
    <w:name w:val="WW8Num925z0"/>
    <w:rPr>
      <w:b/>
      <w:i w:val="0"/>
    </w:rPr>
  </w:style>
  <w:style w:type="character" w:customStyle="1" w:styleId="WW8Num925z1">
    <w:name w:val="WW8Num925z1"/>
    <w:rPr>
      <w:rFonts w:ascii="Times New Roman" w:hAnsi="Times New Roman" w:cs="Times New Roman"/>
      <w:b/>
      <w:i w:val="0"/>
      <w:sz w:val="22"/>
    </w:rPr>
  </w:style>
  <w:style w:type="character" w:customStyle="1" w:styleId="WW8Num925z2">
    <w:name w:val="WW8Num925z2"/>
    <w:rPr>
      <w:b/>
      <w:i w:val="0"/>
      <w:sz w:val="24"/>
    </w:rPr>
  </w:style>
  <w:style w:type="character" w:customStyle="1" w:styleId="WW8Num926z0">
    <w:name w:val="WW8Num926z0"/>
    <w:rPr>
      <w:b/>
      <w:i w:val="0"/>
    </w:rPr>
  </w:style>
  <w:style w:type="character" w:customStyle="1" w:styleId="WW8Num926z1">
    <w:name w:val="WW8Num926z1"/>
    <w:rPr>
      <w:rFonts w:ascii="Times New Roman" w:hAnsi="Times New Roman" w:cs="Times New Roman"/>
      <w:b/>
      <w:i w:val="0"/>
      <w:sz w:val="24"/>
    </w:rPr>
  </w:style>
  <w:style w:type="character" w:customStyle="1" w:styleId="WW8Num926z2">
    <w:name w:val="WW8Num926z2"/>
    <w:rPr>
      <w:b/>
      <w:i w:val="0"/>
      <w:sz w:val="24"/>
    </w:rPr>
  </w:style>
  <w:style w:type="character" w:customStyle="1" w:styleId="WW8Num927z0">
    <w:name w:val="WW8Num927z0"/>
    <w:rPr>
      <w:b/>
      <w:i w:val="0"/>
    </w:rPr>
  </w:style>
  <w:style w:type="character" w:customStyle="1" w:styleId="WW8Num927z1">
    <w:name w:val="WW8Num927z1"/>
    <w:rPr>
      <w:rFonts w:ascii="Times New Roman" w:hAnsi="Times New Roman" w:cs="Times New Roman"/>
      <w:b/>
      <w:i w:val="0"/>
      <w:sz w:val="24"/>
    </w:rPr>
  </w:style>
  <w:style w:type="character" w:customStyle="1" w:styleId="WW8Num927z2">
    <w:name w:val="WW8Num927z2"/>
    <w:rPr>
      <w:b/>
      <w:i w:val="0"/>
      <w:sz w:val="24"/>
    </w:rPr>
  </w:style>
  <w:style w:type="character" w:customStyle="1" w:styleId="WW8Num928z0">
    <w:name w:val="WW8Num928z0"/>
    <w:rPr>
      <w:rFonts w:ascii="Symbol" w:hAnsi="Symbol" w:cs="Symbol"/>
    </w:rPr>
  </w:style>
  <w:style w:type="character" w:customStyle="1" w:styleId="WW8Num928z1">
    <w:name w:val="WW8Num928z1"/>
    <w:rPr>
      <w:rFonts w:ascii="Courier New" w:hAnsi="Courier New" w:cs="Courier New"/>
    </w:rPr>
  </w:style>
  <w:style w:type="character" w:customStyle="1" w:styleId="WW8Num928z2">
    <w:name w:val="WW8Num928z2"/>
    <w:rPr>
      <w:rFonts w:ascii="Wingdings" w:hAnsi="Wingdings" w:cs="Wingdings"/>
    </w:rPr>
  </w:style>
  <w:style w:type="character" w:customStyle="1" w:styleId="WW8Num929z0">
    <w:name w:val="WW8Num929z0"/>
    <w:rPr>
      <w:b/>
      <w:sz w:val="24"/>
    </w:rPr>
  </w:style>
  <w:style w:type="character" w:customStyle="1" w:styleId="WW8Num930z0">
    <w:name w:val="WW8Num930z0"/>
    <w:rPr>
      <w:b/>
    </w:rPr>
  </w:style>
  <w:style w:type="character" w:customStyle="1" w:styleId="WW8Num931z0">
    <w:name w:val="WW8Num931z0"/>
    <w:rPr>
      <w:b/>
    </w:rPr>
  </w:style>
  <w:style w:type="character" w:customStyle="1" w:styleId="WW8Num932z0">
    <w:name w:val="WW8Num932z0"/>
    <w:rPr>
      <w:b/>
      <w:i w:val="0"/>
    </w:rPr>
  </w:style>
  <w:style w:type="character" w:customStyle="1" w:styleId="WW8Num932z1">
    <w:name w:val="WW8Num932z1"/>
    <w:rPr>
      <w:rFonts w:ascii="Times New Roman" w:hAnsi="Times New Roman" w:cs="Times New Roman"/>
      <w:b/>
      <w:i w:val="0"/>
      <w:sz w:val="24"/>
    </w:rPr>
  </w:style>
  <w:style w:type="character" w:customStyle="1" w:styleId="WW8Num932z2">
    <w:name w:val="WW8Num932z2"/>
    <w:rPr>
      <w:b/>
      <w:i w:val="0"/>
      <w:sz w:val="24"/>
    </w:rPr>
  </w:style>
  <w:style w:type="character" w:customStyle="1" w:styleId="WW8Num933z0">
    <w:name w:val="WW8Num933z0"/>
    <w:rPr>
      <w:rFonts w:ascii="Symbol" w:hAnsi="Symbol" w:cs="Symbol"/>
    </w:rPr>
  </w:style>
  <w:style w:type="character" w:customStyle="1" w:styleId="WW8Num933z1">
    <w:name w:val="WW8Num933z1"/>
    <w:rPr>
      <w:rFonts w:ascii="Courier New" w:hAnsi="Courier New" w:cs="Courier New"/>
    </w:rPr>
  </w:style>
  <w:style w:type="character" w:customStyle="1" w:styleId="WW8Num933z2">
    <w:name w:val="WW8Num933z2"/>
    <w:rPr>
      <w:rFonts w:ascii="Wingdings" w:hAnsi="Wingdings" w:cs="Wingdings"/>
    </w:rPr>
  </w:style>
  <w:style w:type="character" w:customStyle="1" w:styleId="WW8Num934z0">
    <w:name w:val="WW8Num934z0"/>
    <w:rPr>
      <w:b/>
    </w:rPr>
  </w:style>
  <w:style w:type="character" w:customStyle="1" w:styleId="WW8Num935z0">
    <w:name w:val="WW8Num935z0"/>
    <w:rPr>
      <w:b/>
    </w:rPr>
  </w:style>
  <w:style w:type="character" w:customStyle="1" w:styleId="WW8Num936z0">
    <w:name w:val="WW8Num936z0"/>
    <w:rPr>
      <w:b/>
      <w:i w:val="0"/>
    </w:rPr>
  </w:style>
  <w:style w:type="character" w:customStyle="1" w:styleId="WW8Num936z1">
    <w:name w:val="WW8Num936z1"/>
    <w:rPr>
      <w:rFonts w:ascii="Times New Roman" w:hAnsi="Times New Roman" w:cs="Times New Roman"/>
      <w:b/>
      <w:i w:val="0"/>
      <w:sz w:val="24"/>
    </w:rPr>
  </w:style>
  <w:style w:type="character" w:customStyle="1" w:styleId="WW8Num936z2">
    <w:name w:val="WW8Num936z2"/>
    <w:rPr>
      <w:b/>
      <w:i w:val="0"/>
      <w:sz w:val="24"/>
    </w:rPr>
  </w:style>
  <w:style w:type="character" w:customStyle="1" w:styleId="WW8Num937z0">
    <w:name w:val="WW8Num937z0"/>
    <w:rPr>
      <w:b/>
    </w:rPr>
  </w:style>
  <w:style w:type="character" w:customStyle="1" w:styleId="WW8Num938z0">
    <w:name w:val="WW8Num938z0"/>
    <w:rPr>
      <w:b/>
    </w:rPr>
  </w:style>
  <w:style w:type="character" w:customStyle="1" w:styleId="WW8Num939z0">
    <w:name w:val="WW8Num939z0"/>
    <w:rPr>
      <w:b/>
    </w:rPr>
  </w:style>
  <w:style w:type="character" w:customStyle="1" w:styleId="WW8Num941z0">
    <w:name w:val="WW8Num941z0"/>
    <w:rPr>
      <w:b/>
    </w:rPr>
  </w:style>
  <w:style w:type="character" w:customStyle="1" w:styleId="WW8Num944z0">
    <w:name w:val="WW8Num944z0"/>
    <w:rPr>
      <w:b/>
      <w:i w:val="0"/>
    </w:rPr>
  </w:style>
  <w:style w:type="character" w:customStyle="1" w:styleId="WW8Num944z1">
    <w:name w:val="WW8Num944z1"/>
    <w:rPr>
      <w:rFonts w:ascii="Times New Roman" w:hAnsi="Times New Roman" w:cs="Times New Roman"/>
      <w:b/>
      <w:i w:val="0"/>
      <w:sz w:val="24"/>
    </w:rPr>
  </w:style>
  <w:style w:type="character" w:customStyle="1" w:styleId="WW8Num944z2">
    <w:name w:val="WW8Num944z2"/>
    <w:rPr>
      <w:b/>
      <w:i w:val="0"/>
      <w:sz w:val="24"/>
    </w:rPr>
  </w:style>
  <w:style w:type="character" w:customStyle="1" w:styleId="WW8Num946z0">
    <w:name w:val="WW8Num946z0"/>
    <w:rPr>
      <w:b/>
      <w:i w:val="0"/>
    </w:rPr>
  </w:style>
  <w:style w:type="character" w:customStyle="1" w:styleId="WW8Num946z1">
    <w:name w:val="WW8Num946z1"/>
    <w:rPr>
      <w:rFonts w:ascii="Times New Roman" w:hAnsi="Times New Roman" w:cs="Times New Roman"/>
      <w:b/>
      <w:i w:val="0"/>
      <w:sz w:val="24"/>
    </w:rPr>
  </w:style>
  <w:style w:type="character" w:customStyle="1" w:styleId="WW8Num946z2">
    <w:name w:val="WW8Num946z2"/>
    <w:rPr>
      <w:b/>
      <w:i w:val="0"/>
      <w:sz w:val="24"/>
    </w:rPr>
  </w:style>
  <w:style w:type="character" w:customStyle="1" w:styleId="WW8Num949z0">
    <w:name w:val="WW8Num949z0"/>
    <w:rPr>
      <w:b/>
    </w:rPr>
  </w:style>
  <w:style w:type="character" w:customStyle="1" w:styleId="WW8Num950z0">
    <w:name w:val="WW8Num950z0"/>
    <w:rPr>
      <w:b/>
      <w:i w:val="0"/>
    </w:rPr>
  </w:style>
  <w:style w:type="character" w:customStyle="1" w:styleId="WW8Num950z1">
    <w:name w:val="WW8Num950z1"/>
    <w:rPr>
      <w:rFonts w:ascii="Times New Roman" w:hAnsi="Times New Roman" w:cs="Times New Roman"/>
      <w:b/>
      <w:i w:val="0"/>
      <w:sz w:val="24"/>
    </w:rPr>
  </w:style>
  <w:style w:type="character" w:customStyle="1" w:styleId="WW8Num950z2">
    <w:name w:val="WW8Num950z2"/>
    <w:rPr>
      <w:b/>
      <w:i w:val="0"/>
      <w:sz w:val="24"/>
    </w:rPr>
  </w:style>
  <w:style w:type="character" w:customStyle="1" w:styleId="WW8Num952z0">
    <w:name w:val="WW8Num952z0"/>
    <w:rPr>
      <w:b/>
      <w:i w:val="0"/>
    </w:rPr>
  </w:style>
  <w:style w:type="character" w:customStyle="1" w:styleId="WW8Num952z1">
    <w:name w:val="WW8Num952z1"/>
    <w:rPr>
      <w:rFonts w:ascii="Times New Roman" w:hAnsi="Times New Roman" w:cs="Times New Roman"/>
      <w:b/>
      <w:i w:val="0"/>
      <w:sz w:val="24"/>
    </w:rPr>
  </w:style>
  <w:style w:type="character" w:customStyle="1" w:styleId="WW8Num952z2">
    <w:name w:val="WW8Num952z2"/>
    <w:rPr>
      <w:b/>
      <w:i w:val="0"/>
      <w:sz w:val="24"/>
    </w:rPr>
  </w:style>
  <w:style w:type="character" w:customStyle="1" w:styleId="WW8Num954z0">
    <w:name w:val="WW8Num954z0"/>
    <w:rPr>
      <w:b/>
      <w:i w:val="0"/>
    </w:rPr>
  </w:style>
  <w:style w:type="character" w:customStyle="1" w:styleId="WW8Num954z1">
    <w:name w:val="WW8Num954z1"/>
    <w:rPr>
      <w:rFonts w:ascii="Times New Roman" w:hAnsi="Times New Roman" w:cs="Times New Roman"/>
      <w:b/>
      <w:i w:val="0"/>
      <w:sz w:val="24"/>
    </w:rPr>
  </w:style>
  <w:style w:type="character" w:customStyle="1" w:styleId="WW8Num954z2">
    <w:name w:val="WW8Num954z2"/>
    <w:rPr>
      <w:b/>
      <w:i w:val="0"/>
      <w:sz w:val="24"/>
    </w:rPr>
  </w:style>
  <w:style w:type="character" w:customStyle="1" w:styleId="WW8Num955z0">
    <w:name w:val="WW8Num955z0"/>
    <w:rPr>
      <w:b/>
      <w:i w:val="0"/>
    </w:rPr>
  </w:style>
  <w:style w:type="character" w:customStyle="1" w:styleId="WW8Num955z1">
    <w:name w:val="WW8Num955z1"/>
    <w:rPr>
      <w:rFonts w:ascii="Times New Roman" w:hAnsi="Times New Roman" w:cs="Times New Roman"/>
      <w:b/>
      <w:i w:val="0"/>
      <w:sz w:val="24"/>
    </w:rPr>
  </w:style>
  <w:style w:type="character" w:customStyle="1" w:styleId="WW8Num955z2">
    <w:name w:val="WW8Num955z2"/>
    <w:rPr>
      <w:b/>
      <w:i w:val="0"/>
      <w:sz w:val="24"/>
    </w:rPr>
  </w:style>
  <w:style w:type="character" w:customStyle="1" w:styleId="WW8Num956z0">
    <w:name w:val="WW8Num956z0"/>
    <w:rPr>
      <w:b/>
      <w:i w:val="0"/>
    </w:rPr>
  </w:style>
  <w:style w:type="character" w:customStyle="1" w:styleId="WW8Num956z1">
    <w:name w:val="WW8Num956z1"/>
    <w:rPr>
      <w:rFonts w:ascii="Times New Roman" w:hAnsi="Times New Roman" w:cs="Times New Roman"/>
      <w:b/>
      <w:i w:val="0"/>
      <w:sz w:val="24"/>
    </w:rPr>
  </w:style>
  <w:style w:type="character" w:customStyle="1" w:styleId="WW8Num957z0">
    <w:name w:val="WW8Num957z0"/>
    <w:rPr>
      <w:b/>
      <w:i w:val="0"/>
    </w:rPr>
  </w:style>
  <w:style w:type="character" w:customStyle="1" w:styleId="WW8Num957z1">
    <w:name w:val="WW8Num957z1"/>
    <w:rPr>
      <w:rFonts w:ascii="Times New Roman" w:hAnsi="Times New Roman" w:cs="Times New Roman"/>
      <w:b/>
      <w:i w:val="0"/>
      <w:sz w:val="24"/>
    </w:rPr>
  </w:style>
  <w:style w:type="character" w:customStyle="1" w:styleId="WW8Num957z2">
    <w:name w:val="WW8Num957z2"/>
    <w:rPr>
      <w:b/>
      <w:i w:val="0"/>
      <w:sz w:val="24"/>
    </w:rPr>
  </w:style>
  <w:style w:type="character" w:customStyle="1" w:styleId="WW8Num959z0">
    <w:name w:val="WW8Num959z0"/>
    <w:rPr>
      <w:b/>
      <w:i w:val="0"/>
    </w:rPr>
  </w:style>
  <w:style w:type="character" w:customStyle="1" w:styleId="WW8Num959z1">
    <w:name w:val="WW8Num959z1"/>
    <w:rPr>
      <w:rFonts w:ascii="Times New Roman" w:hAnsi="Times New Roman" w:cs="Times New Roman"/>
      <w:b/>
      <w:i w:val="0"/>
      <w:sz w:val="24"/>
    </w:rPr>
  </w:style>
  <w:style w:type="character" w:customStyle="1" w:styleId="WW8Num959z2">
    <w:name w:val="WW8Num959z2"/>
    <w:rPr>
      <w:b/>
      <w:i w:val="0"/>
      <w:sz w:val="24"/>
    </w:rPr>
  </w:style>
  <w:style w:type="character" w:customStyle="1" w:styleId="WW8Num960z0">
    <w:name w:val="WW8Num960z0"/>
    <w:rPr>
      <w:b/>
      <w:i w:val="0"/>
    </w:rPr>
  </w:style>
  <w:style w:type="character" w:customStyle="1" w:styleId="WW8Num960z1">
    <w:name w:val="WW8Num960z1"/>
    <w:rPr>
      <w:rFonts w:ascii="Times New Roman" w:hAnsi="Times New Roman" w:cs="Times New Roman"/>
      <w:b/>
      <w:i w:val="0"/>
      <w:sz w:val="24"/>
    </w:rPr>
  </w:style>
  <w:style w:type="character" w:customStyle="1" w:styleId="WW8Num961z0">
    <w:name w:val="WW8Num961z0"/>
    <w:rPr>
      <w:b/>
    </w:rPr>
  </w:style>
  <w:style w:type="character" w:customStyle="1" w:styleId="WW8Num962z0">
    <w:name w:val="WW8Num962z0"/>
    <w:rPr>
      <w:b/>
      <w:i w:val="0"/>
    </w:rPr>
  </w:style>
  <w:style w:type="character" w:customStyle="1" w:styleId="WW8Num962z1">
    <w:name w:val="WW8Num962z1"/>
    <w:rPr>
      <w:rFonts w:ascii="Times New Roman" w:hAnsi="Times New Roman" w:cs="Times New Roman"/>
      <w:b/>
      <w:i w:val="0"/>
      <w:sz w:val="24"/>
    </w:rPr>
  </w:style>
  <w:style w:type="character" w:customStyle="1" w:styleId="WW8Num962z2">
    <w:name w:val="WW8Num962z2"/>
    <w:rPr>
      <w:b/>
      <w:i w:val="0"/>
      <w:sz w:val="24"/>
    </w:rPr>
  </w:style>
  <w:style w:type="character" w:customStyle="1" w:styleId="WW8Num963z0">
    <w:name w:val="WW8Num963z0"/>
    <w:rPr>
      <w:rFonts w:ascii="Symbol" w:hAnsi="Symbol" w:cs="Symbol"/>
    </w:rPr>
  </w:style>
  <w:style w:type="character" w:customStyle="1" w:styleId="WW8Num963z1">
    <w:name w:val="WW8Num963z1"/>
    <w:rPr>
      <w:rFonts w:ascii="Courier New" w:hAnsi="Courier New" w:cs="Courier New"/>
    </w:rPr>
  </w:style>
  <w:style w:type="character" w:customStyle="1" w:styleId="WW8Num963z2">
    <w:name w:val="WW8Num963z2"/>
    <w:rPr>
      <w:rFonts w:ascii="Wingdings" w:hAnsi="Wingdings" w:cs="Wingdings"/>
    </w:rPr>
  </w:style>
  <w:style w:type="character" w:customStyle="1" w:styleId="WW8Num964z0">
    <w:name w:val="WW8Num964z0"/>
    <w:rPr>
      <w:b/>
    </w:rPr>
  </w:style>
  <w:style w:type="character" w:customStyle="1" w:styleId="WW8Num965z0">
    <w:name w:val="WW8Num965z0"/>
    <w:rPr>
      <w:b/>
      <w:i w:val="0"/>
    </w:rPr>
  </w:style>
  <w:style w:type="character" w:customStyle="1" w:styleId="WW8Num965z1">
    <w:name w:val="WW8Num965z1"/>
    <w:rPr>
      <w:rFonts w:ascii="Times New Roman" w:hAnsi="Times New Roman" w:cs="Times New Roman"/>
      <w:b/>
      <w:i w:val="0"/>
      <w:sz w:val="24"/>
    </w:rPr>
  </w:style>
  <w:style w:type="character" w:customStyle="1" w:styleId="WW8Num966z0">
    <w:name w:val="WW8Num966z0"/>
    <w:rPr>
      <w:b/>
      <w:i w:val="0"/>
    </w:rPr>
  </w:style>
  <w:style w:type="character" w:customStyle="1" w:styleId="WW8Num966z1">
    <w:name w:val="WW8Num966z1"/>
    <w:rPr>
      <w:rFonts w:ascii="Times New Roman" w:hAnsi="Times New Roman" w:cs="Times New Roman"/>
      <w:b/>
      <w:i w:val="0"/>
      <w:sz w:val="24"/>
    </w:rPr>
  </w:style>
  <w:style w:type="character" w:customStyle="1" w:styleId="WW8Num966z2">
    <w:name w:val="WW8Num966z2"/>
    <w:rPr>
      <w:b/>
      <w:i w:val="0"/>
      <w:sz w:val="24"/>
    </w:rPr>
  </w:style>
  <w:style w:type="character" w:customStyle="1" w:styleId="WW8Num967z0">
    <w:name w:val="WW8Num967z0"/>
    <w:rPr>
      <w:b/>
      <w:i w:val="0"/>
    </w:rPr>
  </w:style>
  <w:style w:type="character" w:customStyle="1" w:styleId="WW8Num967z1">
    <w:name w:val="WW8Num967z1"/>
    <w:rPr>
      <w:rFonts w:ascii="Times New Roman" w:hAnsi="Times New Roman" w:cs="Times New Roman"/>
      <w:b/>
      <w:i w:val="0"/>
      <w:sz w:val="24"/>
    </w:rPr>
  </w:style>
  <w:style w:type="character" w:customStyle="1" w:styleId="WW8Num967z2">
    <w:name w:val="WW8Num967z2"/>
    <w:rPr>
      <w:b/>
      <w:i w:val="0"/>
      <w:sz w:val="24"/>
    </w:rPr>
  </w:style>
  <w:style w:type="character" w:customStyle="1" w:styleId="WW8Num969z0">
    <w:name w:val="WW8Num969z0"/>
    <w:rPr>
      <w:rFonts w:ascii="Symbol" w:hAnsi="Symbol" w:cs="Symbol"/>
    </w:rPr>
  </w:style>
  <w:style w:type="character" w:customStyle="1" w:styleId="WW8Num970z0">
    <w:name w:val="WW8Num970z0"/>
    <w:rPr>
      <w:b/>
      <w:i w:val="0"/>
    </w:rPr>
  </w:style>
  <w:style w:type="character" w:customStyle="1" w:styleId="WW8Num970z1">
    <w:name w:val="WW8Num970z1"/>
    <w:rPr>
      <w:rFonts w:ascii="Times New Roman" w:hAnsi="Times New Roman" w:cs="Times New Roman"/>
      <w:b/>
      <w:i w:val="0"/>
      <w:sz w:val="24"/>
    </w:rPr>
  </w:style>
  <w:style w:type="character" w:customStyle="1" w:styleId="WW8Num970z2">
    <w:name w:val="WW8Num970z2"/>
    <w:rPr>
      <w:b/>
      <w:i w:val="0"/>
      <w:sz w:val="24"/>
    </w:rPr>
  </w:style>
  <w:style w:type="character" w:customStyle="1" w:styleId="WW8Num971z0">
    <w:name w:val="WW8Num971z0"/>
    <w:rPr>
      <w:b/>
    </w:rPr>
  </w:style>
  <w:style w:type="character" w:customStyle="1" w:styleId="WW8Num972z0">
    <w:name w:val="WW8Num972z0"/>
    <w:rPr>
      <w:rFonts w:ascii="Wingdings" w:hAnsi="Wingdings" w:cs="Wingdings"/>
    </w:rPr>
  </w:style>
  <w:style w:type="character" w:customStyle="1" w:styleId="WW8Num973z0">
    <w:name w:val="WW8Num973z0"/>
    <w:rPr>
      <w:rFonts w:ascii="Wingdings" w:hAnsi="Wingdings" w:cs="Wingdings"/>
    </w:rPr>
  </w:style>
  <w:style w:type="character" w:customStyle="1" w:styleId="WW8Num974z0">
    <w:name w:val="WW8Num974z0"/>
    <w:rPr>
      <w:b/>
    </w:rPr>
  </w:style>
  <w:style w:type="character" w:customStyle="1" w:styleId="WW8Num975z0">
    <w:name w:val="WW8Num975z0"/>
    <w:rPr>
      <w:b/>
      <w:i w:val="0"/>
    </w:rPr>
  </w:style>
  <w:style w:type="character" w:customStyle="1" w:styleId="WW8Num975z1">
    <w:name w:val="WW8Num975z1"/>
    <w:rPr>
      <w:rFonts w:ascii="Times New Roman" w:hAnsi="Times New Roman" w:cs="Times New Roman"/>
      <w:b/>
      <w:i w:val="0"/>
      <w:sz w:val="24"/>
    </w:rPr>
  </w:style>
  <w:style w:type="character" w:customStyle="1" w:styleId="WW8Num975z2">
    <w:name w:val="WW8Num975z2"/>
    <w:rPr>
      <w:b/>
      <w:i w:val="0"/>
      <w:sz w:val="24"/>
    </w:rPr>
  </w:style>
  <w:style w:type="character" w:customStyle="1" w:styleId="WW8Num976z0">
    <w:name w:val="WW8Num976z0"/>
    <w:rPr>
      <w:b/>
      <w:i w:val="0"/>
    </w:rPr>
  </w:style>
  <w:style w:type="character" w:customStyle="1" w:styleId="WW8Num976z1">
    <w:name w:val="WW8Num976z1"/>
    <w:rPr>
      <w:rFonts w:ascii="Times New Roman" w:hAnsi="Times New Roman" w:cs="Times New Roman"/>
      <w:b/>
      <w:i w:val="0"/>
      <w:sz w:val="24"/>
    </w:rPr>
  </w:style>
  <w:style w:type="character" w:customStyle="1" w:styleId="WW8Num976z2">
    <w:name w:val="WW8Num976z2"/>
    <w:rPr>
      <w:b/>
      <w:i w:val="0"/>
      <w:sz w:val="24"/>
    </w:rPr>
  </w:style>
  <w:style w:type="character" w:customStyle="1" w:styleId="WW8Num978z0">
    <w:name w:val="WW8Num978z0"/>
    <w:rPr>
      <w:b/>
      <w:i w:val="0"/>
    </w:rPr>
  </w:style>
  <w:style w:type="character" w:customStyle="1" w:styleId="WW8Num979z0">
    <w:name w:val="WW8Num979z0"/>
    <w:rPr>
      <w:b/>
      <w:i w:val="0"/>
    </w:rPr>
  </w:style>
  <w:style w:type="character" w:customStyle="1" w:styleId="WW8Num979z1">
    <w:name w:val="WW8Num979z1"/>
    <w:rPr>
      <w:rFonts w:ascii="Times New Roman" w:hAnsi="Times New Roman" w:cs="Times New Roman"/>
      <w:b/>
      <w:i w:val="0"/>
      <w:sz w:val="24"/>
    </w:rPr>
  </w:style>
  <w:style w:type="character" w:customStyle="1" w:styleId="WW8Num979z2">
    <w:name w:val="WW8Num979z2"/>
    <w:rPr>
      <w:b/>
      <w:i w:val="0"/>
      <w:sz w:val="24"/>
    </w:rPr>
  </w:style>
  <w:style w:type="character" w:customStyle="1" w:styleId="WW8Num980z0">
    <w:name w:val="WW8Num980z0"/>
    <w:rPr>
      <w:rFonts w:ascii="Arial" w:eastAsia="Times New Roman" w:hAnsi="Arial" w:cs="Arial"/>
      <w:b/>
    </w:rPr>
  </w:style>
  <w:style w:type="character" w:customStyle="1" w:styleId="WW8Num980z1">
    <w:name w:val="WW8Num980z1"/>
    <w:rPr>
      <w:rFonts w:ascii="Courier New" w:hAnsi="Courier New" w:cs="Courier New"/>
    </w:rPr>
  </w:style>
  <w:style w:type="character" w:customStyle="1" w:styleId="WW8Num980z2">
    <w:name w:val="WW8Num980z2"/>
    <w:rPr>
      <w:rFonts w:ascii="Wingdings" w:hAnsi="Wingdings" w:cs="Wingdings"/>
    </w:rPr>
  </w:style>
  <w:style w:type="character" w:customStyle="1" w:styleId="WW8Num980z3">
    <w:name w:val="WW8Num980z3"/>
    <w:rPr>
      <w:rFonts w:ascii="Symbol" w:hAnsi="Symbol" w:cs="Symbol"/>
    </w:rPr>
  </w:style>
  <w:style w:type="character" w:customStyle="1" w:styleId="WW8Num981z0">
    <w:name w:val="WW8Num981z0"/>
    <w:rPr>
      <w:b/>
    </w:rPr>
  </w:style>
  <w:style w:type="character" w:customStyle="1" w:styleId="WW8Num982z0">
    <w:name w:val="WW8Num982z0"/>
    <w:rPr>
      <w:b/>
      <w:i w:val="0"/>
    </w:rPr>
  </w:style>
  <w:style w:type="character" w:customStyle="1" w:styleId="WW8Num982z1">
    <w:name w:val="WW8Num982z1"/>
    <w:rPr>
      <w:rFonts w:ascii="Times New Roman" w:hAnsi="Times New Roman" w:cs="Times New Roman"/>
      <w:b/>
      <w:i w:val="0"/>
      <w:sz w:val="24"/>
    </w:rPr>
  </w:style>
  <w:style w:type="character" w:customStyle="1" w:styleId="WW8Num982z2">
    <w:name w:val="WW8Num982z2"/>
    <w:rPr>
      <w:b/>
      <w:i w:val="0"/>
      <w:sz w:val="24"/>
    </w:rPr>
  </w:style>
  <w:style w:type="character" w:customStyle="1" w:styleId="WW8Num983z0">
    <w:name w:val="WW8Num983z0"/>
    <w:rPr>
      <w:b/>
      <w:i w:val="0"/>
    </w:rPr>
  </w:style>
  <w:style w:type="character" w:customStyle="1" w:styleId="WW8Num983z1">
    <w:name w:val="WW8Num983z1"/>
    <w:rPr>
      <w:rFonts w:ascii="Times New Roman" w:hAnsi="Times New Roman" w:cs="Times New Roman"/>
      <w:b/>
      <w:i w:val="0"/>
      <w:sz w:val="24"/>
    </w:rPr>
  </w:style>
  <w:style w:type="character" w:customStyle="1" w:styleId="WW8Num983z2">
    <w:name w:val="WW8Num983z2"/>
    <w:rPr>
      <w:b/>
      <w:i w:val="0"/>
      <w:sz w:val="24"/>
    </w:rPr>
  </w:style>
  <w:style w:type="character" w:customStyle="1" w:styleId="WW8Num984z0">
    <w:name w:val="WW8Num984z0"/>
    <w:rPr>
      <w:b/>
      <w:i w:val="0"/>
    </w:rPr>
  </w:style>
  <w:style w:type="character" w:customStyle="1" w:styleId="WW8Num984z1">
    <w:name w:val="WW8Num984z1"/>
    <w:rPr>
      <w:rFonts w:ascii="Times New Roman" w:hAnsi="Times New Roman" w:cs="Times New Roman"/>
      <w:b/>
      <w:i w:val="0"/>
      <w:sz w:val="24"/>
    </w:rPr>
  </w:style>
  <w:style w:type="character" w:customStyle="1" w:styleId="WW8Num984z2">
    <w:name w:val="WW8Num984z2"/>
    <w:rPr>
      <w:b/>
      <w:i w:val="0"/>
      <w:sz w:val="24"/>
    </w:rPr>
  </w:style>
  <w:style w:type="character" w:customStyle="1" w:styleId="WW8Num985z0">
    <w:name w:val="WW8Num985z0"/>
    <w:rPr>
      <w:b/>
      <w:i w:val="0"/>
    </w:rPr>
  </w:style>
  <w:style w:type="character" w:customStyle="1" w:styleId="WW8Num985z1">
    <w:name w:val="WW8Num985z1"/>
    <w:rPr>
      <w:rFonts w:ascii="Times New Roman" w:hAnsi="Times New Roman" w:cs="Times New Roman"/>
      <w:b/>
      <w:i w:val="0"/>
      <w:sz w:val="24"/>
    </w:rPr>
  </w:style>
  <w:style w:type="character" w:customStyle="1" w:styleId="WW8Num985z2">
    <w:name w:val="WW8Num985z2"/>
    <w:rPr>
      <w:b/>
      <w:i w:val="0"/>
      <w:sz w:val="24"/>
    </w:rPr>
  </w:style>
  <w:style w:type="character" w:customStyle="1" w:styleId="WW8Num986z0">
    <w:name w:val="WW8Num986z0"/>
    <w:rPr>
      <w:rFonts w:ascii="Symbol" w:hAnsi="Symbol" w:cs="Symbol"/>
    </w:rPr>
  </w:style>
  <w:style w:type="character" w:customStyle="1" w:styleId="WW8Num986z1">
    <w:name w:val="WW8Num986z1"/>
    <w:rPr>
      <w:rFonts w:ascii="Courier New" w:hAnsi="Courier New" w:cs="Courier New"/>
    </w:rPr>
  </w:style>
  <w:style w:type="character" w:customStyle="1" w:styleId="WW8Num986z2">
    <w:name w:val="WW8Num986z2"/>
    <w:rPr>
      <w:rFonts w:ascii="Wingdings" w:hAnsi="Wingdings" w:cs="Wingdings"/>
    </w:rPr>
  </w:style>
  <w:style w:type="character" w:customStyle="1" w:styleId="WW8Num987z0">
    <w:name w:val="WW8Num987z0"/>
    <w:rPr>
      <w:b/>
      <w:i w:val="0"/>
    </w:rPr>
  </w:style>
  <w:style w:type="character" w:customStyle="1" w:styleId="WW8Num987z1">
    <w:name w:val="WW8Num987z1"/>
    <w:rPr>
      <w:rFonts w:ascii="Times New Roman" w:hAnsi="Times New Roman" w:cs="Times New Roman"/>
      <w:b/>
      <w:i w:val="0"/>
      <w:sz w:val="24"/>
    </w:rPr>
  </w:style>
  <w:style w:type="character" w:customStyle="1" w:styleId="WW8Num987z2">
    <w:name w:val="WW8Num987z2"/>
    <w:rPr>
      <w:b/>
      <w:i w:val="0"/>
      <w:sz w:val="24"/>
    </w:rPr>
  </w:style>
  <w:style w:type="character" w:customStyle="1" w:styleId="WW8Num988z0">
    <w:name w:val="WW8Num988z0"/>
    <w:rPr>
      <w:b/>
      <w:i w:val="0"/>
    </w:rPr>
  </w:style>
  <w:style w:type="character" w:customStyle="1" w:styleId="WW8Num988z1">
    <w:name w:val="WW8Num988z1"/>
    <w:rPr>
      <w:rFonts w:ascii="Times New Roman" w:hAnsi="Times New Roman" w:cs="Times New Roman"/>
      <w:b/>
      <w:i w:val="0"/>
      <w:sz w:val="22"/>
    </w:rPr>
  </w:style>
  <w:style w:type="character" w:customStyle="1" w:styleId="WW8Num988z2">
    <w:name w:val="WW8Num988z2"/>
    <w:rPr>
      <w:b/>
      <w:i w:val="0"/>
      <w:sz w:val="24"/>
    </w:rPr>
  </w:style>
  <w:style w:type="character" w:customStyle="1" w:styleId="WW8Num989z0">
    <w:name w:val="WW8Num989z0"/>
    <w:rPr>
      <w:b/>
      <w:i w:val="0"/>
    </w:rPr>
  </w:style>
  <w:style w:type="character" w:customStyle="1" w:styleId="WW8Num989z1">
    <w:name w:val="WW8Num989z1"/>
    <w:rPr>
      <w:rFonts w:ascii="Times New Roman" w:hAnsi="Times New Roman" w:cs="Times New Roman"/>
      <w:b/>
      <w:i w:val="0"/>
      <w:sz w:val="24"/>
    </w:rPr>
  </w:style>
  <w:style w:type="character" w:customStyle="1" w:styleId="WW8Num989z2">
    <w:name w:val="WW8Num989z2"/>
    <w:rPr>
      <w:b/>
      <w:i w:val="0"/>
      <w:sz w:val="24"/>
    </w:rPr>
  </w:style>
  <w:style w:type="character" w:customStyle="1" w:styleId="WW8Num990z0">
    <w:name w:val="WW8Num990z0"/>
    <w:rPr>
      <w:b/>
      <w:i w:val="0"/>
    </w:rPr>
  </w:style>
  <w:style w:type="character" w:customStyle="1" w:styleId="WW8Num990z1">
    <w:name w:val="WW8Num990z1"/>
    <w:rPr>
      <w:rFonts w:ascii="Times New Roman" w:hAnsi="Times New Roman" w:cs="Times New Roman"/>
      <w:b/>
      <w:i w:val="0"/>
      <w:sz w:val="24"/>
    </w:rPr>
  </w:style>
  <w:style w:type="character" w:customStyle="1" w:styleId="WW8Num990z2">
    <w:name w:val="WW8Num990z2"/>
    <w:rPr>
      <w:b/>
      <w:i w:val="0"/>
      <w:sz w:val="24"/>
    </w:rPr>
  </w:style>
  <w:style w:type="character" w:customStyle="1" w:styleId="WW8Num991z0">
    <w:name w:val="WW8Num991z0"/>
    <w:rPr>
      <w:b/>
    </w:rPr>
  </w:style>
  <w:style w:type="character" w:customStyle="1" w:styleId="WW8Num992z0">
    <w:name w:val="WW8Num992z0"/>
    <w:rPr>
      <w:b/>
    </w:rPr>
  </w:style>
  <w:style w:type="character" w:customStyle="1" w:styleId="WW8Num993z0">
    <w:name w:val="WW8Num993z0"/>
    <w:rPr>
      <w:b/>
      <w:i w:val="0"/>
    </w:rPr>
  </w:style>
  <w:style w:type="character" w:customStyle="1" w:styleId="WW8Num993z1">
    <w:name w:val="WW8Num993z1"/>
    <w:rPr>
      <w:rFonts w:ascii="Times New Roman" w:hAnsi="Times New Roman" w:cs="Times New Roman"/>
      <w:b/>
      <w:i w:val="0"/>
      <w:sz w:val="24"/>
    </w:rPr>
  </w:style>
  <w:style w:type="character" w:customStyle="1" w:styleId="WW8Num993z2">
    <w:name w:val="WW8Num993z2"/>
    <w:rPr>
      <w:b/>
      <w:i w:val="0"/>
      <w:sz w:val="24"/>
    </w:rPr>
  </w:style>
  <w:style w:type="character" w:customStyle="1" w:styleId="WW8Num994z0">
    <w:name w:val="WW8Num994z0"/>
    <w:rPr>
      <w:b/>
      <w:i w:val="0"/>
    </w:rPr>
  </w:style>
  <w:style w:type="character" w:customStyle="1" w:styleId="WW8Num994z1">
    <w:name w:val="WW8Num994z1"/>
    <w:rPr>
      <w:rFonts w:ascii="Times New Roman" w:hAnsi="Times New Roman" w:cs="Times New Roman"/>
      <w:b/>
      <w:i w:val="0"/>
      <w:sz w:val="24"/>
    </w:rPr>
  </w:style>
  <w:style w:type="character" w:customStyle="1" w:styleId="WW8Num994z2">
    <w:name w:val="WW8Num994z2"/>
    <w:rPr>
      <w:b/>
      <w:i w:val="0"/>
      <w:sz w:val="24"/>
    </w:rPr>
  </w:style>
  <w:style w:type="character" w:customStyle="1" w:styleId="WW8Num995z0">
    <w:name w:val="WW8Num995z0"/>
    <w:rPr>
      <w:b/>
    </w:rPr>
  </w:style>
  <w:style w:type="character" w:customStyle="1" w:styleId="WW8Num995z3">
    <w:name w:val="WW8Num995z3"/>
    <w:rPr>
      <w:b/>
      <w:sz w:val="24"/>
    </w:rPr>
  </w:style>
  <w:style w:type="character" w:customStyle="1" w:styleId="WW8Num996z0">
    <w:name w:val="WW8Num996z0"/>
    <w:rPr>
      <w:b/>
      <w:i w:val="0"/>
    </w:rPr>
  </w:style>
  <w:style w:type="character" w:customStyle="1" w:styleId="WW8Num996z1">
    <w:name w:val="WW8Num996z1"/>
    <w:rPr>
      <w:rFonts w:ascii="Times New Roman" w:hAnsi="Times New Roman" w:cs="Times New Roman"/>
      <w:b/>
      <w:i w:val="0"/>
      <w:sz w:val="24"/>
    </w:rPr>
  </w:style>
  <w:style w:type="character" w:customStyle="1" w:styleId="WW8Num997z0">
    <w:name w:val="WW8Num997z0"/>
    <w:rPr>
      <w:b/>
      <w:i w:val="0"/>
    </w:rPr>
  </w:style>
  <w:style w:type="character" w:customStyle="1" w:styleId="WW8Num997z1">
    <w:name w:val="WW8Num997z1"/>
    <w:rPr>
      <w:rFonts w:ascii="Times New Roman" w:hAnsi="Times New Roman" w:cs="Times New Roman"/>
      <w:b/>
      <w:i w:val="0"/>
      <w:sz w:val="24"/>
    </w:rPr>
  </w:style>
  <w:style w:type="character" w:customStyle="1" w:styleId="WW8Num997z2">
    <w:name w:val="WW8Num997z2"/>
    <w:rPr>
      <w:b/>
      <w:i w:val="0"/>
      <w:sz w:val="24"/>
    </w:rPr>
  </w:style>
  <w:style w:type="character" w:customStyle="1" w:styleId="WW8Num998z1">
    <w:name w:val="WW8Num998z1"/>
    <w:rPr>
      <w:b/>
    </w:rPr>
  </w:style>
  <w:style w:type="character" w:customStyle="1" w:styleId="WW8Num999z0">
    <w:name w:val="WW8Num999z0"/>
    <w:rPr>
      <w:b/>
    </w:rPr>
  </w:style>
  <w:style w:type="character" w:customStyle="1" w:styleId="WW8Num1000z0">
    <w:name w:val="WW8Num1000z0"/>
    <w:rPr>
      <w:b/>
      <w:i w:val="0"/>
    </w:rPr>
  </w:style>
  <w:style w:type="character" w:customStyle="1" w:styleId="WW8Num1000z1">
    <w:name w:val="WW8Num1000z1"/>
    <w:rPr>
      <w:rFonts w:ascii="Times New Roman" w:hAnsi="Times New Roman" w:cs="Times New Roman"/>
      <w:b/>
      <w:i w:val="0"/>
      <w:sz w:val="24"/>
    </w:rPr>
  </w:style>
  <w:style w:type="character" w:customStyle="1" w:styleId="WW8Num1000z2">
    <w:name w:val="WW8Num1000z2"/>
    <w:rPr>
      <w:b/>
      <w:i w:val="0"/>
      <w:sz w:val="24"/>
    </w:rPr>
  </w:style>
  <w:style w:type="character" w:customStyle="1" w:styleId="WW8Num1002z0">
    <w:name w:val="WW8Num1002z0"/>
    <w:rPr>
      <w:b/>
      <w:i w:val="0"/>
    </w:rPr>
  </w:style>
  <w:style w:type="character" w:customStyle="1" w:styleId="WW8Num1002z1">
    <w:name w:val="WW8Num1002z1"/>
    <w:rPr>
      <w:rFonts w:ascii="Times New Roman" w:hAnsi="Times New Roman" w:cs="Times New Roman"/>
      <w:b/>
      <w:i w:val="0"/>
      <w:sz w:val="24"/>
    </w:rPr>
  </w:style>
  <w:style w:type="character" w:customStyle="1" w:styleId="WW8Num1003z0">
    <w:name w:val="WW8Num1003z0"/>
    <w:rPr>
      <w:rFonts w:ascii="Wingdings" w:hAnsi="Wingdings" w:cs="Wingdings"/>
    </w:rPr>
  </w:style>
  <w:style w:type="character" w:customStyle="1" w:styleId="WW8Num1005z0">
    <w:name w:val="WW8Num1005z0"/>
    <w:rPr>
      <w:b/>
    </w:rPr>
  </w:style>
  <w:style w:type="character" w:customStyle="1" w:styleId="WW8Num1006z0">
    <w:name w:val="WW8Num1006z0"/>
    <w:rPr>
      <w:b/>
    </w:rPr>
  </w:style>
  <w:style w:type="character" w:customStyle="1" w:styleId="WW8Num1008z0">
    <w:name w:val="WW8Num1008z0"/>
    <w:rPr>
      <w:b/>
    </w:rPr>
  </w:style>
  <w:style w:type="character" w:customStyle="1" w:styleId="WW8Num1009z0">
    <w:name w:val="WW8Num1009z0"/>
    <w:rPr>
      <w:rFonts w:ascii="Symbol" w:hAnsi="Symbol" w:cs="Symbol"/>
    </w:rPr>
  </w:style>
  <w:style w:type="character" w:customStyle="1" w:styleId="WW8Num1009z1">
    <w:name w:val="WW8Num1009z1"/>
    <w:rPr>
      <w:rFonts w:ascii="Courier New" w:hAnsi="Courier New" w:cs="Courier New"/>
    </w:rPr>
  </w:style>
  <w:style w:type="character" w:customStyle="1" w:styleId="WW8Num1009z2">
    <w:name w:val="WW8Num1009z2"/>
    <w:rPr>
      <w:rFonts w:ascii="Wingdings" w:hAnsi="Wingdings" w:cs="Wingdings"/>
    </w:rPr>
  </w:style>
  <w:style w:type="character" w:customStyle="1" w:styleId="WW8Num1010z0">
    <w:name w:val="WW8Num1010z0"/>
    <w:rPr>
      <w:b/>
      <w:i w:val="0"/>
    </w:rPr>
  </w:style>
  <w:style w:type="character" w:customStyle="1" w:styleId="WW8Num1010z1">
    <w:name w:val="WW8Num1010z1"/>
    <w:rPr>
      <w:rFonts w:ascii="Times New Roman" w:hAnsi="Times New Roman" w:cs="Times New Roman"/>
      <w:b/>
      <w:i w:val="0"/>
      <w:sz w:val="24"/>
    </w:rPr>
  </w:style>
  <w:style w:type="character" w:customStyle="1" w:styleId="WW8Num1010z2">
    <w:name w:val="WW8Num1010z2"/>
    <w:rPr>
      <w:b/>
      <w:i w:val="0"/>
      <w:sz w:val="24"/>
    </w:rPr>
  </w:style>
  <w:style w:type="character" w:customStyle="1" w:styleId="WW8Num1011z0">
    <w:name w:val="WW8Num1011z0"/>
    <w:rPr>
      <w:b/>
    </w:rPr>
  </w:style>
  <w:style w:type="character" w:customStyle="1" w:styleId="WW8Num1012z0">
    <w:name w:val="WW8Num1012z0"/>
    <w:rPr>
      <w:b/>
      <w:i w:val="0"/>
    </w:rPr>
  </w:style>
  <w:style w:type="character" w:customStyle="1" w:styleId="WW8Num1012z1">
    <w:name w:val="WW8Num1012z1"/>
    <w:rPr>
      <w:rFonts w:ascii="Times New Roman" w:hAnsi="Times New Roman" w:cs="Times New Roman"/>
      <w:b/>
      <w:i w:val="0"/>
      <w:sz w:val="24"/>
    </w:rPr>
  </w:style>
  <w:style w:type="character" w:customStyle="1" w:styleId="WW8Num1013z0">
    <w:name w:val="WW8Num1013z0"/>
    <w:rPr>
      <w:rFonts w:ascii="Symbol" w:hAnsi="Symbol" w:cs="Symbol"/>
    </w:rPr>
  </w:style>
  <w:style w:type="character" w:customStyle="1" w:styleId="WW8Num1013z1">
    <w:name w:val="WW8Num1013z1"/>
    <w:rPr>
      <w:rFonts w:ascii="Courier New" w:hAnsi="Courier New" w:cs="Courier New"/>
    </w:rPr>
  </w:style>
  <w:style w:type="character" w:customStyle="1" w:styleId="WW8Num1013z2">
    <w:name w:val="WW8Num1013z2"/>
    <w:rPr>
      <w:rFonts w:ascii="Wingdings" w:hAnsi="Wingdings" w:cs="Wingdings"/>
    </w:rPr>
  </w:style>
  <w:style w:type="character" w:customStyle="1" w:styleId="WW8Num1014z0">
    <w:name w:val="WW8Num1014z0"/>
    <w:rPr>
      <w:b/>
    </w:rPr>
  </w:style>
  <w:style w:type="character" w:customStyle="1" w:styleId="WW8Num1015z0">
    <w:name w:val="WW8Num1015z0"/>
    <w:rPr>
      <w:b/>
    </w:rPr>
  </w:style>
  <w:style w:type="character" w:customStyle="1" w:styleId="WW8Num1016z0">
    <w:name w:val="WW8Num1016z0"/>
    <w:rPr>
      <w:b/>
      <w:i w:val="0"/>
    </w:rPr>
  </w:style>
  <w:style w:type="character" w:customStyle="1" w:styleId="WW8Num1016z1">
    <w:name w:val="WW8Num1016z1"/>
    <w:rPr>
      <w:rFonts w:ascii="Times New Roman" w:hAnsi="Times New Roman" w:cs="Times New Roman"/>
      <w:b/>
      <w:i w:val="0"/>
      <w:sz w:val="24"/>
    </w:rPr>
  </w:style>
  <w:style w:type="character" w:customStyle="1" w:styleId="WW8Num1016z2">
    <w:name w:val="WW8Num1016z2"/>
    <w:rPr>
      <w:b/>
      <w:i w:val="0"/>
      <w:sz w:val="24"/>
    </w:rPr>
  </w:style>
  <w:style w:type="character" w:customStyle="1" w:styleId="WW8Num1017z0">
    <w:name w:val="WW8Num1017z0"/>
    <w:rPr>
      <w:rFonts w:ascii="Symbol" w:hAnsi="Symbol" w:cs="Symbol"/>
    </w:rPr>
  </w:style>
  <w:style w:type="character" w:customStyle="1" w:styleId="WW8Num1017z1">
    <w:name w:val="WW8Num1017z1"/>
    <w:rPr>
      <w:rFonts w:ascii="Courier New" w:hAnsi="Courier New" w:cs="Courier New"/>
    </w:rPr>
  </w:style>
  <w:style w:type="character" w:customStyle="1" w:styleId="WW8Num1017z2">
    <w:name w:val="WW8Num1017z2"/>
    <w:rPr>
      <w:rFonts w:ascii="Wingdings" w:hAnsi="Wingdings" w:cs="Wingdings"/>
    </w:rPr>
  </w:style>
  <w:style w:type="character" w:customStyle="1" w:styleId="WW8Num1018z0">
    <w:name w:val="WW8Num1018z0"/>
    <w:rPr>
      <w:b/>
    </w:rPr>
  </w:style>
  <w:style w:type="character" w:customStyle="1" w:styleId="WW8Num1019z0">
    <w:name w:val="WW8Num1019z0"/>
    <w:rPr>
      <w:b/>
    </w:rPr>
  </w:style>
  <w:style w:type="character" w:customStyle="1" w:styleId="WW8Num1021z0">
    <w:name w:val="WW8Num1021z0"/>
    <w:rPr>
      <w:b/>
      <w:i w:val="0"/>
    </w:rPr>
  </w:style>
  <w:style w:type="character" w:customStyle="1" w:styleId="WW8Num1021z1">
    <w:name w:val="WW8Num1021z1"/>
    <w:rPr>
      <w:rFonts w:ascii="Times New Roman" w:hAnsi="Times New Roman" w:cs="Times New Roman"/>
      <w:b/>
      <w:i w:val="0"/>
      <w:sz w:val="24"/>
    </w:rPr>
  </w:style>
  <w:style w:type="character" w:customStyle="1" w:styleId="WW8Num1021z2">
    <w:name w:val="WW8Num1021z2"/>
    <w:rPr>
      <w:b/>
      <w:i w:val="0"/>
      <w:sz w:val="24"/>
    </w:rPr>
  </w:style>
  <w:style w:type="character" w:customStyle="1" w:styleId="WW8Num1022z0">
    <w:name w:val="WW8Num1022z0"/>
    <w:rPr>
      <w:b/>
      <w:i w:val="0"/>
    </w:rPr>
  </w:style>
  <w:style w:type="character" w:customStyle="1" w:styleId="WW8Num1022z1">
    <w:name w:val="WW8Num1022z1"/>
    <w:rPr>
      <w:rFonts w:ascii="Times New Roman" w:hAnsi="Times New Roman" w:cs="Times New Roman"/>
      <w:b/>
      <w:i w:val="0"/>
      <w:sz w:val="24"/>
    </w:rPr>
  </w:style>
  <w:style w:type="character" w:customStyle="1" w:styleId="WW8Num1022z2">
    <w:name w:val="WW8Num1022z2"/>
    <w:rPr>
      <w:b/>
      <w:i w:val="0"/>
      <w:sz w:val="24"/>
    </w:rPr>
  </w:style>
  <w:style w:type="character" w:customStyle="1" w:styleId="WW8Num1023z0">
    <w:name w:val="WW8Num1023z0"/>
    <w:rPr>
      <w:b/>
      <w:i w:val="0"/>
    </w:rPr>
  </w:style>
  <w:style w:type="character" w:customStyle="1" w:styleId="WW8Num1023z1">
    <w:name w:val="WW8Num1023z1"/>
    <w:rPr>
      <w:rFonts w:ascii="Times New Roman" w:hAnsi="Times New Roman" w:cs="Times New Roman"/>
      <w:b/>
      <w:i w:val="0"/>
      <w:sz w:val="24"/>
    </w:rPr>
  </w:style>
  <w:style w:type="character" w:customStyle="1" w:styleId="WW8Num1024z0">
    <w:name w:val="WW8Num1024z0"/>
    <w:rPr>
      <w:b/>
      <w:i w:val="0"/>
    </w:rPr>
  </w:style>
  <w:style w:type="character" w:customStyle="1" w:styleId="WW8Num1024z1">
    <w:name w:val="WW8Num1024z1"/>
    <w:rPr>
      <w:rFonts w:ascii="Times New Roman" w:hAnsi="Times New Roman" w:cs="Times New Roman"/>
      <w:b/>
      <w:i w:val="0"/>
      <w:sz w:val="24"/>
    </w:rPr>
  </w:style>
  <w:style w:type="character" w:customStyle="1" w:styleId="WW8Num1024z2">
    <w:name w:val="WW8Num1024z2"/>
    <w:rPr>
      <w:b/>
      <w:i w:val="0"/>
      <w:sz w:val="24"/>
    </w:rPr>
  </w:style>
  <w:style w:type="character" w:customStyle="1" w:styleId="WW8Num1025z0">
    <w:name w:val="WW8Num1025z0"/>
    <w:rPr>
      <w:b/>
      <w:i w:val="0"/>
    </w:rPr>
  </w:style>
  <w:style w:type="character" w:customStyle="1" w:styleId="WW8Num1025z1">
    <w:name w:val="WW8Num1025z1"/>
    <w:rPr>
      <w:rFonts w:ascii="Times New Roman" w:hAnsi="Times New Roman" w:cs="Times New Roman"/>
      <w:b/>
      <w:i w:val="0"/>
      <w:sz w:val="24"/>
    </w:rPr>
  </w:style>
  <w:style w:type="character" w:customStyle="1" w:styleId="WW8Num1025z2">
    <w:name w:val="WW8Num1025z2"/>
    <w:rPr>
      <w:b/>
      <w:i w:val="0"/>
      <w:sz w:val="24"/>
    </w:rPr>
  </w:style>
  <w:style w:type="character" w:customStyle="1" w:styleId="WW8Num1026z0">
    <w:name w:val="WW8Num1026z0"/>
    <w:rPr>
      <w:b/>
      <w:i w:val="0"/>
    </w:rPr>
  </w:style>
  <w:style w:type="character" w:customStyle="1" w:styleId="WW8Num1026z1">
    <w:name w:val="WW8Num1026z1"/>
    <w:rPr>
      <w:rFonts w:ascii="Times New Roman" w:hAnsi="Times New Roman" w:cs="Times New Roman"/>
      <w:b/>
      <w:i w:val="0"/>
      <w:sz w:val="24"/>
    </w:rPr>
  </w:style>
  <w:style w:type="character" w:customStyle="1" w:styleId="WW8Num1026z2">
    <w:name w:val="WW8Num1026z2"/>
    <w:rPr>
      <w:b/>
      <w:i w:val="0"/>
      <w:sz w:val="24"/>
    </w:rPr>
  </w:style>
  <w:style w:type="character" w:customStyle="1" w:styleId="WW8Num1027z0">
    <w:name w:val="WW8Num1027z0"/>
    <w:rPr>
      <w:b/>
      <w:i w:val="0"/>
    </w:rPr>
  </w:style>
  <w:style w:type="character" w:customStyle="1" w:styleId="WW8Num1027z1">
    <w:name w:val="WW8Num1027z1"/>
    <w:rPr>
      <w:rFonts w:ascii="Times New Roman" w:hAnsi="Times New Roman" w:cs="Times New Roman"/>
      <w:b/>
      <w:i w:val="0"/>
      <w:sz w:val="24"/>
    </w:rPr>
  </w:style>
  <w:style w:type="character" w:customStyle="1" w:styleId="WW8Num1027z2">
    <w:name w:val="WW8Num1027z2"/>
    <w:rPr>
      <w:b/>
      <w:i w:val="0"/>
      <w:sz w:val="24"/>
    </w:rPr>
  </w:style>
  <w:style w:type="character" w:customStyle="1" w:styleId="WW8Num1028z0">
    <w:name w:val="WW8Num1028z0"/>
    <w:rPr>
      <w:b/>
      <w:i w:val="0"/>
    </w:rPr>
  </w:style>
  <w:style w:type="character" w:customStyle="1" w:styleId="WW8Num1028z1">
    <w:name w:val="WW8Num1028z1"/>
    <w:rPr>
      <w:rFonts w:ascii="Times New Roman" w:hAnsi="Times New Roman" w:cs="Times New Roman"/>
      <w:b/>
      <w:i w:val="0"/>
      <w:sz w:val="24"/>
    </w:rPr>
  </w:style>
  <w:style w:type="character" w:customStyle="1" w:styleId="WW8Num1028z2">
    <w:name w:val="WW8Num1028z2"/>
    <w:rPr>
      <w:b/>
      <w:i w:val="0"/>
      <w:sz w:val="24"/>
    </w:rPr>
  </w:style>
  <w:style w:type="character" w:customStyle="1" w:styleId="WW8Num1029z0">
    <w:name w:val="WW8Num1029z0"/>
    <w:rPr>
      <w:b/>
      <w:i w:val="0"/>
    </w:rPr>
  </w:style>
  <w:style w:type="character" w:customStyle="1" w:styleId="WW8Num1029z1">
    <w:name w:val="WW8Num1029z1"/>
    <w:rPr>
      <w:rFonts w:ascii="Times New Roman" w:hAnsi="Times New Roman" w:cs="Times New Roman"/>
      <w:b/>
      <w:i w:val="0"/>
      <w:sz w:val="24"/>
    </w:rPr>
  </w:style>
  <w:style w:type="character" w:customStyle="1" w:styleId="WW8Num1029z2">
    <w:name w:val="WW8Num1029z2"/>
    <w:rPr>
      <w:b/>
      <w:i w:val="0"/>
      <w:sz w:val="24"/>
    </w:rPr>
  </w:style>
  <w:style w:type="character" w:customStyle="1" w:styleId="WW8Num1030z0">
    <w:name w:val="WW8Num1030z0"/>
    <w:rPr>
      <w:b/>
      <w:i w:val="0"/>
    </w:rPr>
  </w:style>
  <w:style w:type="character" w:customStyle="1" w:styleId="WW8Num1030z1">
    <w:name w:val="WW8Num1030z1"/>
    <w:rPr>
      <w:rFonts w:ascii="Times New Roman" w:hAnsi="Times New Roman" w:cs="Times New Roman"/>
      <w:b/>
      <w:i w:val="0"/>
      <w:sz w:val="24"/>
    </w:rPr>
  </w:style>
  <w:style w:type="character" w:customStyle="1" w:styleId="WW8Num1030z2">
    <w:name w:val="WW8Num1030z2"/>
    <w:rPr>
      <w:b/>
      <w:i w:val="0"/>
      <w:sz w:val="24"/>
    </w:rPr>
  </w:style>
  <w:style w:type="character" w:customStyle="1" w:styleId="WW8Num1031z0">
    <w:name w:val="WW8Num1031z0"/>
    <w:rPr>
      <w:b/>
      <w:i w:val="0"/>
    </w:rPr>
  </w:style>
  <w:style w:type="character" w:customStyle="1" w:styleId="WW8Num1031z1">
    <w:name w:val="WW8Num1031z1"/>
    <w:rPr>
      <w:rFonts w:ascii="Times New Roman" w:hAnsi="Times New Roman" w:cs="Times New Roman"/>
      <w:b/>
      <w:i w:val="0"/>
      <w:sz w:val="24"/>
    </w:rPr>
  </w:style>
  <w:style w:type="character" w:customStyle="1" w:styleId="WW8Num1032z0">
    <w:name w:val="WW8Num1032z0"/>
    <w:rPr>
      <w:rFonts w:ascii="Wingdings" w:hAnsi="Wingdings" w:cs="Wingdings"/>
    </w:rPr>
  </w:style>
  <w:style w:type="character" w:customStyle="1" w:styleId="WW8Num1033z0">
    <w:name w:val="WW8Num1033z0"/>
    <w:rPr>
      <w:b/>
      <w:i w:val="0"/>
    </w:rPr>
  </w:style>
  <w:style w:type="character" w:customStyle="1" w:styleId="WW8Num1033z1">
    <w:name w:val="WW8Num1033z1"/>
    <w:rPr>
      <w:rFonts w:ascii="Times New Roman" w:hAnsi="Times New Roman" w:cs="Times New Roman"/>
      <w:b/>
      <w:i w:val="0"/>
      <w:sz w:val="24"/>
    </w:rPr>
  </w:style>
  <w:style w:type="character" w:customStyle="1" w:styleId="WW8Num1033z2">
    <w:name w:val="WW8Num1033z2"/>
    <w:rPr>
      <w:b/>
      <w:i w:val="0"/>
      <w:sz w:val="24"/>
    </w:rPr>
  </w:style>
  <w:style w:type="character" w:customStyle="1" w:styleId="WW8Num1035z0">
    <w:name w:val="WW8Num1035z0"/>
    <w:rPr>
      <w:rFonts w:ascii="Symbol" w:hAnsi="Symbol" w:cs="Symbol"/>
    </w:rPr>
  </w:style>
  <w:style w:type="character" w:customStyle="1" w:styleId="WW8Num1035z1">
    <w:name w:val="WW8Num1035z1"/>
    <w:rPr>
      <w:rFonts w:ascii="Courier New" w:hAnsi="Courier New" w:cs="Courier New"/>
    </w:rPr>
  </w:style>
  <w:style w:type="character" w:customStyle="1" w:styleId="WW8Num1035z2">
    <w:name w:val="WW8Num1035z2"/>
    <w:rPr>
      <w:rFonts w:ascii="Wingdings" w:hAnsi="Wingdings" w:cs="Wingdings"/>
    </w:rPr>
  </w:style>
  <w:style w:type="character" w:customStyle="1" w:styleId="WW8Num1036z0">
    <w:name w:val="WW8Num1036z0"/>
    <w:rPr>
      <w:b/>
      <w:i w:val="0"/>
    </w:rPr>
  </w:style>
  <w:style w:type="character" w:customStyle="1" w:styleId="WW8Num1036z1">
    <w:name w:val="WW8Num1036z1"/>
    <w:rPr>
      <w:rFonts w:ascii="Times New Roman" w:hAnsi="Times New Roman" w:cs="Times New Roman"/>
      <w:b/>
      <w:i w:val="0"/>
      <w:sz w:val="24"/>
    </w:rPr>
  </w:style>
  <w:style w:type="character" w:customStyle="1" w:styleId="WW8Num1036z2">
    <w:name w:val="WW8Num1036z2"/>
    <w:rPr>
      <w:b/>
      <w:i w:val="0"/>
      <w:sz w:val="24"/>
    </w:rPr>
  </w:style>
  <w:style w:type="character" w:customStyle="1" w:styleId="WW8Num1037z0">
    <w:name w:val="WW8Num1037z0"/>
    <w:rPr>
      <w:b/>
    </w:rPr>
  </w:style>
  <w:style w:type="character" w:customStyle="1" w:styleId="WW8Num1038z0">
    <w:name w:val="WW8Num1038z0"/>
    <w:rPr>
      <w:b/>
      <w:i w:val="0"/>
    </w:rPr>
  </w:style>
  <w:style w:type="character" w:customStyle="1" w:styleId="WW8Num1038z1">
    <w:name w:val="WW8Num1038z1"/>
    <w:rPr>
      <w:rFonts w:ascii="Times New Roman" w:hAnsi="Times New Roman" w:cs="Times New Roman"/>
      <w:b/>
      <w:i w:val="0"/>
      <w:sz w:val="24"/>
    </w:rPr>
  </w:style>
  <w:style w:type="character" w:customStyle="1" w:styleId="WW8Num1038z2">
    <w:name w:val="WW8Num1038z2"/>
    <w:rPr>
      <w:b/>
      <w:i w:val="0"/>
      <w:sz w:val="24"/>
    </w:rPr>
  </w:style>
  <w:style w:type="character" w:customStyle="1" w:styleId="WW8Num1039z0">
    <w:name w:val="WW8Num1039z0"/>
    <w:rPr>
      <w:b/>
      <w:i w:val="0"/>
    </w:rPr>
  </w:style>
  <w:style w:type="character" w:customStyle="1" w:styleId="WW8Num1039z1">
    <w:name w:val="WW8Num1039z1"/>
    <w:rPr>
      <w:rFonts w:ascii="Times New Roman" w:hAnsi="Times New Roman" w:cs="Times New Roman"/>
      <w:b/>
      <w:i w:val="0"/>
      <w:sz w:val="24"/>
    </w:rPr>
  </w:style>
  <w:style w:type="character" w:customStyle="1" w:styleId="WW8Num1039z2">
    <w:name w:val="WW8Num1039z2"/>
    <w:rPr>
      <w:b/>
      <w:i w:val="0"/>
      <w:sz w:val="24"/>
    </w:rPr>
  </w:style>
  <w:style w:type="character" w:customStyle="1" w:styleId="WW8Num1040z0">
    <w:name w:val="WW8Num1040z0"/>
    <w:rPr>
      <w:b/>
      <w:i w:val="0"/>
    </w:rPr>
  </w:style>
  <w:style w:type="character" w:customStyle="1" w:styleId="WW8Num1040z1">
    <w:name w:val="WW8Num1040z1"/>
    <w:rPr>
      <w:rFonts w:ascii="Times New Roman" w:hAnsi="Times New Roman" w:cs="Times New Roman"/>
      <w:b/>
      <w:i w:val="0"/>
      <w:sz w:val="24"/>
    </w:rPr>
  </w:style>
  <w:style w:type="character" w:customStyle="1" w:styleId="WW8Num1040z2">
    <w:name w:val="WW8Num1040z2"/>
    <w:rPr>
      <w:b/>
      <w:i w:val="0"/>
      <w:sz w:val="24"/>
    </w:rPr>
  </w:style>
  <w:style w:type="character" w:customStyle="1" w:styleId="WW8Num1041z1">
    <w:name w:val="WW8Num1041z1"/>
    <w:rPr>
      <w:b/>
      <w:i w:val="0"/>
    </w:rPr>
  </w:style>
  <w:style w:type="character" w:customStyle="1" w:styleId="WW8Num1042z0">
    <w:name w:val="WW8Num1042z0"/>
    <w:rPr>
      <w:b/>
      <w:i w:val="0"/>
    </w:rPr>
  </w:style>
  <w:style w:type="character" w:customStyle="1" w:styleId="WW8Num1042z1">
    <w:name w:val="WW8Num1042z1"/>
    <w:rPr>
      <w:rFonts w:ascii="Times New Roman" w:hAnsi="Times New Roman" w:cs="Times New Roman"/>
      <w:b/>
      <w:i w:val="0"/>
      <w:sz w:val="24"/>
    </w:rPr>
  </w:style>
  <w:style w:type="character" w:customStyle="1" w:styleId="WW8Num1043z0">
    <w:name w:val="WW8Num1043z0"/>
    <w:rPr>
      <w:b/>
    </w:rPr>
  </w:style>
  <w:style w:type="character" w:customStyle="1" w:styleId="WW8Num1044z0">
    <w:name w:val="WW8Num1044z0"/>
    <w:rPr>
      <w:b/>
      <w:i w:val="0"/>
    </w:rPr>
  </w:style>
  <w:style w:type="character" w:customStyle="1" w:styleId="WW8Num1044z1">
    <w:name w:val="WW8Num1044z1"/>
    <w:rPr>
      <w:rFonts w:ascii="Times New Roman" w:hAnsi="Times New Roman" w:cs="Times New Roman"/>
      <w:b/>
      <w:i w:val="0"/>
      <w:sz w:val="24"/>
    </w:rPr>
  </w:style>
  <w:style w:type="character" w:customStyle="1" w:styleId="WW8Num1044z2">
    <w:name w:val="WW8Num1044z2"/>
    <w:rPr>
      <w:b/>
      <w:i w:val="0"/>
      <w:sz w:val="24"/>
    </w:rPr>
  </w:style>
  <w:style w:type="character" w:customStyle="1" w:styleId="WW8Num1045z0">
    <w:name w:val="WW8Num1045z0"/>
    <w:rPr>
      <w:rFonts w:ascii="Symbol" w:hAnsi="Symbol" w:cs="Symbol"/>
    </w:rPr>
  </w:style>
  <w:style w:type="character" w:customStyle="1" w:styleId="WW8Num1046z0">
    <w:name w:val="WW8Num1046z0"/>
    <w:rPr>
      <w:rFonts w:ascii="Wingdings" w:hAnsi="Wingdings" w:cs="Wingdings"/>
    </w:rPr>
  </w:style>
  <w:style w:type="character" w:customStyle="1" w:styleId="WW8Num1046z1">
    <w:name w:val="WW8Num1046z1"/>
    <w:rPr>
      <w:rFonts w:ascii="Courier New" w:hAnsi="Courier New" w:cs="Courier New"/>
    </w:rPr>
  </w:style>
  <w:style w:type="character" w:customStyle="1" w:styleId="WW8Num1046z3">
    <w:name w:val="WW8Num1046z3"/>
    <w:rPr>
      <w:rFonts w:ascii="Symbol" w:hAnsi="Symbol" w:cs="Symbol"/>
    </w:rPr>
  </w:style>
  <w:style w:type="character" w:customStyle="1" w:styleId="WW8Num1047z0">
    <w:name w:val="WW8Num1047z0"/>
    <w:rPr>
      <w:rFonts w:ascii="Symbol" w:hAnsi="Symbol" w:cs="Symbol"/>
    </w:rPr>
  </w:style>
  <w:style w:type="character" w:customStyle="1" w:styleId="WW8Num1048z0">
    <w:name w:val="WW8Num1048z0"/>
    <w:rPr>
      <w:rFonts w:ascii="Symbol" w:hAnsi="Symbol" w:cs="Symbol"/>
    </w:rPr>
  </w:style>
  <w:style w:type="character" w:customStyle="1" w:styleId="WW8Num1048z1">
    <w:name w:val="WW8Num1048z1"/>
    <w:rPr>
      <w:rFonts w:ascii="Courier New" w:hAnsi="Courier New" w:cs="Courier New"/>
    </w:rPr>
  </w:style>
  <w:style w:type="character" w:customStyle="1" w:styleId="WW8Num1048z2">
    <w:name w:val="WW8Num1048z2"/>
    <w:rPr>
      <w:rFonts w:ascii="Wingdings" w:hAnsi="Wingdings" w:cs="Wingdings"/>
    </w:rPr>
  </w:style>
  <w:style w:type="character" w:customStyle="1" w:styleId="WW8Num1049z0">
    <w:name w:val="WW8Num1049z0"/>
    <w:rPr>
      <w:rFonts w:ascii="Symbol" w:hAnsi="Symbol" w:cs="Symbol"/>
    </w:rPr>
  </w:style>
  <w:style w:type="character" w:customStyle="1" w:styleId="WW8Num1050z0">
    <w:name w:val="WW8Num1050z0"/>
    <w:rPr>
      <w:b/>
      <w:i w:val="0"/>
    </w:rPr>
  </w:style>
  <w:style w:type="character" w:customStyle="1" w:styleId="WW8Num1050z1">
    <w:name w:val="WW8Num1050z1"/>
    <w:rPr>
      <w:rFonts w:ascii="Times New Roman" w:hAnsi="Times New Roman" w:cs="Times New Roman"/>
      <w:b/>
      <w:i w:val="0"/>
      <w:sz w:val="24"/>
    </w:rPr>
  </w:style>
  <w:style w:type="character" w:customStyle="1" w:styleId="WW8Num1051z0">
    <w:name w:val="WW8Num1051z0"/>
    <w:rPr>
      <w:b/>
    </w:rPr>
  </w:style>
  <w:style w:type="character" w:customStyle="1" w:styleId="WW8Num1052z0">
    <w:name w:val="WW8Num1052z0"/>
    <w:rPr>
      <w:rFonts w:ascii="Times New Roman" w:hAnsi="Times New Roman" w:cs="Times New Roman"/>
    </w:rPr>
  </w:style>
  <w:style w:type="character" w:customStyle="1" w:styleId="WW8Num1053z0">
    <w:name w:val="WW8Num1053z0"/>
    <w:rPr>
      <w:b/>
    </w:rPr>
  </w:style>
  <w:style w:type="character" w:customStyle="1" w:styleId="WW8Num1054z0">
    <w:name w:val="WW8Num1054z0"/>
    <w:rPr>
      <w:rFonts w:ascii="Wingdings" w:hAnsi="Wingdings" w:cs="Wingdings"/>
    </w:rPr>
  </w:style>
  <w:style w:type="character" w:customStyle="1" w:styleId="WW8Num1055z0">
    <w:name w:val="WW8Num1055z0"/>
    <w:rPr>
      <w:rFonts w:ascii="Times New Roman" w:eastAsia="Times New Roman" w:hAnsi="Times New Roman" w:cs="Times New Roman"/>
    </w:rPr>
  </w:style>
  <w:style w:type="character" w:customStyle="1" w:styleId="WW8Num1055z1">
    <w:name w:val="WW8Num1055z1"/>
    <w:rPr>
      <w:rFonts w:ascii="Courier New" w:hAnsi="Courier New" w:cs="Courier New"/>
    </w:rPr>
  </w:style>
  <w:style w:type="character" w:customStyle="1" w:styleId="WW8Num1055z2">
    <w:name w:val="WW8Num1055z2"/>
    <w:rPr>
      <w:rFonts w:ascii="Wingdings" w:hAnsi="Wingdings" w:cs="Wingdings"/>
    </w:rPr>
  </w:style>
  <w:style w:type="character" w:customStyle="1" w:styleId="WW8Num1055z3">
    <w:name w:val="WW8Num1055z3"/>
    <w:rPr>
      <w:rFonts w:ascii="Symbol" w:hAnsi="Symbol" w:cs="Symbol"/>
    </w:rPr>
  </w:style>
  <w:style w:type="character" w:customStyle="1" w:styleId="WW8Num1057z0">
    <w:name w:val="WW8Num1057z0"/>
    <w:rPr>
      <w:b/>
      <w:i w:val="0"/>
    </w:rPr>
  </w:style>
  <w:style w:type="character" w:customStyle="1" w:styleId="WW8Num1057z1">
    <w:name w:val="WW8Num1057z1"/>
    <w:rPr>
      <w:rFonts w:ascii="Times New Roman" w:hAnsi="Times New Roman" w:cs="Times New Roman"/>
      <w:b/>
      <w:i w:val="0"/>
      <w:sz w:val="24"/>
    </w:rPr>
  </w:style>
  <w:style w:type="character" w:customStyle="1" w:styleId="WW8Num1057z2">
    <w:name w:val="WW8Num1057z2"/>
    <w:rPr>
      <w:b/>
      <w:i w:val="0"/>
      <w:sz w:val="24"/>
    </w:rPr>
  </w:style>
  <w:style w:type="character" w:customStyle="1" w:styleId="WW8Num1058z0">
    <w:name w:val="WW8Num1058z0"/>
    <w:rPr>
      <w:b/>
    </w:rPr>
  </w:style>
  <w:style w:type="character" w:customStyle="1" w:styleId="WW8Num1059z0">
    <w:name w:val="WW8Num1059z0"/>
    <w:rPr>
      <w:rFonts w:ascii="Wingdings" w:hAnsi="Wingdings" w:cs="Wingdings"/>
    </w:rPr>
  </w:style>
  <w:style w:type="character" w:customStyle="1" w:styleId="WW8Num1060z0">
    <w:name w:val="WW8Num1060z0"/>
    <w:rPr>
      <w:b/>
      <w:i w:val="0"/>
    </w:rPr>
  </w:style>
  <w:style w:type="character" w:customStyle="1" w:styleId="WW8Num1060z1">
    <w:name w:val="WW8Num1060z1"/>
    <w:rPr>
      <w:rFonts w:ascii="Times New Roman" w:hAnsi="Times New Roman" w:cs="Times New Roman"/>
      <w:b/>
      <w:i w:val="0"/>
      <w:sz w:val="24"/>
    </w:rPr>
  </w:style>
  <w:style w:type="character" w:customStyle="1" w:styleId="WW8Num1060z2">
    <w:name w:val="WW8Num1060z2"/>
    <w:rPr>
      <w:b/>
      <w:i w:val="0"/>
      <w:sz w:val="24"/>
    </w:rPr>
  </w:style>
  <w:style w:type="character" w:customStyle="1" w:styleId="WW8Num1062z0">
    <w:name w:val="WW8Num1062z0"/>
    <w:rPr>
      <w:b/>
      <w:i w:val="0"/>
    </w:rPr>
  </w:style>
  <w:style w:type="character" w:customStyle="1" w:styleId="WW8Num1062z1">
    <w:name w:val="WW8Num1062z1"/>
    <w:rPr>
      <w:rFonts w:ascii="Times New Roman" w:hAnsi="Times New Roman" w:cs="Times New Roman"/>
      <w:b/>
      <w:i w:val="0"/>
      <w:sz w:val="24"/>
    </w:rPr>
  </w:style>
  <w:style w:type="character" w:customStyle="1" w:styleId="WW8Num1063z0">
    <w:name w:val="WW8Num1063z0"/>
    <w:rPr>
      <w:b/>
    </w:rPr>
  </w:style>
  <w:style w:type="character" w:customStyle="1" w:styleId="WW8Num1064z0">
    <w:name w:val="WW8Num1064z0"/>
    <w:rPr>
      <w:b/>
      <w:i w:val="0"/>
    </w:rPr>
  </w:style>
  <w:style w:type="character" w:customStyle="1" w:styleId="WW8Num1064z1">
    <w:name w:val="WW8Num1064z1"/>
    <w:rPr>
      <w:rFonts w:ascii="Times New Roman" w:hAnsi="Times New Roman" w:cs="Times New Roman"/>
      <w:b/>
      <w:i w:val="0"/>
      <w:sz w:val="24"/>
    </w:rPr>
  </w:style>
  <w:style w:type="character" w:customStyle="1" w:styleId="WW8Num1064z2">
    <w:name w:val="WW8Num1064z2"/>
    <w:rPr>
      <w:b/>
      <w:i w:val="0"/>
      <w:sz w:val="24"/>
    </w:rPr>
  </w:style>
  <w:style w:type="character" w:customStyle="1" w:styleId="WW8Num1065z0">
    <w:name w:val="WW8Num1065z0"/>
    <w:rPr>
      <w:b/>
      <w:i w:val="0"/>
    </w:rPr>
  </w:style>
  <w:style w:type="character" w:customStyle="1" w:styleId="WW8Num1065z1">
    <w:name w:val="WW8Num1065z1"/>
    <w:rPr>
      <w:rFonts w:ascii="Times New Roman" w:hAnsi="Times New Roman" w:cs="Times New Roman"/>
      <w:b/>
      <w:i w:val="0"/>
      <w:sz w:val="24"/>
    </w:rPr>
  </w:style>
  <w:style w:type="character" w:customStyle="1" w:styleId="WW8Num1066z0">
    <w:name w:val="WW8Num1066z0"/>
    <w:rPr>
      <w:b/>
      <w:i w:val="0"/>
    </w:rPr>
  </w:style>
  <w:style w:type="character" w:customStyle="1" w:styleId="WW8Num1066z1">
    <w:name w:val="WW8Num1066z1"/>
    <w:rPr>
      <w:rFonts w:ascii="Times New Roman" w:hAnsi="Times New Roman" w:cs="Times New Roman"/>
      <w:b/>
      <w:i w:val="0"/>
      <w:sz w:val="24"/>
    </w:rPr>
  </w:style>
  <w:style w:type="character" w:customStyle="1" w:styleId="WW8Num1066z2">
    <w:name w:val="WW8Num1066z2"/>
    <w:rPr>
      <w:b/>
      <w:i w:val="0"/>
      <w:sz w:val="24"/>
    </w:rPr>
  </w:style>
  <w:style w:type="character" w:customStyle="1" w:styleId="WW8Num1067z0">
    <w:name w:val="WW8Num1067z0"/>
    <w:rPr>
      <w:b/>
      <w:i w:val="0"/>
    </w:rPr>
  </w:style>
  <w:style w:type="character" w:customStyle="1" w:styleId="WW8Num1067z1">
    <w:name w:val="WW8Num1067z1"/>
    <w:rPr>
      <w:rFonts w:ascii="Times New Roman" w:hAnsi="Times New Roman" w:cs="Times New Roman"/>
      <w:b/>
      <w:i w:val="0"/>
      <w:sz w:val="24"/>
    </w:rPr>
  </w:style>
  <w:style w:type="character" w:customStyle="1" w:styleId="WW8Num1068z0">
    <w:name w:val="WW8Num1068z0"/>
    <w:rPr>
      <w:b/>
      <w:sz w:val="24"/>
    </w:rPr>
  </w:style>
  <w:style w:type="character" w:customStyle="1" w:styleId="WW8Num1070z0">
    <w:name w:val="WW8Num1070z0"/>
    <w:rPr>
      <w:b/>
      <w:i w:val="0"/>
    </w:rPr>
  </w:style>
  <w:style w:type="character" w:customStyle="1" w:styleId="WW8Num1072z0">
    <w:name w:val="WW8Num1072z0"/>
    <w:rPr>
      <w:rFonts w:ascii="Symbol" w:hAnsi="Symbol" w:cs="Symbol"/>
    </w:rPr>
  </w:style>
  <w:style w:type="character" w:customStyle="1" w:styleId="WW8Num1072z1">
    <w:name w:val="WW8Num1072z1"/>
    <w:rPr>
      <w:rFonts w:ascii="Courier New" w:hAnsi="Courier New" w:cs="Courier New"/>
    </w:rPr>
  </w:style>
  <w:style w:type="character" w:customStyle="1" w:styleId="WW8Num1072z2">
    <w:name w:val="WW8Num1072z2"/>
    <w:rPr>
      <w:rFonts w:ascii="Wingdings" w:hAnsi="Wingdings" w:cs="Wingdings"/>
    </w:rPr>
  </w:style>
  <w:style w:type="character" w:customStyle="1" w:styleId="WW8Num1073z0">
    <w:name w:val="WW8Num1073z0"/>
    <w:rPr>
      <w:b/>
      <w:i w:val="0"/>
    </w:rPr>
  </w:style>
  <w:style w:type="character" w:customStyle="1" w:styleId="WW8Num1073z1">
    <w:name w:val="WW8Num1073z1"/>
    <w:rPr>
      <w:rFonts w:ascii="Times New Roman" w:hAnsi="Times New Roman" w:cs="Times New Roman"/>
      <w:b/>
      <w:i w:val="0"/>
      <w:sz w:val="22"/>
    </w:rPr>
  </w:style>
  <w:style w:type="character" w:customStyle="1" w:styleId="WW8Num1073z2">
    <w:name w:val="WW8Num1073z2"/>
    <w:rPr>
      <w:b/>
      <w:i w:val="0"/>
      <w:sz w:val="24"/>
    </w:rPr>
  </w:style>
  <w:style w:type="character" w:customStyle="1" w:styleId="WW8Num1074z0">
    <w:name w:val="WW8Num1074z0"/>
    <w:rPr>
      <w:rFonts w:ascii="Wingdings" w:hAnsi="Wingdings" w:cs="Wingdings"/>
    </w:rPr>
  </w:style>
  <w:style w:type="character" w:customStyle="1" w:styleId="WW8Num1074z1">
    <w:name w:val="WW8Num1074z1"/>
    <w:rPr>
      <w:rFonts w:ascii="Courier New" w:hAnsi="Courier New" w:cs="Courier New"/>
    </w:rPr>
  </w:style>
  <w:style w:type="character" w:customStyle="1" w:styleId="WW8Num1074z3">
    <w:name w:val="WW8Num1074z3"/>
    <w:rPr>
      <w:rFonts w:ascii="Symbol" w:hAnsi="Symbol" w:cs="Symbol"/>
    </w:rPr>
  </w:style>
  <w:style w:type="character" w:customStyle="1" w:styleId="WW8Num1075z0">
    <w:name w:val="WW8Num1075z0"/>
    <w:rPr>
      <w:b/>
    </w:rPr>
  </w:style>
  <w:style w:type="character" w:customStyle="1" w:styleId="WW8Num1076z0">
    <w:name w:val="WW8Num1076z0"/>
    <w:rPr>
      <w:b/>
      <w:i w:val="0"/>
    </w:rPr>
  </w:style>
  <w:style w:type="character" w:customStyle="1" w:styleId="WW8Num1076z1">
    <w:name w:val="WW8Num1076z1"/>
    <w:rPr>
      <w:rFonts w:ascii="Times New Roman" w:hAnsi="Times New Roman" w:cs="Times New Roman"/>
      <w:b/>
      <w:i w:val="0"/>
      <w:sz w:val="24"/>
    </w:rPr>
  </w:style>
  <w:style w:type="character" w:customStyle="1" w:styleId="WW8Num1076z2">
    <w:name w:val="WW8Num1076z2"/>
    <w:rPr>
      <w:b/>
      <w:i w:val="0"/>
      <w:sz w:val="24"/>
    </w:rPr>
  </w:style>
  <w:style w:type="character" w:customStyle="1" w:styleId="WW8Num1077z0">
    <w:name w:val="WW8Num1077z0"/>
    <w:rPr>
      <w:b/>
    </w:rPr>
  </w:style>
  <w:style w:type="character" w:customStyle="1" w:styleId="WW8Num1078z0">
    <w:name w:val="WW8Num1078z0"/>
    <w:rPr>
      <w:b/>
      <w:i w:val="0"/>
    </w:rPr>
  </w:style>
  <w:style w:type="character" w:customStyle="1" w:styleId="WW8Num1078z1">
    <w:name w:val="WW8Num1078z1"/>
    <w:rPr>
      <w:rFonts w:ascii="Times New Roman" w:hAnsi="Times New Roman" w:cs="Times New Roman"/>
      <w:b/>
      <w:i w:val="0"/>
      <w:sz w:val="24"/>
    </w:rPr>
  </w:style>
  <w:style w:type="character" w:customStyle="1" w:styleId="WW8Num1078z2">
    <w:name w:val="WW8Num1078z2"/>
    <w:rPr>
      <w:b/>
      <w:i w:val="0"/>
      <w:sz w:val="24"/>
    </w:rPr>
  </w:style>
  <w:style w:type="character" w:customStyle="1" w:styleId="WW8Num1079z0">
    <w:name w:val="WW8Num1079z0"/>
    <w:rPr>
      <w:b/>
      <w:i w:val="0"/>
    </w:rPr>
  </w:style>
  <w:style w:type="character" w:customStyle="1" w:styleId="WW8Num1079z1">
    <w:name w:val="WW8Num1079z1"/>
    <w:rPr>
      <w:rFonts w:ascii="Times New Roman" w:hAnsi="Times New Roman" w:cs="Times New Roman"/>
      <w:b/>
      <w:i w:val="0"/>
      <w:sz w:val="24"/>
    </w:rPr>
  </w:style>
  <w:style w:type="character" w:customStyle="1" w:styleId="WW8Num1079z2">
    <w:name w:val="WW8Num1079z2"/>
    <w:rPr>
      <w:b/>
      <w:i w:val="0"/>
      <w:sz w:val="24"/>
    </w:rPr>
  </w:style>
  <w:style w:type="character" w:customStyle="1" w:styleId="WW8Num1080z0">
    <w:name w:val="WW8Num1080z0"/>
    <w:rPr>
      <w:b/>
      <w:i w:val="0"/>
    </w:rPr>
  </w:style>
  <w:style w:type="character" w:customStyle="1" w:styleId="WW8Num1080z1">
    <w:name w:val="WW8Num1080z1"/>
    <w:rPr>
      <w:rFonts w:ascii="Times New Roman" w:hAnsi="Times New Roman" w:cs="Times New Roman"/>
      <w:b/>
      <w:i w:val="0"/>
      <w:sz w:val="24"/>
    </w:rPr>
  </w:style>
  <w:style w:type="character" w:customStyle="1" w:styleId="WW8Num1080z2">
    <w:name w:val="WW8Num1080z2"/>
    <w:rPr>
      <w:b/>
      <w:i w:val="0"/>
      <w:sz w:val="24"/>
    </w:rPr>
  </w:style>
  <w:style w:type="character" w:customStyle="1" w:styleId="WW8Num1081z0">
    <w:name w:val="WW8Num1081z0"/>
    <w:rPr>
      <w:b/>
    </w:rPr>
  </w:style>
  <w:style w:type="character" w:customStyle="1" w:styleId="WW8Num1082z0">
    <w:name w:val="WW8Num1082z0"/>
    <w:rPr>
      <w:b/>
      <w:i w:val="0"/>
    </w:rPr>
  </w:style>
  <w:style w:type="character" w:customStyle="1" w:styleId="WW8Num1082z1">
    <w:name w:val="WW8Num1082z1"/>
    <w:rPr>
      <w:rFonts w:ascii="Times New Roman" w:hAnsi="Times New Roman" w:cs="Times New Roman"/>
      <w:b/>
      <w:i w:val="0"/>
      <w:sz w:val="24"/>
    </w:rPr>
  </w:style>
  <w:style w:type="character" w:customStyle="1" w:styleId="WW8Num1082z2">
    <w:name w:val="WW8Num1082z2"/>
    <w:rPr>
      <w:b/>
      <w:i w:val="0"/>
      <w:sz w:val="24"/>
    </w:rPr>
  </w:style>
  <w:style w:type="character" w:customStyle="1" w:styleId="WW8Num1084z0">
    <w:name w:val="WW8Num1084z0"/>
    <w:rPr>
      <w:b/>
      <w:i w:val="0"/>
    </w:rPr>
  </w:style>
  <w:style w:type="character" w:customStyle="1" w:styleId="WW8Num1084z1">
    <w:name w:val="WW8Num1084z1"/>
    <w:rPr>
      <w:rFonts w:ascii="Times New Roman" w:hAnsi="Times New Roman" w:cs="Times New Roman"/>
      <w:b/>
      <w:i w:val="0"/>
      <w:sz w:val="24"/>
    </w:rPr>
  </w:style>
  <w:style w:type="character" w:customStyle="1" w:styleId="WW8Num1084z2">
    <w:name w:val="WW8Num1084z2"/>
    <w:rPr>
      <w:b/>
      <w:i w:val="0"/>
      <w:sz w:val="24"/>
    </w:rPr>
  </w:style>
  <w:style w:type="character" w:customStyle="1" w:styleId="WW8Num1085z0">
    <w:name w:val="WW8Num1085z0"/>
    <w:rPr>
      <w:b/>
      <w:i w:val="0"/>
    </w:rPr>
  </w:style>
  <w:style w:type="character" w:customStyle="1" w:styleId="WW8Num1085z1">
    <w:name w:val="WW8Num1085z1"/>
    <w:rPr>
      <w:rFonts w:ascii="Times New Roman" w:hAnsi="Times New Roman" w:cs="Times New Roman"/>
      <w:b/>
      <w:i w:val="0"/>
      <w:sz w:val="24"/>
    </w:rPr>
  </w:style>
  <w:style w:type="character" w:customStyle="1" w:styleId="WW8Num1085z2">
    <w:name w:val="WW8Num1085z2"/>
    <w:rPr>
      <w:b/>
      <w:i w:val="0"/>
      <w:sz w:val="24"/>
    </w:rPr>
  </w:style>
  <w:style w:type="character" w:customStyle="1" w:styleId="WW8Num1086z0">
    <w:name w:val="WW8Num1086z0"/>
    <w:rPr>
      <w:rFonts w:ascii="Symbol" w:hAnsi="Symbol" w:cs="Symbol"/>
    </w:rPr>
  </w:style>
  <w:style w:type="character" w:customStyle="1" w:styleId="WW8Num1086z1">
    <w:name w:val="WW8Num1086z1"/>
    <w:rPr>
      <w:rFonts w:ascii="Courier New" w:hAnsi="Courier New" w:cs="Courier New"/>
    </w:rPr>
  </w:style>
  <w:style w:type="character" w:customStyle="1" w:styleId="WW8Num1086z2">
    <w:name w:val="WW8Num1086z2"/>
    <w:rPr>
      <w:rFonts w:ascii="Wingdings" w:hAnsi="Wingdings" w:cs="Wingdings"/>
    </w:rPr>
  </w:style>
  <w:style w:type="character" w:customStyle="1" w:styleId="WW8NumSt53z0">
    <w:name w:val="WW8NumSt53z0"/>
    <w:rPr>
      <w:rFonts w:ascii="Symbol" w:hAnsi="Symbol" w:cs="Symbol"/>
    </w:rPr>
  </w:style>
  <w:style w:type="character" w:customStyle="1" w:styleId="WW8NumSt120z0">
    <w:name w:val="WW8NumSt120z0"/>
    <w:rPr>
      <w:rFonts w:ascii="Symbol" w:hAnsi="Symbol" w:cs="Symbol"/>
    </w:rPr>
  </w:style>
  <w:style w:type="character" w:customStyle="1" w:styleId="WW8NumSt364z0">
    <w:name w:val="WW8NumSt364z0"/>
    <w:rPr>
      <w:rFonts w:ascii="Symbol" w:hAnsi="Symbol" w:cs="Symbol"/>
    </w:rPr>
  </w:style>
  <w:style w:type="character" w:customStyle="1" w:styleId="WW8NumSt389z0">
    <w:name w:val="WW8NumSt389z0"/>
    <w:rPr>
      <w:rFonts w:ascii="Symbol" w:hAnsi="Symbol" w:cs="Symbol"/>
    </w:rPr>
  </w:style>
  <w:style w:type="character" w:customStyle="1" w:styleId="WW8NumSt420z0">
    <w:name w:val="WW8NumSt420z0"/>
    <w:rPr>
      <w:rFonts w:ascii="Symbol" w:hAnsi="Symbol" w:cs="Symbol"/>
    </w:rPr>
  </w:style>
  <w:style w:type="character" w:customStyle="1" w:styleId="WW8NumSt423z0">
    <w:name w:val="WW8NumSt423z0"/>
    <w:rPr>
      <w:rFonts w:ascii="Symbol" w:hAnsi="Symbol" w:cs="Symbol"/>
    </w:rPr>
  </w:style>
  <w:style w:type="character" w:customStyle="1" w:styleId="WW8NumSt439z0">
    <w:name w:val="WW8NumSt439z0"/>
    <w:rPr>
      <w:rFonts w:ascii="Symbol" w:hAnsi="Symbol" w:cs="Symbol"/>
    </w:rPr>
  </w:style>
  <w:style w:type="character" w:customStyle="1" w:styleId="WW8NumSt517z0">
    <w:name w:val="WW8NumSt517z0"/>
    <w:rPr>
      <w:rFonts w:ascii="Symbol" w:hAnsi="Symbol" w:cs="Symbol"/>
    </w:rPr>
  </w:style>
  <w:style w:type="character" w:customStyle="1" w:styleId="WW8NumSt518z0">
    <w:name w:val="WW8NumSt518z0"/>
    <w:rPr>
      <w:rFonts w:ascii="Symbol" w:hAnsi="Symbol" w:cs="Symbol"/>
      <w:sz w:val="28"/>
    </w:rPr>
  </w:style>
  <w:style w:type="character" w:customStyle="1" w:styleId="WW8NumSt789z0">
    <w:name w:val="WW8NumSt789z0"/>
    <w:rPr>
      <w:rFonts w:ascii="Symbol" w:hAnsi="Symbol" w:cs="Symbol"/>
      <w:sz w:val="22"/>
    </w:rPr>
  </w:style>
  <w:style w:type="character" w:customStyle="1" w:styleId="WW8NumSt790z0">
    <w:name w:val="WW8NumSt790z0"/>
    <w:rPr>
      <w:rFonts w:ascii="Symbol" w:hAnsi="Symbol" w:cs="Symbol"/>
      <w:sz w:val="24"/>
    </w:rPr>
  </w:style>
  <w:style w:type="character" w:customStyle="1" w:styleId="WW8NumSt791z0">
    <w:name w:val="WW8NumSt791z0"/>
    <w:rPr>
      <w:rFonts w:ascii="Symbol" w:hAnsi="Symbol" w:cs="Symbol"/>
      <w:sz w:val="24"/>
    </w:rPr>
  </w:style>
  <w:style w:type="character" w:customStyle="1" w:styleId="WW-Fontepargpadro">
    <w:name w:val="WW-Fonte parág. padrão"/>
  </w:style>
  <w:style w:type="character" w:styleId="Nmerodepgina">
    <w:name w:val="page number"/>
    <w:basedOn w:val="WW-Fontepargpadro"/>
    <w:semiHidden/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Fontepargpadro0">
    <w:name w:val="Fonte par‡g. padr‹o"/>
    <w:rPr>
      <w:sz w:val="20"/>
    </w:rPr>
  </w:style>
  <w:style w:type="character" w:customStyle="1" w:styleId="Nmerodepgina0">
    <w:name w:val="Nœmero de p‡gina"/>
    <w:basedOn w:val="Fontepargpadro0"/>
    <w:rPr>
      <w:sz w:val="20"/>
    </w:rPr>
  </w:style>
  <w:style w:type="character" w:customStyle="1" w:styleId="WW8Num1099z0">
    <w:name w:val="WW8Num1099z0"/>
    <w:rPr>
      <w:rFonts w:ascii="Wingdings" w:hAnsi="Wingdings" w:cs="Wingdings"/>
    </w:rPr>
  </w:style>
  <w:style w:type="character" w:customStyle="1" w:styleId="Smbolosdenumerao">
    <w:name w:val="Símbolos de numeração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eastAsia="Lucida Sans Unicode" w:cs="Lucida Sans Unicode"/>
      <w:sz w:val="28"/>
      <w:szCs w:val="28"/>
    </w:rPr>
  </w:style>
  <w:style w:type="paragraph" w:styleId="Corpodetexto">
    <w:name w:val="Body Text"/>
    <w:basedOn w:val="Normal"/>
    <w:link w:val="CorpodetextoChar"/>
    <w:pPr>
      <w:tabs>
        <w:tab w:val="left" w:pos="0"/>
        <w:tab w:val="left" w:pos="576"/>
        <w:tab w:val="left" w:pos="720"/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rFonts w:cs="Arial"/>
      <w:sz w:val="22"/>
    </w:rPr>
  </w:style>
  <w:style w:type="paragraph" w:styleId="Lista">
    <w:name w:val="List"/>
    <w:basedOn w:val="Corpodetexto"/>
    <w:semiHidden/>
    <w:rPr>
      <w:rFonts w:cs="Lucida Sans Unicode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1">
    <w:name w:val="Legenda1"/>
    <w:basedOn w:val="Normal"/>
    <w:next w:val="Normal"/>
    <w:rPr>
      <w:b/>
      <w:bCs/>
    </w:rPr>
  </w:style>
  <w:style w:type="paragraph" w:styleId="Subttulo">
    <w:name w:val="Subtitle"/>
    <w:basedOn w:val="Ttulo"/>
    <w:next w:val="Corpodetexto"/>
    <w:qFormat/>
    <w:pPr>
      <w:jc w:val="center"/>
    </w:pPr>
    <w:rPr>
      <w:i/>
      <w:iCs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pPr>
      <w:ind w:firstLine="993"/>
      <w:jc w:val="both"/>
    </w:pPr>
    <w:rPr>
      <w:rFonts w:cs="Arial"/>
      <w:sz w:val="22"/>
    </w:rPr>
  </w:style>
  <w:style w:type="paragraph" w:customStyle="1" w:styleId="WW-Recuodecorpodetexto2">
    <w:name w:val="WW-Recuo de corpo de texto 2"/>
    <w:basedOn w:val="Normal"/>
    <w:pPr>
      <w:tabs>
        <w:tab w:val="left" w:pos="1152"/>
        <w:tab w:val="left" w:pos="187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ind w:left="1872" w:hanging="1305"/>
      <w:jc w:val="both"/>
    </w:pPr>
    <w:rPr>
      <w:rFonts w:cs="Arial"/>
      <w:sz w:val="22"/>
    </w:rPr>
  </w:style>
  <w:style w:type="paragraph" w:customStyle="1" w:styleId="WW-Corpodetexto2">
    <w:name w:val="WW-Corpo de texto 2"/>
    <w:basedOn w:val="Normal"/>
    <w:pPr>
      <w:tabs>
        <w:tab w:val="left" w:pos="0"/>
        <w:tab w:val="left" w:pos="86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spacing w:line="240" w:lineRule="atLeast"/>
    </w:pPr>
    <w:rPr>
      <w:rFonts w:cs="Arial"/>
      <w:sz w:val="22"/>
    </w:rPr>
  </w:style>
  <w:style w:type="paragraph" w:customStyle="1" w:styleId="WW-Recuodecorpodetexto3">
    <w:name w:val="WW-Recuo de corpo de texto 3"/>
    <w:basedOn w:val="Normal"/>
    <w:pPr>
      <w:tabs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ind w:left="720" w:firstLine="414"/>
      <w:jc w:val="both"/>
    </w:pPr>
    <w:rPr>
      <w:rFonts w:cs="Arial"/>
      <w:sz w:val="24"/>
    </w:rPr>
  </w:style>
  <w:style w:type="paragraph" w:customStyle="1" w:styleId="WW-Recuodecorpodetexto21">
    <w:name w:val="WW-Recuo de corpo de texto 21"/>
    <w:basedOn w:val="Normal"/>
    <w:pPr>
      <w:spacing w:line="240" w:lineRule="atLeast"/>
      <w:ind w:left="567" w:hanging="567"/>
      <w:jc w:val="both"/>
    </w:pPr>
    <w:rPr>
      <w:rFonts w:cs="Arial"/>
      <w:sz w:val="21"/>
    </w:rPr>
  </w:style>
  <w:style w:type="paragraph" w:customStyle="1" w:styleId="WW-Recuodecorpodetexto31">
    <w:name w:val="WW-Recuo de corpo de texto 31"/>
    <w:basedOn w:val="Normal"/>
    <w:pPr>
      <w:spacing w:line="240" w:lineRule="atLeast"/>
      <w:ind w:hanging="18"/>
      <w:jc w:val="both"/>
    </w:pPr>
    <w:rPr>
      <w:rFonts w:cs="Arial"/>
      <w:sz w:val="21"/>
    </w:rPr>
  </w:style>
  <w:style w:type="paragraph" w:customStyle="1" w:styleId="WW-Corpodetexto21">
    <w:name w:val="WW-Corpo de texto 21"/>
    <w:basedOn w:val="Normal"/>
    <w:pPr>
      <w:jc w:val="both"/>
    </w:pPr>
    <w:rPr>
      <w:rFonts w:cs="Arial"/>
      <w:sz w:val="21"/>
    </w:rPr>
  </w:style>
  <w:style w:type="paragraph" w:customStyle="1" w:styleId="11">
    <w:name w:val="1.1"/>
    <w:basedOn w:val="Normal"/>
    <w:pPr>
      <w:ind w:left="993" w:hanging="567"/>
      <w:jc w:val="both"/>
    </w:pPr>
    <w:rPr>
      <w:sz w:val="24"/>
    </w:rPr>
  </w:style>
  <w:style w:type="paragraph" w:customStyle="1" w:styleId="BodyText21">
    <w:name w:val="Body Text 21"/>
    <w:basedOn w:val="Normal"/>
    <w:pPr>
      <w:jc w:val="both"/>
    </w:pPr>
    <w:rPr>
      <w:sz w:val="24"/>
    </w:rPr>
  </w:style>
  <w:style w:type="paragraph" w:customStyle="1" w:styleId="WW-Textoembloco">
    <w:name w:val="WW-Texto em bloco"/>
    <w:basedOn w:val="Normal"/>
    <w:pPr>
      <w:spacing w:after="120"/>
      <w:ind w:left="1843" w:right="51" w:hanging="709"/>
      <w:jc w:val="both"/>
    </w:pPr>
    <w:rPr>
      <w:position w:val="2"/>
      <w:sz w:val="22"/>
      <w:lang w:val="pt-PT"/>
    </w:rPr>
  </w:style>
  <w:style w:type="paragraph" w:customStyle="1" w:styleId="P30">
    <w:name w:val="P30"/>
    <w:basedOn w:val="Normal"/>
    <w:pPr>
      <w:jc w:val="both"/>
    </w:pPr>
    <w:rPr>
      <w:rFonts w:ascii="Times New Roman" w:hAnsi="Times New Roman"/>
      <w:b/>
      <w:sz w:val="24"/>
    </w:rPr>
  </w:style>
  <w:style w:type="paragraph" w:customStyle="1" w:styleId="110">
    <w:name w:val="11"/>
    <w:basedOn w:val="Normal"/>
    <w:pPr>
      <w:ind w:left="1701" w:hanging="850"/>
      <w:jc w:val="both"/>
    </w:pPr>
    <w:rPr>
      <w:rFonts w:ascii="Times New Roman" w:hAnsi="Times New Roman"/>
      <w:sz w:val="24"/>
    </w:rPr>
  </w:style>
  <w:style w:type="paragraph" w:customStyle="1" w:styleId="WW-NormalWeb">
    <w:name w:val="WW-Normal (Web)"/>
    <w:basedOn w:val="Normal"/>
    <w:pPr>
      <w:spacing w:before="100" w:after="100"/>
    </w:pPr>
    <w:rPr>
      <w:rFonts w:ascii="Times New Roman" w:hAnsi="Times New Roman"/>
      <w:sz w:val="24"/>
    </w:rPr>
  </w:style>
  <w:style w:type="paragraph" w:customStyle="1" w:styleId="WW-Saudao">
    <w:name w:val="WW-Saudação"/>
    <w:basedOn w:val="Normal"/>
    <w:pPr>
      <w:jc w:val="both"/>
    </w:pPr>
    <w:rPr>
      <w:sz w:val="24"/>
    </w:rPr>
  </w:style>
  <w:style w:type="paragraph" w:customStyle="1" w:styleId="WW-Corpodetexto3">
    <w:name w:val="WW-Corpo de texto 3"/>
    <w:basedOn w:val="Normal"/>
    <w:pPr>
      <w:spacing w:before="120" w:after="120"/>
      <w:jc w:val="both"/>
    </w:pPr>
    <w:rPr>
      <w:rFonts w:ascii="Times New Roman" w:hAnsi="Times New Roman"/>
      <w:sz w:val="26"/>
    </w:rPr>
  </w:style>
  <w:style w:type="paragraph" w:customStyle="1" w:styleId="Ttulo20">
    <w:name w:val="T’tulo 2"/>
    <w:basedOn w:val="Normal"/>
    <w:next w:val="Normal"/>
    <w:pPr>
      <w:spacing w:before="120"/>
    </w:pPr>
    <w:rPr>
      <w:b/>
      <w:sz w:val="24"/>
    </w:rPr>
  </w:style>
  <w:style w:type="paragraph" w:customStyle="1" w:styleId="Ttulo10">
    <w:name w:val="T’tulo 1"/>
    <w:basedOn w:val="Normal"/>
    <w:next w:val="Normal"/>
    <w:pPr>
      <w:spacing w:before="240"/>
    </w:pPr>
    <w:rPr>
      <w:b/>
      <w:sz w:val="24"/>
      <w:u w:val="single"/>
    </w:rPr>
  </w:style>
  <w:style w:type="paragraph" w:customStyle="1" w:styleId="Ttulo30">
    <w:name w:val="T’tulo 3"/>
    <w:basedOn w:val="Normal"/>
    <w:next w:val="WW-Recuonormal"/>
    <w:pPr>
      <w:ind w:left="354"/>
    </w:pPr>
    <w:rPr>
      <w:rFonts w:ascii="Times New Roman" w:hAnsi="Times New Roman"/>
      <w:b/>
      <w:sz w:val="24"/>
    </w:rPr>
  </w:style>
  <w:style w:type="paragraph" w:customStyle="1" w:styleId="WW-Recuonormal">
    <w:name w:val="WW-Recuo normal"/>
    <w:basedOn w:val="Normal"/>
    <w:pPr>
      <w:ind w:left="708"/>
    </w:pPr>
    <w:rPr>
      <w:rFonts w:ascii="Times New Roman" w:hAnsi="Times New Roman"/>
    </w:rPr>
  </w:style>
  <w:style w:type="paragraph" w:customStyle="1" w:styleId="Ttulo40">
    <w:name w:val="T’tulo 4"/>
    <w:basedOn w:val="Normal"/>
    <w:next w:val="WW-Recuonormal"/>
    <w:pPr>
      <w:ind w:left="354"/>
    </w:pPr>
    <w:rPr>
      <w:rFonts w:ascii="Times New Roman" w:hAnsi="Times New Roman"/>
      <w:sz w:val="24"/>
      <w:u w:val="single"/>
    </w:rPr>
  </w:style>
  <w:style w:type="paragraph" w:customStyle="1" w:styleId="Ttulo50">
    <w:name w:val="T’tulo 5"/>
    <w:basedOn w:val="Normal"/>
    <w:next w:val="WW-Recuonormal"/>
    <w:pPr>
      <w:ind w:left="708"/>
    </w:pPr>
    <w:rPr>
      <w:rFonts w:ascii="Times New Roman" w:hAnsi="Times New Roman"/>
      <w:b/>
    </w:rPr>
  </w:style>
  <w:style w:type="paragraph" w:customStyle="1" w:styleId="Ttulo60">
    <w:name w:val="T’tulo 6"/>
    <w:basedOn w:val="Normal"/>
    <w:next w:val="WW-Recuonormal"/>
    <w:pPr>
      <w:ind w:left="708"/>
    </w:pPr>
    <w:rPr>
      <w:rFonts w:ascii="Times New Roman" w:hAnsi="Times New Roman"/>
      <w:u w:val="single"/>
    </w:rPr>
  </w:style>
  <w:style w:type="paragraph" w:customStyle="1" w:styleId="Ttulo70">
    <w:name w:val="T’tulo 7"/>
    <w:basedOn w:val="Normal"/>
    <w:next w:val="WW-Recuonormal"/>
    <w:pPr>
      <w:ind w:left="708"/>
    </w:pPr>
    <w:rPr>
      <w:rFonts w:ascii="Times New Roman" w:hAnsi="Times New Roman"/>
      <w:i/>
    </w:rPr>
  </w:style>
  <w:style w:type="paragraph" w:customStyle="1" w:styleId="Ttulo80">
    <w:name w:val="T’tulo 8"/>
    <w:basedOn w:val="Normal"/>
    <w:next w:val="WW-Recuonormal"/>
    <w:pPr>
      <w:ind w:left="708"/>
    </w:pPr>
    <w:rPr>
      <w:rFonts w:ascii="Times New Roman" w:hAnsi="Times New Roman"/>
      <w:i/>
    </w:rPr>
  </w:style>
  <w:style w:type="paragraph" w:customStyle="1" w:styleId="Ttulo90">
    <w:name w:val="T’tulo 9"/>
    <w:basedOn w:val="Normal"/>
    <w:next w:val="WW-Recuonormal"/>
    <w:pPr>
      <w:ind w:left="708"/>
    </w:pPr>
    <w:rPr>
      <w:rFonts w:ascii="Times New Roman" w:hAnsi="Times New Roman"/>
      <w:i/>
    </w:rPr>
  </w:style>
  <w:style w:type="paragraph" w:customStyle="1" w:styleId="Rodap0">
    <w:name w:val="RodapŽ"/>
    <w:basedOn w:val="Normal"/>
    <w:pPr>
      <w:tabs>
        <w:tab w:val="center" w:pos="4819"/>
        <w:tab w:val="right" w:pos="9071"/>
      </w:tabs>
    </w:pPr>
    <w:rPr>
      <w:rFonts w:ascii="Times New Roman" w:hAnsi="Times New Roman"/>
    </w:rPr>
  </w:style>
  <w:style w:type="paragraph" w:customStyle="1" w:styleId="Cabealho0">
    <w:name w:val="Cabealho"/>
    <w:basedOn w:val="Normal"/>
    <w:pPr>
      <w:tabs>
        <w:tab w:val="center" w:pos="4819"/>
        <w:tab w:val="right" w:pos="9071"/>
      </w:tabs>
    </w:pPr>
    <w:rPr>
      <w:rFonts w:ascii="Times New Roman" w:hAnsi="Times New Roman"/>
    </w:rPr>
  </w:style>
  <w:style w:type="paragraph" w:customStyle="1" w:styleId="Textodenotaderodap">
    <w:name w:val="Texto de nota de rodapŽ"/>
    <w:basedOn w:val="Normal"/>
    <w:rPr>
      <w:rFonts w:ascii="Times New Roman" w:hAnsi="Times New Roman"/>
    </w:rPr>
  </w:style>
  <w:style w:type="paragraph" w:customStyle="1" w:styleId="1ALINHA">
    <w:name w:val="1A. LINHA"/>
    <w:basedOn w:val="Normal"/>
    <w:pPr>
      <w:jc w:val="both"/>
    </w:pPr>
    <w:rPr>
      <w:sz w:val="24"/>
    </w:rPr>
  </w:style>
  <w:style w:type="paragraph" w:customStyle="1" w:styleId="WW-Ttulo">
    <w:name w:val="WW-Título"/>
    <w:basedOn w:val="Normal"/>
    <w:next w:val="Subttulo"/>
    <w:pPr>
      <w:widowControl w:val="0"/>
      <w:jc w:val="center"/>
    </w:pPr>
    <w:rPr>
      <w:rFonts w:ascii="Times New Roman" w:hAnsi="Times New Roman"/>
      <w:b/>
      <w:sz w:val="22"/>
    </w:rPr>
  </w:style>
  <w:style w:type="paragraph" w:customStyle="1" w:styleId="H4">
    <w:name w:val="H4"/>
    <w:basedOn w:val="Normal"/>
    <w:next w:val="Normal"/>
    <w:pPr>
      <w:keepNext/>
      <w:spacing w:before="100" w:after="100"/>
    </w:pPr>
    <w:rPr>
      <w:rFonts w:ascii="Times New Roman" w:hAnsi="Times New Roman"/>
      <w:b/>
      <w:sz w:val="24"/>
    </w:rPr>
  </w:style>
  <w:style w:type="paragraph" w:customStyle="1" w:styleId="Corpodetexto21">
    <w:name w:val="Corpo de texto 21"/>
    <w:basedOn w:val="Normal"/>
    <w:pPr>
      <w:suppressAutoHyphens w:val="0"/>
      <w:jc w:val="both"/>
    </w:pPr>
    <w:rPr>
      <w:sz w:val="21"/>
    </w:rPr>
  </w:style>
  <w:style w:type="paragraph" w:customStyle="1" w:styleId="2ALINHA">
    <w:name w:val="2A. LINHA"/>
    <w:basedOn w:val="1ALINHA"/>
    <w:pPr>
      <w:spacing w:after="2640"/>
    </w:pPr>
  </w:style>
  <w:style w:type="paragraph" w:customStyle="1" w:styleId="CENTRALIZADO">
    <w:name w:val="CENTRALIZADO"/>
    <w:basedOn w:val="2ALINHA"/>
    <w:pPr>
      <w:spacing w:after="0"/>
      <w:jc w:val="center"/>
    </w:pPr>
  </w:style>
  <w:style w:type="paragraph" w:customStyle="1" w:styleId="ABJ">
    <w:name w:val="ABJ"/>
    <w:basedOn w:val="Normal"/>
    <w:rPr>
      <w:rFonts w:ascii="Times New Roman" w:hAnsi="Times New Roman"/>
      <w:sz w:val="24"/>
    </w:rPr>
  </w:style>
  <w:style w:type="paragraph" w:customStyle="1" w:styleId="Ttulo0">
    <w:name w:val="TÍtulo"/>
    <w:basedOn w:val="Normal"/>
    <w:pPr>
      <w:widowControl w:val="0"/>
      <w:jc w:val="center"/>
    </w:pPr>
    <w:rPr>
      <w:b/>
      <w:sz w:val="24"/>
    </w:rPr>
  </w:style>
  <w:style w:type="paragraph" w:customStyle="1" w:styleId="Ttulo21">
    <w:name w:val="TÍtulo 2"/>
    <w:basedOn w:val="Normal"/>
    <w:next w:val="Normal"/>
    <w:pPr>
      <w:widowControl w:val="0"/>
      <w:spacing w:before="120"/>
      <w:jc w:val="both"/>
    </w:pPr>
    <w:rPr>
      <w:b/>
      <w:sz w:val="24"/>
    </w:rPr>
  </w:style>
  <w:style w:type="paragraph" w:customStyle="1" w:styleId="xl16">
    <w:name w:val="xl16"/>
    <w:basedOn w:val="Normal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C0C0C0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17">
    <w:name w:val="xl17"/>
    <w:basedOn w:val="Normal"/>
    <w:pPr>
      <w:shd w:val="clear" w:color="auto" w:fill="C0C0C0"/>
      <w:spacing w:before="280" w:after="280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18">
    <w:name w:val="xl18"/>
    <w:basedOn w:val="Normal"/>
    <w:pPr>
      <w:pBdr>
        <w:top w:val="single" w:sz="1" w:space="0" w:color="808080"/>
        <w:bottom w:val="single" w:sz="1" w:space="0" w:color="808080"/>
      </w:pBdr>
      <w:shd w:val="clear" w:color="auto" w:fill="C0C0C0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19">
    <w:name w:val="xl19"/>
    <w:basedOn w:val="Normal"/>
    <w:pPr>
      <w:pBdr>
        <w:top w:val="single" w:sz="1" w:space="0" w:color="000000"/>
        <w:left w:val="single" w:sz="1" w:space="0" w:color="000000"/>
        <w:bottom w:val="single" w:sz="1" w:space="0" w:color="000000"/>
      </w:pBdr>
      <w:shd w:val="clear" w:color="auto" w:fill="C0C0C0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20">
    <w:name w:val="xl20"/>
    <w:basedOn w:val="Normal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FFFFFF"/>
      <w:spacing w:before="280" w:after="280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21">
    <w:name w:val="xl21"/>
    <w:basedOn w:val="Normal"/>
    <w:pPr>
      <w:spacing w:before="280" w:after="280"/>
    </w:pPr>
    <w:rPr>
      <w:rFonts w:cs="Arial"/>
      <w:b/>
      <w:bCs/>
      <w:sz w:val="24"/>
      <w:szCs w:val="24"/>
    </w:rPr>
  </w:style>
  <w:style w:type="paragraph" w:customStyle="1" w:styleId="xl22">
    <w:name w:val="xl22"/>
    <w:basedOn w:val="Normal"/>
    <w:pPr>
      <w:shd w:val="clear" w:color="auto" w:fill="C0C0C0"/>
      <w:spacing w:before="280" w:after="280"/>
    </w:pPr>
    <w:rPr>
      <w:rFonts w:ascii="MS Sans Serif" w:hAnsi="MS Sans Serif" w:cs="MS Sans Serif"/>
      <w:b/>
      <w:bCs/>
      <w:color w:val="000000"/>
      <w:sz w:val="24"/>
      <w:szCs w:val="24"/>
    </w:rPr>
  </w:style>
  <w:style w:type="paragraph" w:customStyle="1" w:styleId="xl23">
    <w:name w:val="xl23"/>
    <w:basedOn w:val="Normal"/>
    <w:pPr>
      <w:shd w:val="clear" w:color="auto" w:fill="C0C0C0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24">
    <w:name w:val="xl24"/>
    <w:basedOn w:val="Normal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FFFFFF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25">
    <w:name w:val="xl25"/>
    <w:basedOn w:val="Normal"/>
    <w:pPr>
      <w:spacing w:before="280" w:after="280"/>
      <w:jc w:val="center"/>
    </w:pPr>
    <w:rPr>
      <w:rFonts w:ascii="Times New Roman" w:hAnsi="Times New Roman"/>
      <w:sz w:val="24"/>
      <w:szCs w:val="24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amoldura">
    <w:name w:val="Conteúdo da moldura"/>
    <w:basedOn w:val="Corpodetexto"/>
  </w:style>
  <w:style w:type="paragraph" w:customStyle="1" w:styleId="font5">
    <w:name w:val="font5"/>
    <w:basedOn w:val="Normal"/>
    <w:pPr>
      <w:suppressAutoHyphens w:val="0"/>
      <w:spacing w:before="100" w:after="100"/>
    </w:pPr>
    <w:rPr>
      <w:rFonts w:cs="Arial"/>
    </w:rPr>
  </w:style>
  <w:style w:type="paragraph" w:customStyle="1" w:styleId="font6">
    <w:name w:val="font6"/>
    <w:basedOn w:val="Normal"/>
    <w:pPr>
      <w:suppressAutoHyphens w:val="0"/>
      <w:spacing w:before="100" w:after="100"/>
    </w:pPr>
    <w:rPr>
      <w:rFonts w:cs="Arial"/>
      <w:b/>
      <w:bCs/>
      <w:color w:val="000000"/>
    </w:rPr>
  </w:style>
  <w:style w:type="paragraph" w:customStyle="1" w:styleId="font7">
    <w:name w:val="font7"/>
    <w:basedOn w:val="Normal"/>
    <w:pPr>
      <w:suppressAutoHyphens w:val="0"/>
      <w:spacing w:before="100" w:after="100"/>
    </w:pPr>
    <w:rPr>
      <w:rFonts w:cs="Arial"/>
      <w:color w:val="000000"/>
    </w:rPr>
  </w:style>
  <w:style w:type="paragraph" w:customStyle="1" w:styleId="font8">
    <w:name w:val="font8"/>
    <w:basedOn w:val="Normal"/>
    <w:pPr>
      <w:suppressAutoHyphens w:val="0"/>
      <w:spacing w:before="100" w:after="100"/>
    </w:pPr>
    <w:rPr>
      <w:rFonts w:cs="Arial"/>
      <w:color w:val="000000"/>
    </w:rPr>
  </w:style>
  <w:style w:type="paragraph" w:customStyle="1" w:styleId="xl26">
    <w:name w:val="xl26"/>
    <w:basedOn w:val="Normal"/>
    <w:pPr>
      <w:suppressAutoHyphens w:val="0"/>
      <w:spacing w:before="100" w:after="100"/>
      <w:jc w:val="right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pPr>
      <w:suppressAutoHyphens w:val="0"/>
      <w:spacing w:before="100" w:after="100"/>
    </w:pPr>
    <w:rPr>
      <w:rFonts w:cs="Arial"/>
      <w:b/>
      <w:bCs/>
      <w:sz w:val="24"/>
      <w:szCs w:val="24"/>
    </w:rPr>
  </w:style>
  <w:style w:type="paragraph" w:customStyle="1" w:styleId="xl28">
    <w:name w:val="xl2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cs="Arial"/>
      <w:b/>
      <w:bCs/>
      <w:color w:val="000000"/>
      <w:sz w:val="24"/>
      <w:szCs w:val="24"/>
    </w:rPr>
  </w:style>
  <w:style w:type="paragraph" w:customStyle="1" w:styleId="xl29">
    <w:name w:val="xl29"/>
    <w:basedOn w:val="Normal"/>
    <w:pPr>
      <w:suppressAutoHyphens w:val="0"/>
      <w:spacing w:before="100" w:after="100"/>
    </w:pPr>
    <w:rPr>
      <w:rFonts w:cs="Arial"/>
      <w:color w:val="000000"/>
      <w:sz w:val="24"/>
      <w:szCs w:val="24"/>
    </w:rPr>
  </w:style>
  <w:style w:type="paragraph" w:customStyle="1" w:styleId="xl30">
    <w:name w:val="xl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</w:pPr>
    <w:rPr>
      <w:rFonts w:cs="Arial"/>
      <w:color w:val="000000"/>
      <w:sz w:val="24"/>
      <w:szCs w:val="24"/>
    </w:rPr>
  </w:style>
  <w:style w:type="paragraph" w:customStyle="1" w:styleId="xl31">
    <w:name w:val="xl3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</w:pPr>
    <w:rPr>
      <w:rFonts w:cs="Arial"/>
      <w:sz w:val="24"/>
      <w:szCs w:val="24"/>
    </w:rPr>
  </w:style>
  <w:style w:type="paragraph" w:customStyle="1" w:styleId="Corpodetexto210">
    <w:name w:val="Corpo de texto 210"/>
    <w:basedOn w:val="Normal"/>
    <w:pPr>
      <w:suppressAutoHyphens w:val="0"/>
      <w:jc w:val="both"/>
    </w:pPr>
    <w:rPr>
      <w:sz w:val="21"/>
    </w:rPr>
  </w:style>
  <w:style w:type="paragraph" w:customStyle="1" w:styleId="Recuodecorpodetexto21">
    <w:name w:val="Recuo de corpo de texto 21"/>
    <w:basedOn w:val="Normal"/>
    <w:pPr>
      <w:ind w:left="567"/>
      <w:jc w:val="both"/>
    </w:pPr>
    <w:rPr>
      <w:rFonts w:ascii="Times New Roman" w:hAnsi="Times New Roman"/>
      <w:b/>
      <w:sz w:val="24"/>
    </w:rPr>
  </w:style>
  <w:style w:type="paragraph" w:customStyle="1" w:styleId="Textoembloco1">
    <w:name w:val="Texto em bloco1"/>
    <w:basedOn w:val="Normal"/>
    <w:pPr>
      <w:suppressAutoHyphens w:val="0"/>
      <w:ind w:left="567" w:right="284"/>
      <w:jc w:val="both"/>
    </w:pPr>
    <w:rPr>
      <w:rFonts w:ascii="Times New Roman" w:hAnsi="Times New Roman"/>
      <w:sz w:val="24"/>
    </w:rPr>
  </w:style>
  <w:style w:type="paragraph" w:customStyle="1" w:styleId="Recuodecorpodetexto31">
    <w:name w:val="Recuo de corpo de texto 31"/>
    <w:basedOn w:val="Normal"/>
    <w:pPr>
      <w:tabs>
        <w:tab w:val="left" w:pos="2834"/>
      </w:tabs>
      <w:spacing w:line="240" w:lineRule="atLeast"/>
      <w:ind w:left="454"/>
      <w:jc w:val="both"/>
    </w:pPr>
    <w:rPr>
      <w:rFonts w:ascii="Times New Roman" w:hAnsi="Times New Roman"/>
      <w:sz w:val="24"/>
    </w:rPr>
  </w:style>
  <w:style w:type="paragraph" w:customStyle="1" w:styleId="Corpodetexto31">
    <w:name w:val="Corpo de texto 31"/>
    <w:basedOn w:val="Normal"/>
    <w:pPr>
      <w:spacing w:after="120"/>
    </w:pPr>
    <w:rPr>
      <w:sz w:val="16"/>
      <w:szCs w:val="16"/>
    </w:rPr>
  </w:style>
  <w:style w:type="paragraph" w:customStyle="1" w:styleId="xl39">
    <w:name w:val="xl39"/>
    <w:basedOn w:val="Normal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WW-Corpodetexto212">
    <w:name w:val="WW-Corpo de texto 212"/>
    <w:basedOn w:val="Normal"/>
    <w:pPr>
      <w:spacing w:after="120"/>
      <w:jc w:val="both"/>
    </w:pPr>
    <w:rPr>
      <w:rFonts w:ascii="Times New Roman" w:hAnsi="Times New Roman"/>
      <w:bCs/>
      <w:sz w:val="24"/>
    </w:rPr>
  </w:style>
  <w:style w:type="paragraph" w:customStyle="1" w:styleId="xl35">
    <w:name w:val="xl35"/>
    <w:basedOn w:val="Normal"/>
    <w:pPr>
      <w:pBdr>
        <w:left w:val="single" w:sz="4" w:space="0" w:color="000000"/>
      </w:pBdr>
      <w:suppressAutoHyphens w:val="0"/>
      <w:spacing w:before="100" w:after="100"/>
    </w:pPr>
    <w:rPr>
      <w:rFonts w:ascii="Times New Roman" w:hAnsi="Times New Roman"/>
      <w:b/>
      <w:bCs/>
      <w:sz w:val="24"/>
      <w:szCs w:val="24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pPr>
      <w:spacing w:before="100" w:after="100"/>
    </w:pPr>
    <w:rPr>
      <w:rFonts w:ascii="Times New Roman" w:hAnsi="Times New Roman"/>
      <w:sz w:val="24"/>
    </w:rPr>
  </w:style>
  <w:style w:type="paragraph" w:customStyle="1" w:styleId="WW-Numerada">
    <w:name w:val="WW-Numerada"/>
    <w:basedOn w:val="Normal"/>
    <w:rPr>
      <w:rFonts w:ascii="Times New Roman" w:hAnsi="Times New Roman"/>
      <w:b/>
      <w:sz w:val="24"/>
    </w:rPr>
  </w:style>
  <w:style w:type="paragraph" w:customStyle="1" w:styleId="western">
    <w:name w:val="western"/>
    <w:basedOn w:val="Normal"/>
    <w:pPr>
      <w:suppressAutoHyphens w:val="0"/>
      <w:spacing w:before="100" w:after="119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tedodoquadro">
    <w:name w:val="Conteúdo do quadro"/>
    <w:basedOn w:val="Corpodetexto"/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character" w:customStyle="1" w:styleId="CorpodetextoChar">
    <w:name w:val="Corpo de texto Char"/>
    <w:link w:val="Corpodetexto"/>
    <w:rsid w:val="003042AF"/>
    <w:rPr>
      <w:rFonts w:ascii="Arial" w:hAnsi="Arial" w:cs="Arial"/>
      <w:sz w:val="22"/>
    </w:rPr>
  </w:style>
  <w:style w:type="character" w:customStyle="1" w:styleId="RecuodecorpodetextoChar">
    <w:name w:val="Recuo de corpo de texto Char"/>
    <w:link w:val="Recuodecorpodetexto"/>
    <w:rsid w:val="003042AF"/>
    <w:rPr>
      <w:rFonts w:ascii="Arial" w:hAnsi="Arial" w:cs="Arial"/>
      <w:sz w:val="22"/>
    </w:rPr>
  </w:style>
  <w:style w:type="paragraph" w:styleId="PargrafodaLista">
    <w:name w:val="List Paragraph"/>
    <w:basedOn w:val="Normal"/>
    <w:uiPriority w:val="34"/>
    <w:qFormat/>
    <w:rsid w:val="009D41C7"/>
    <w:pPr>
      <w:ind w:left="708"/>
    </w:pPr>
  </w:style>
  <w:style w:type="character" w:styleId="Refdecomentrio">
    <w:name w:val="annotation reference"/>
    <w:uiPriority w:val="99"/>
    <w:semiHidden/>
    <w:unhideWhenUsed/>
    <w:rsid w:val="00B714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71409"/>
    <w:pPr>
      <w:widowControl w:val="0"/>
    </w:pPr>
    <w:rPr>
      <w:rFonts w:ascii="Times New Roman" w:eastAsia="Lucida Sans Unicode" w:hAnsi="Times New Roman"/>
      <w:kern w:val="1"/>
      <w:lang w:eastAsia="ja-JP"/>
    </w:rPr>
  </w:style>
  <w:style w:type="character" w:customStyle="1" w:styleId="TextodecomentrioChar">
    <w:name w:val="Texto de comentário Char"/>
    <w:link w:val="Textodecomentrio"/>
    <w:uiPriority w:val="99"/>
    <w:rsid w:val="00B71409"/>
    <w:rPr>
      <w:rFonts w:eastAsia="Lucida Sans Unicode"/>
      <w:kern w:val="1"/>
    </w:rPr>
  </w:style>
  <w:style w:type="paragraph" w:customStyle="1" w:styleId="Recuodecorpodetexto1">
    <w:name w:val="Recuo de corpo de texto1"/>
    <w:basedOn w:val="Normal"/>
    <w:rsid w:val="005504F2"/>
    <w:pPr>
      <w:widowControl w:val="0"/>
      <w:ind w:left="426"/>
      <w:jc w:val="both"/>
    </w:pPr>
    <w:rPr>
      <w:rFonts w:ascii="Times New Roman" w:eastAsia="Lucida Sans Unicode" w:hAnsi="Times New Roman"/>
      <w:color w:val="0000FF"/>
      <w:kern w:val="1"/>
      <w:sz w:val="24"/>
      <w:szCs w:val="24"/>
      <w:lang w:eastAsia="ja-JP"/>
    </w:rPr>
  </w:style>
  <w:style w:type="character" w:customStyle="1" w:styleId="Ttulo5Char">
    <w:name w:val="Título 5 Char"/>
    <w:link w:val="Ttulo5"/>
    <w:rsid w:val="00F00C17"/>
    <w:rPr>
      <w:rFonts w:ascii="Arial" w:hAnsi="Arial" w:cs="Arial"/>
      <w:b/>
      <w:sz w:val="22"/>
    </w:rPr>
  </w:style>
  <w:style w:type="character" w:customStyle="1" w:styleId="RodapChar">
    <w:name w:val="Rodapé Char"/>
    <w:link w:val="Rodap"/>
    <w:uiPriority w:val="99"/>
    <w:rsid w:val="001B63DC"/>
    <w:rPr>
      <w:rFonts w:ascii="Arial" w:hAnsi="Arial"/>
    </w:rPr>
  </w:style>
  <w:style w:type="paragraph" w:customStyle="1" w:styleId="Standard">
    <w:name w:val="Standard"/>
    <w:rsid w:val="00137FA5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A72F3"/>
    <w:pPr>
      <w:spacing w:after="120"/>
    </w:p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B1B1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uiPriority w:val="99"/>
    <w:semiHidden/>
    <w:rsid w:val="00CB1B1F"/>
    <w:rPr>
      <w:rFonts w:ascii="Arial" w:hAnsi="Arial"/>
      <w:sz w:val="16"/>
      <w:szCs w:val="16"/>
    </w:rPr>
  </w:style>
  <w:style w:type="paragraph" w:customStyle="1" w:styleId="textbody0">
    <w:name w:val="textbody"/>
    <w:basedOn w:val="Normal"/>
    <w:rsid w:val="003F61E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54D2"/>
    <w:pPr>
      <w:widowControl/>
    </w:pPr>
    <w:rPr>
      <w:rFonts w:ascii="Arial" w:eastAsia="Times New Roman" w:hAnsi="Arial"/>
      <w:b/>
      <w:bCs/>
      <w:kern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F654D2"/>
    <w:rPr>
      <w:rFonts w:ascii="Arial" w:eastAsia="Lucida Sans Unicode" w:hAnsi="Arial"/>
      <w:b/>
      <w:bCs/>
      <w:kern w:val="1"/>
    </w:rPr>
  </w:style>
  <w:style w:type="character" w:styleId="MenoPendente">
    <w:name w:val="Unresolved Mention"/>
    <w:uiPriority w:val="99"/>
    <w:semiHidden/>
    <w:unhideWhenUsed/>
    <w:rsid w:val="0055201D"/>
    <w:rPr>
      <w:color w:val="605E5C"/>
      <w:shd w:val="clear" w:color="auto" w:fill="E1DFDD"/>
    </w:rPr>
  </w:style>
  <w:style w:type="paragraph" w:customStyle="1" w:styleId="Textbodyindent">
    <w:name w:val="Text body indent"/>
    <w:basedOn w:val="Standard"/>
    <w:rsid w:val="00EF4AEA"/>
    <w:pPr>
      <w:widowControl/>
      <w:ind w:firstLine="993"/>
      <w:jc w:val="both"/>
    </w:pPr>
    <w:rPr>
      <w:rFonts w:eastAsia="Arial" w:cs="Arial"/>
      <w:sz w:val="22"/>
      <w:szCs w:val="20"/>
      <w:lang w:bidi="ar-SA"/>
    </w:rPr>
  </w:style>
  <w:style w:type="paragraph" w:customStyle="1" w:styleId="Default">
    <w:name w:val="Default"/>
    <w:rsid w:val="00441FC0"/>
    <w:pPr>
      <w:autoSpaceDE w:val="0"/>
      <w:autoSpaceDN w:val="0"/>
      <w:adjustRightInd w:val="0"/>
    </w:pPr>
    <w:rPr>
      <w:rFonts w:ascii="Segoe UI" w:eastAsia="Noto Serif SC" w:hAnsi="Segoe UI" w:cs="Segoe UI"/>
      <w:color w:val="000000"/>
      <w:sz w:val="24"/>
      <w:szCs w:val="24"/>
      <w:lang w:eastAsia="zh-CN"/>
    </w:rPr>
  </w:style>
  <w:style w:type="paragraph" w:styleId="Reviso">
    <w:name w:val="Revision"/>
    <w:hidden/>
    <w:uiPriority w:val="99"/>
    <w:semiHidden/>
    <w:rsid w:val="000E55DC"/>
    <w:rPr>
      <w:rFonts w:ascii="Arial" w:hAnsi="Arial"/>
    </w:rPr>
  </w:style>
  <w:style w:type="paragraph" w:customStyle="1" w:styleId="dou-paragraph">
    <w:name w:val="dou-paragraph"/>
    <w:basedOn w:val="Normal"/>
    <w:rsid w:val="00753E6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ui-provider">
    <w:name w:val="ui-provider"/>
    <w:basedOn w:val="Fontepargpadro"/>
    <w:rsid w:val="000E0A5B"/>
  </w:style>
  <w:style w:type="paragraph" w:customStyle="1" w:styleId="BodyText22">
    <w:name w:val="Body Text 22"/>
    <w:basedOn w:val="Normal"/>
    <w:rsid w:val="00D65EF0"/>
    <w:pPr>
      <w:widowControl w:val="0"/>
      <w:jc w:val="both"/>
    </w:pPr>
    <w:rPr>
      <w:color w:val="000000"/>
      <w:sz w:val="24"/>
    </w:rPr>
  </w:style>
  <w:style w:type="character" w:styleId="Meno">
    <w:name w:val="Mention"/>
    <w:basedOn w:val="Fontepargpadro"/>
    <w:uiPriority w:val="99"/>
    <w:unhideWhenUsed/>
    <w:rsid w:val="00DB283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ortaldatransparencia.gov.br/cnep" TargetMode="External"/><Relationship Id="rId18" Type="http://schemas.openxmlformats.org/officeDocument/2006/relationships/hyperlink" Target="mailto:licitacao.filialrio@dataprev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yperlink" Target="http://www.cnj.jus.br/improbidade_adm/consultar_requerido.php" TargetMode="External"/><Relationship Id="rId17" Type="http://schemas.openxmlformats.org/officeDocument/2006/relationships/hyperlink" Target="mailto:licitacao.filialrio@dataprev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lanalto.gov.br/ccivil_03/_Ato2011-2014/2013/Lei/L12846.htm" TargetMode="External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ortaldatransparencia.gov.br/ceis" TargetMode="External"/><Relationship Id="rId24" Type="http://schemas.openxmlformats.org/officeDocument/2006/relationships/hyperlink" Target="https://portal.dataprev.gov.br/acesso-informacao-licitacoes-e-contratos/regulamento-de-licitacoes-e-contratos-da-dataprev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gov.br/compras/pt-br/" TargetMode="External"/><Relationship Id="rId23" Type="http://schemas.microsoft.com/office/2018/08/relationships/commentsExtensible" Target="commentsExtensible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s://www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ontas.tcu.gov.br/pls/apex/f?p=2046:5" TargetMode="External"/><Relationship Id="rId22" Type="http://schemas.microsoft.com/office/2016/09/relationships/commentsIds" Target="commentsIds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be8bbdbb08aff9ced9b424a22224f975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4ed4083bbd56637e6dbad9198f1f93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3eedc5-9a86-445c-8c97-36a6994b99f2">
      <Terms xmlns="http://schemas.microsoft.com/office/infopath/2007/PartnerControls"/>
    </lcf76f155ced4ddcb4097134ff3c332f>
    <TaxCatchAll xmlns="49af5e49-11a9-47ba-8e4e-1a696fd1de35" xsi:nil="true"/>
  </documentManagement>
</p:properties>
</file>

<file path=customXml/itemProps1.xml><?xml version="1.0" encoding="utf-8"?>
<ds:datastoreItem xmlns:ds="http://schemas.openxmlformats.org/officeDocument/2006/customXml" ds:itemID="{840A5C14-3114-4F29-8F66-4E44ECB0E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eedc5-9a86-445c-8c97-36a6994b99f2"/>
    <ds:schemaRef ds:uri="49af5e49-11a9-47ba-8e4e-1a696fd1d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C48BC-85FE-435F-B8F3-62395ABF69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5419C-9347-4FC5-AAF7-69687AD69C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6074AE-5F5E-4AB9-AF79-488BA7816C81}">
  <ds:schemaRefs>
    <ds:schemaRef ds:uri="http://schemas.microsoft.com/office/2006/metadata/properties"/>
    <ds:schemaRef ds:uri="http://schemas.microsoft.com/office/infopath/2007/PartnerControls"/>
    <ds:schemaRef ds:uri="5e3eedc5-9a86-445c-8c97-36a6994b99f2"/>
    <ds:schemaRef ds:uri="49af5e49-11a9-47ba-8e4e-1a696fd1de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18</Pages>
  <Words>6734</Words>
  <Characters>36364</Characters>
  <Application>Microsoft Office Word</Application>
  <DocSecurity>0</DocSecurity>
  <Lines>303</Lines>
  <Paragraphs>86</Paragraphs>
  <ScaleCrop>false</ScaleCrop>
  <Company/>
  <LinksUpToDate>false</LinksUpToDate>
  <CharactersWithSpaces>43012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Terezinha Ramos da Silva - DATAPREVRJ</dc:creator>
  <cp:keywords/>
  <cp:lastModifiedBy>Eduardo Freitas de Oliveira</cp:lastModifiedBy>
  <cp:revision>103</cp:revision>
  <cp:lastPrinted>2018-09-28T13:04:00Z</cp:lastPrinted>
  <dcterms:created xsi:type="dcterms:W3CDTF">2023-12-14T19:53:00Z</dcterms:created>
  <dcterms:modified xsi:type="dcterms:W3CDTF">2025-01-13T17:28:00Z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